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C7874" w14:textId="77777777" w:rsidR="00D94E02" w:rsidRPr="00B169CF" w:rsidRDefault="00B12532" w:rsidP="004610B2">
      <w:pPr>
        <w:pStyle w:val="af"/>
      </w:pPr>
      <w:r w:rsidRPr="00B169CF">
        <w:t>Федеральное государственное образовательное бюджетное учреждение высшего образования</w:t>
      </w:r>
    </w:p>
    <w:p w14:paraId="4CB5E2E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 xml:space="preserve">«ФИНАНСОВЫЙ УНИВЕРСИТЕТ ПРИ ПРАВИТЕЛЬСТВЕ </w:t>
      </w:r>
    </w:p>
    <w:p w14:paraId="78CE1C4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РОССИЙСКОЙ ФЕДЕРАЦИИ»</w:t>
      </w:r>
    </w:p>
    <w:p w14:paraId="161F5BEF"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(Финансовый университет)</w:t>
      </w:r>
    </w:p>
    <w:p w14:paraId="4C16A3C9" w14:textId="77777777" w:rsidR="00D94E02" w:rsidRPr="00B169CF" w:rsidRDefault="00D94E02">
      <w:pPr>
        <w:jc w:val="center"/>
        <w:rPr>
          <w:rFonts w:ascii="Times New Roman" w:hAnsi="Times New Roman" w:cs="Times New Roman"/>
          <w:bCs/>
          <w:szCs w:val="28"/>
        </w:rPr>
      </w:pPr>
    </w:p>
    <w:p w14:paraId="1B962632" w14:textId="77777777" w:rsidR="00D94E02" w:rsidRPr="00B169CF" w:rsidRDefault="00D94E02">
      <w:pPr>
        <w:jc w:val="center"/>
        <w:rPr>
          <w:rFonts w:ascii="Times New Roman" w:hAnsi="Times New Roman" w:cs="Times New Roman"/>
          <w:szCs w:val="28"/>
        </w:rPr>
      </w:pPr>
    </w:p>
    <w:p w14:paraId="6A440D4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Департамент менеджмента и инноваций</w:t>
      </w:r>
    </w:p>
    <w:p w14:paraId="4FBE30B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Факультета «Высшая школа управления»</w:t>
      </w:r>
    </w:p>
    <w:p w14:paraId="4E5FA0BD" w14:textId="77777777" w:rsidR="00D94E02" w:rsidRPr="00B169CF" w:rsidRDefault="00D94E02">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D94E02" w:rsidRPr="00B169CF" w14:paraId="4D20DB5F" w14:textId="77777777">
        <w:trPr>
          <w:jc w:val="right"/>
        </w:trPr>
        <w:tc>
          <w:tcPr>
            <w:tcW w:w="4671" w:type="dxa"/>
          </w:tcPr>
          <w:p w14:paraId="45A65EB5" w14:textId="77777777" w:rsidR="00D94E02" w:rsidRPr="00B169CF" w:rsidRDefault="00D94E02">
            <w:pPr>
              <w:widowControl w:val="0"/>
              <w:rPr>
                <w:rFonts w:ascii="Times New Roman" w:hAnsi="Times New Roman" w:cs="Times New Roman"/>
                <w:b/>
                <w:caps/>
              </w:rPr>
            </w:pPr>
          </w:p>
        </w:tc>
        <w:tc>
          <w:tcPr>
            <w:tcW w:w="4915" w:type="dxa"/>
          </w:tcPr>
          <w:p w14:paraId="0C37A0CF" w14:textId="77777777" w:rsidR="00D94E02" w:rsidRPr="00B169CF" w:rsidRDefault="00B12532">
            <w:pPr>
              <w:widowControl w:val="0"/>
              <w:rPr>
                <w:rFonts w:ascii="Times New Roman" w:hAnsi="Times New Roman" w:cs="Times New Roman"/>
                <w:highlight w:val="green"/>
              </w:rPr>
            </w:pPr>
            <w:r w:rsidRPr="00B169CF">
              <w:rPr>
                <w:rFonts w:ascii="Times New Roman" w:hAnsi="Times New Roman" w:cs="Times New Roman"/>
                <w:noProof/>
              </w:rPr>
              <mc:AlternateContent>
                <mc:Choice Requires="wps">
                  <w:drawing>
                    <wp:anchor distT="0" distB="0" distL="114300" distR="114300" simplePos="0" relativeHeight="2" behindDoc="0" locked="0" layoutInCell="1" allowOverlap="1" wp14:anchorId="19439D01" wp14:editId="51EAE337">
                      <wp:simplePos x="0" y="0"/>
                      <wp:positionH relativeFrom="page">
                        <wp:posOffset>3265805</wp:posOffset>
                      </wp:positionH>
                      <wp:positionV relativeFrom="paragraph">
                        <wp:posOffset>-1905</wp:posOffset>
                      </wp:positionV>
                      <wp:extent cx="2983865" cy="145478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983865" cy="1454785"/>
                              </a:xfrm>
                              <a:prstGeom prst="rect">
                                <a:avLst/>
                              </a:prstGeom>
                              <a:solidFill>
                                <a:srgbClr val="FFFFFF">
                                  <a:alpha val="0"/>
                                </a:srgbClr>
                              </a:solidFill>
                            </wps:spPr>
                            <wps:txbx>
                              <w:txbxContent>
                                <w:tbl>
                                  <w:tblPr>
                                    <w:tblW w:w="4699" w:type="dxa"/>
                                    <w:tblInd w:w="108" w:type="dxa"/>
                                    <w:tblLayout w:type="fixed"/>
                                    <w:tblLook w:val="04A0" w:firstRow="1" w:lastRow="0" w:firstColumn="1" w:lastColumn="0" w:noHBand="0" w:noVBand="1"/>
                                  </w:tblPr>
                                  <w:tblGrid>
                                    <w:gridCol w:w="236"/>
                                    <w:gridCol w:w="4463"/>
                                  </w:tblGrid>
                                  <w:tr w:rsidR="00F456E2" w14:paraId="54CCC706" w14:textId="77777777">
                                    <w:trPr>
                                      <w:trHeight w:val="2105"/>
                                    </w:trPr>
                                    <w:tc>
                                      <w:tcPr>
                                        <w:tcW w:w="229" w:type="dxa"/>
                                        <w:shd w:val="clear" w:color="auto" w:fill="auto"/>
                                      </w:tcPr>
                                      <w:p w14:paraId="328A3906" w14:textId="77777777" w:rsidR="00F456E2" w:rsidRDefault="00F456E2">
                                        <w:pPr>
                                          <w:widowControl w:val="0"/>
                                          <w:jc w:val="both"/>
                                          <w:rPr>
                                            <w:rFonts w:ascii="Times New Roman" w:hAnsi="Times New Roman" w:cs="Times New Roman"/>
                                            <w:b/>
                                            <w:caps/>
                                            <w:szCs w:val="28"/>
                                          </w:rPr>
                                        </w:pPr>
                                      </w:p>
                                    </w:tc>
                                    <w:tc>
                                      <w:tcPr>
                                        <w:tcW w:w="4469" w:type="dxa"/>
                                        <w:shd w:val="clear" w:color="auto" w:fill="auto"/>
                                      </w:tcPr>
                                      <w:p w14:paraId="7BBA5698" w14:textId="77777777" w:rsidR="00F456E2" w:rsidRDefault="00F456E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40AD4AF8" w14:textId="4BFD4508" w:rsidR="00F456E2" w:rsidRDefault="00F456E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w:t>
                                        </w:r>
                                        <w:r w:rsidR="00364C63">
                                          <w:rPr>
                                            <w:rFonts w:ascii="Times New Roman" w:hAnsi="Times New Roman" w:cs="Times New Roman"/>
                                            <w:color w:val="000000"/>
                                            <w:szCs w:val="28"/>
                                            <w:lang w:bidi="ru-RU"/>
                                          </w:rPr>
                                          <w:t>23</w:t>
                                        </w:r>
                                        <w:r>
                                          <w:rPr>
                                            <w:rFonts w:ascii="Times New Roman" w:hAnsi="Times New Roman" w:cs="Times New Roman"/>
                                            <w:color w:val="000000"/>
                                            <w:szCs w:val="28"/>
                                            <w:lang w:bidi="ru-RU"/>
                                          </w:rPr>
                                          <w:t xml:space="preserve">» </w:t>
                                        </w:r>
                                        <w:r w:rsidR="00364C63">
                                          <w:rPr>
                                            <w:rFonts w:ascii="Times New Roman" w:hAnsi="Times New Roman" w:cs="Times New Roman"/>
                                            <w:color w:val="000000"/>
                                            <w:szCs w:val="28"/>
                                            <w:lang w:bidi="ru-RU"/>
                                          </w:rPr>
                                          <w:t xml:space="preserve">мая </w:t>
                                        </w:r>
                                        <w:r>
                                          <w:rPr>
                                            <w:rFonts w:ascii="Times New Roman" w:hAnsi="Times New Roman" w:cs="Times New Roman"/>
                                            <w:color w:val="000000"/>
                                            <w:szCs w:val="28"/>
                                            <w:lang w:bidi="ru-RU"/>
                                          </w:rPr>
                                          <w:t>2023 г.</w:t>
                                        </w:r>
                                      </w:p>
                                      <w:p w14:paraId="5321DA9E" w14:textId="77777777" w:rsidR="00F456E2" w:rsidRDefault="00F456E2">
                                        <w:pPr>
                                          <w:widowControl w:val="0"/>
                                          <w:rPr>
                                            <w:rFonts w:ascii="Times New Roman" w:hAnsi="Times New Roman" w:cs="Times New Roman"/>
                                            <w:lang w:eastAsia="en-US"/>
                                          </w:rPr>
                                        </w:pPr>
                                      </w:p>
                                    </w:tc>
                                  </w:tr>
                                </w:tbl>
                                <w:p w14:paraId="4EFC1309" w14:textId="77777777" w:rsidR="00F456E2" w:rsidRDefault="00F456E2"/>
                              </w:txbxContent>
                            </wps:txbx>
                            <wps:bodyPr lIns="0" tIns="0" rIns="0" bIns="0" anchor="t">
                              <a:spAutoFit/>
                            </wps:bodyPr>
                          </wps:wsp>
                        </a:graphicData>
                      </a:graphic>
                    </wp:anchor>
                  </w:drawing>
                </mc:Choice>
                <mc:Fallback>
                  <w:pict>
                    <v:shapetype w14:anchorId="19439D01" id="_x0000_t202" coordsize="21600,21600" o:spt="202" path="m,l,21600r21600,l21600,xe">
                      <v:stroke joinstyle="miter"/>
                      <v:path gradientshapeok="t" o:connecttype="rect"/>
                    </v:shapetype>
                    <v:shape id="Врезка1" o:spid="_x0000_s1026" type="#_x0000_t202" style="position:absolute;margin-left:257.15pt;margin-top:-.15pt;width:234.95pt;height:114.55pt;z-index: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" stroked="f">
                      <v:fill opacity="0"/>
                      <v:textbox style="mso-fit-shape-to-text:t" inset="0,0,0,0">
                        <w:txbxContent>
                          <w:tbl>
                            <w:tblPr>
                              <w:tblW w:w="4699" w:type="dxa"/>
                              <w:tblInd w:w="108" w:type="dxa"/>
                              <w:tblLayout w:type="fixed"/>
                              <w:tblLook w:val="04A0" w:firstRow="1" w:lastRow="0" w:firstColumn="1" w:lastColumn="0" w:noHBand="0" w:noVBand="1"/>
                            </w:tblPr>
                            <w:tblGrid>
                              <w:gridCol w:w="236"/>
                              <w:gridCol w:w="4463"/>
                            </w:tblGrid>
                            <w:tr w:rsidR="00F456E2" w14:paraId="54CCC706" w14:textId="77777777">
                              <w:trPr>
                                <w:trHeight w:val="2105"/>
                              </w:trPr>
                              <w:tc>
                                <w:tcPr>
                                  <w:tcW w:w="229" w:type="dxa"/>
                                  <w:shd w:val="clear" w:color="auto" w:fill="auto"/>
                                </w:tcPr>
                                <w:p w14:paraId="328A3906" w14:textId="77777777" w:rsidR="00F456E2" w:rsidRDefault="00F456E2">
                                  <w:pPr>
                                    <w:widowControl w:val="0"/>
                                    <w:jc w:val="both"/>
                                    <w:rPr>
                                      <w:rFonts w:ascii="Times New Roman" w:hAnsi="Times New Roman" w:cs="Times New Roman"/>
                                      <w:b/>
                                      <w:caps/>
                                      <w:szCs w:val="28"/>
                                    </w:rPr>
                                  </w:pPr>
                                </w:p>
                              </w:tc>
                              <w:tc>
                                <w:tcPr>
                                  <w:tcW w:w="4469" w:type="dxa"/>
                                  <w:shd w:val="clear" w:color="auto" w:fill="auto"/>
                                </w:tcPr>
                                <w:p w14:paraId="7BBA5698" w14:textId="77777777" w:rsidR="00F456E2" w:rsidRDefault="00F456E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F456E2" w:rsidRDefault="00F456E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40AD4AF8" w14:textId="4BFD4508" w:rsidR="00F456E2" w:rsidRDefault="00F456E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w:t>
                                  </w:r>
                                  <w:r w:rsidR="00364C63">
                                    <w:rPr>
                                      <w:rFonts w:ascii="Times New Roman" w:hAnsi="Times New Roman" w:cs="Times New Roman"/>
                                      <w:color w:val="000000"/>
                                      <w:szCs w:val="28"/>
                                      <w:lang w:bidi="ru-RU"/>
                                    </w:rPr>
                                    <w:t>23</w:t>
                                  </w:r>
                                  <w:r>
                                    <w:rPr>
                                      <w:rFonts w:ascii="Times New Roman" w:hAnsi="Times New Roman" w:cs="Times New Roman"/>
                                      <w:color w:val="000000"/>
                                      <w:szCs w:val="28"/>
                                      <w:lang w:bidi="ru-RU"/>
                                    </w:rPr>
                                    <w:t xml:space="preserve">» </w:t>
                                  </w:r>
                                  <w:r w:rsidR="00364C63">
                                    <w:rPr>
                                      <w:rFonts w:ascii="Times New Roman" w:hAnsi="Times New Roman" w:cs="Times New Roman"/>
                                      <w:color w:val="000000"/>
                                      <w:szCs w:val="28"/>
                                      <w:lang w:bidi="ru-RU"/>
                                    </w:rPr>
                                    <w:t xml:space="preserve">мая </w:t>
                                  </w:r>
                                  <w:r>
                                    <w:rPr>
                                      <w:rFonts w:ascii="Times New Roman" w:hAnsi="Times New Roman" w:cs="Times New Roman"/>
                                      <w:color w:val="000000"/>
                                      <w:szCs w:val="28"/>
                                      <w:lang w:bidi="ru-RU"/>
                                    </w:rPr>
                                    <w:t>2023 г.</w:t>
                                  </w:r>
                                </w:p>
                                <w:p w14:paraId="5321DA9E" w14:textId="77777777" w:rsidR="00F456E2" w:rsidRDefault="00F456E2">
                                  <w:pPr>
                                    <w:widowControl w:val="0"/>
                                    <w:rPr>
                                      <w:rFonts w:ascii="Times New Roman" w:hAnsi="Times New Roman" w:cs="Times New Roman"/>
                                      <w:lang w:eastAsia="en-US"/>
                                    </w:rPr>
                                  </w:pPr>
                                </w:p>
                              </w:tc>
                            </w:tr>
                          </w:tbl>
                          <w:p w14:paraId="4EFC1309" w14:textId="77777777" w:rsidR="00F456E2" w:rsidRDefault="00F456E2"/>
                        </w:txbxContent>
                      </v:textbox>
                      <w10:wrap type="square" anchorx="page"/>
                    </v:shape>
                  </w:pict>
                </mc:Fallback>
              </mc:AlternateContent>
            </w:r>
          </w:p>
        </w:tc>
      </w:tr>
    </w:tbl>
    <w:p w14:paraId="52595DF3" w14:textId="3BF7AEB9" w:rsidR="00965DC4" w:rsidRDefault="00965DC4" w:rsidP="00965DC4">
      <w:pPr>
        <w:jc w:val="center"/>
        <w:rPr>
          <w:rFonts w:ascii="Times New Roman" w:hAnsi="Times New Roman" w:cs="Times New Roman"/>
          <w:bCs/>
          <w:color w:val="000000"/>
          <w:szCs w:val="28"/>
        </w:rPr>
      </w:pPr>
      <w:r>
        <w:rPr>
          <w:rFonts w:ascii="Times New Roman" w:hAnsi="Times New Roman" w:cs="Times New Roman"/>
          <w:caps/>
          <w:color w:val="000000"/>
          <w:szCs w:val="28"/>
        </w:rPr>
        <w:t>Л</w:t>
      </w:r>
      <w:r w:rsidRPr="000A7B59">
        <w:rPr>
          <w:rFonts w:ascii="Times New Roman" w:hAnsi="Times New Roman" w:cs="Times New Roman"/>
          <w:bCs/>
          <w:color w:val="000000"/>
          <w:szCs w:val="28"/>
        </w:rPr>
        <w:t xml:space="preserve">итвин </w:t>
      </w:r>
      <w:r>
        <w:rPr>
          <w:rFonts w:ascii="Times New Roman" w:hAnsi="Times New Roman" w:cs="Times New Roman"/>
          <w:caps/>
          <w:color w:val="000000"/>
          <w:szCs w:val="28"/>
        </w:rPr>
        <w:t>и.ю.</w:t>
      </w:r>
      <w:r w:rsidR="004610B2">
        <w:rPr>
          <w:rFonts w:ascii="Times New Roman" w:hAnsi="Times New Roman" w:cs="Times New Roman"/>
          <w:caps/>
          <w:color w:val="000000"/>
          <w:szCs w:val="28"/>
        </w:rPr>
        <w:t>,</w:t>
      </w:r>
      <w:r w:rsidR="00706CDF">
        <w:rPr>
          <w:rFonts w:ascii="Times New Roman" w:hAnsi="Times New Roman" w:cs="Times New Roman"/>
          <w:caps/>
          <w:color w:val="000000"/>
          <w:szCs w:val="28"/>
        </w:rPr>
        <w:t xml:space="preserve"> </w:t>
      </w:r>
      <w:r w:rsidR="00706CDF">
        <w:rPr>
          <w:rFonts w:ascii="Times New Roman" w:hAnsi="Times New Roman" w:cs="Times New Roman"/>
          <w:bCs/>
          <w:color w:val="000000"/>
          <w:szCs w:val="28"/>
        </w:rPr>
        <w:t>Шаронова О.В.</w:t>
      </w:r>
    </w:p>
    <w:p w14:paraId="2A6AE648" w14:textId="77777777" w:rsidR="00D94E02" w:rsidRPr="00B169CF" w:rsidRDefault="00D94E02">
      <w:pPr>
        <w:jc w:val="center"/>
        <w:rPr>
          <w:rFonts w:ascii="Times New Roman" w:hAnsi="Times New Roman" w:cs="Times New Roman"/>
          <w:b/>
          <w:bCs/>
          <w:color w:val="000000"/>
          <w:szCs w:val="28"/>
        </w:rPr>
      </w:pPr>
    </w:p>
    <w:p w14:paraId="46943DF2" w14:textId="18BCA8D4" w:rsidR="00D94E02" w:rsidRPr="00B806CA" w:rsidRDefault="00B806CA">
      <w:pPr>
        <w:contextualSpacing/>
        <w:jc w:val="center"/>
        <w:rPr>
          <w:rFonts w:ascii="Times New Roman" w:eastAsia="TimesNewRomanPS-BoldMT" w:hAnsi="Times New Roman" w:cs="Times New Roman"/>
          <w:b/>
          <w:bCs/>
          <w:szCs w:val="28"/>
        </w:rPr>
      </w:pPr>
      <w:r w:rsidRPr="00B806CA">
        <w:rPr>
          <w:rFonts w:ascii="Times New Roman" w:eastAsia="TimesNewRomanPS-BoldMT" w:hAnsi="Times New Roman" w:cs="Times New Roman"/>
          <w:b/>
          <w:bCs/>
          <w:szCs w:val="28"/>
        </w:rPr>
        <w:t>Технологии аддитивного производства</w:t>
      </w:r>
    </w:p>
    <w:p w14:paraId="18A59E77" w14:textId="77777777" w:rsidR="00B806CA" w:rsidRPr="00B806CA" w:rsidRDefault="00B806CA">
      <w:pPr>
        <w:contextualSpacing/>
        <w:jc w:val="center"/>
        <w:rPr>
          <w:rFonts w:asciiTheme="minorHAnsi" w:hAnsiTheme="minorHAnsi" w:cs="Times New Roman"/>
          <w:szCs w:val="28"/>
        </w:rPr>
      </w:pPr>
    </w:p>
    <w:p w14:paraId="401944E1" w14:textId="77777777" w:rsidR="00D94E02" w:rsidRPr="00B169CF" w:rsidRDefault="00B12532">
      <w:pPr>
        <w:jc w:val="center"/>
        <w:rPr>
          <w:rFonts w:ascii="Times New Roman" w:hAnsi="Times New Roman" w:cs="Times New Roman"/>
          <w:b/>
          <w:szCs w:val="28"/>
        </w:rPr>
      </w:pPr>
      <w:r w:rsidRPr="00B169CF">
        <w:rPr>
          <w:rFonts w:ascii="Times New Roman" w:eastAsia="TimesNewRomanPS-BoldMT" w:hAnsi="Times New Roman" w:cs="Times New Roman"/>
          <w:b/>
          <w:bCs/>
          <w:szCs w:val="28"/>
        </w:rPr>
        <w:t>Рабочая п</w:t>
      </w:r>
      <w:r w:rsidRPr="00B169CF">
        <w:rPr>
          <w:rFonts w:ascii="Times New Roman" w:hAnsi="Times New Roman" w:cs="Times New Roman"/>
          <w:b/>
          <w:szCs w:val="28"/>
        </w:rPr>
        <w:t>рограмма дисциплины</w:t>
      </w:r>
    </w:p>
    <w:p w14:paraId="24744F05" w14:textId="77777777" w:rsidR="00D94E02" w:rsidRPr="00587745" w:rsidRDefault="00B12532">
      <w:pPr>
        <w:jc w:val="center"/>
        <w:rPr>
          <w:rFonts w:ascii="Times New Roman" w:hAnsi="Times New Roman" w:cs="Times New Roman"/>
          <w:szCs w:val="28"/>
        </w:rPr>
      </w:pPr>
      <w:r w:rsidRPr="00587745">
        <w:rPr>
          <w:rFonts w:ascii="Times New Roman" w:hAnsi="Times New Roman" w:cs="Times New Roman"/>
          <w:szCs w:val="28"/>
        </w:rPr>
        <w:t xml:space="preserve">для студентов, обучающихся по направлению подготовки </w:t>
      </w:r>
    </w:p>
    <w:p w14:paraId="78CD7E75" w14:textId="77777777" w:rsidR="009009C3" w:rsidRPr="009009C3" w:rsidRDefault="009009C3" w:rsidP="009009C3">
      <w:pPr>
        <w:jc w:val="center"/>
        <w:rPr>
          <w:rFonts w:ascii="Times New Roman" w:hAnsi="Times New Roman" w:cs="Times New Roman"/>
          <w:szCs w:val="28"/>
        </w:rPr>
      </w:pPr>
      <w:r w:rsidRPr="009009C3">
        <w:rPr>
          <w:rFonts w:ascii="Times New Roman" w:hAnsi="Times New Roman" w:cs="Times New Roman"/>
          <w:szCs w:val="28"/>
        </w:rPr>
        <w:t>27.03.05 «Инноватика», ОП «Управление цифровыми инновациями», профиль «Управление цифровыми инновациями»</w:t>
      </w:r>
    </w:p>
    <w:p w14:paraId="1121B3F0" w14:textId="77777777" w:rsidR="00587745" w:rsidRPr="009009C3" w:rsidRDefault="00587745">
      <w:pPr>
        <w:jc w:val="center"/>
        <w:rPr>
          <w:rFonts w:ascii="Times New Roman" w:hAnsi="Times New Roman" w:cs="Times New Roman"/>
          <w:i/>
          <w:iCs/>
        </w:rPr>
      </w:pPr>
    </w:p>
    <w:p w14:paraId="1636BDBC" w14:textId="77777777" w:rsidR="00587745" w:rsidRDefault="00587745">
      <w:pPr>
        <w:jc w:val="center"/>
        <w:rPr>
          <w:rFonts w:ascii="Times New Roman" w:hAnsi="Times New Roman" w:cs="Times New Roman"/>
          <w:i/>
          <w:iCs/>
        </w:rPr>
      </w:pPr>
    </w:p>
    <w:p w14:paraId="64105D65" w14:textId="77777777" w:rsidR="009009C3" w:rsidRPr="009009C3" w:rsidRDefault="009009C3" w:rsidP="009009C3">
      <w:pPr>
        <w:ind w:right="-2"/>
        <w:jc w:val="center"/>
        <w:rPr>
          <w:rFonts w:ascii="Times New Roman" w:hAnsi="Times New Roman" w:cs="Times New Roman"/>
          <w:i/>
          <w:iCs/>
        </w:rPr>
      </w:pPr>
      <w:r w:rsidRPr="009009C3">
        <w:rPr>
          <w:rFonts w:ascii="Times New Roman" w:hAnsi="Times New Roman" w:cs="Times New Roman"/>
          <w:i/>
          <w:iCs/>
        </w:rPr>
        <w:t xml:space="preserve">Рекомендовано Ученым советом Факультета «Высшая школа управления» </w:t>
      </w:r>
    </w:p>
    <w:p w14:paraId="62DBD377" w14:textId="77777777" w:rsidR="009009C3" w:rsidRPr="009009C3" w:rsidRDefault="009009C3" w:rsidP="009009C3">
      <w:pPr>
        <w:ind w:right="-2"/>
        <w:jc w:val="center"/>
        <w:rPr>
          <w:rFonts w:ascii="Times New Roman" w:hAnsi="Times New Roman" w:cs="Times New Roman"/>
          <w:i/>
          <w:iCs/>
        </w:rPr>
      </w:pPr>
      <w:r w:rsidRPr="009009C3">
        <w:rPr>
          <w:rFonts w:ascii="Times New Roman" w:hAnsi="Times New Roman" w:cs="Times New Roman"/>
          <w:i/>
          <w:iCs/>
        </w:rPr>
        <w:t>(протокол № 31 от   16.05.2023г.)</w:t>
      </w:r>
    </w:p>
    <w:p w14:paraId="264C6C06" w14:textId="77777777" w:rsidR="009009C3" w:rsidRPr="009009C3" w:rsidRDefault="009009C3" w:rsidP="009009C3">
      <w:pPr>
        <w:ind w:right="-2"/>
        <w:jc w:val="center"/>
        <w:rPr>
          <w:rFonts w:ascii="Times New Roman" w:hAnsi="Times New Roman" w:cs="Times New Roman"/>
          <w:i/>
          <w:iCs/>
        </w:rPr>
      </w:pPr>
      <w:r w:rsidRPr="009009C3">
        <w:rPr>
          <w:rFonts w:ascii="Times New Roman" w:hAnsi="Times New Roman" w:cs="Times New Roman"/>
          <w:i/>
          <w:iCs/>
        </w:rPr>
        <w:t>Одобрено Советом Департамента менеджмента и инноваций</w:t>
      </w:r>
    </w:p>
    <w:p w14:paraId="5CD8FC51" w14:textId="2D118B9A" w:rsidR="009009C3" w:rsidRPr="009009C3" w:rsidRDefault="00316FB9" w:rsidP="009009C3">
      <w:pPr>
        <w:ind w:right="-2"/>
        <w:jc w:val="center"/>
        <w:rPr>
          <w:rFonts w:ascii="Times New Roman" w:hAnsi="Times New Roman" w:cs="Times New Roman"/>
          <w:i/>
          <w:iCs/>
        </w:rPr>
      </w:pPr>
      <w:r>
        <w:rPr>
          <w:rFonts w:ascii="Times New Roman" w:hAnsi="Times New Roman" w:cs="Times New Roman"/>
          <w:i/>
          <w:iCs/>
        </w:rPr>
        <w:t>(протокол № 15 от 17.04.</w:t>
      </w:r>
      <w:r w:rsidR="009009C3" w:rsidRPr="009009C3">
        <w:rPr>
          <w:rFonts w:ascii="Times New Roman" w:hAnsi="Times New Roman" w:cs="Times New Roman"/>
          <w:i/>
          <w:iCs/>
        </w:rPr>
        <w:t>2023г.)</w:t>
      </w:r>
    </w:p>
    <w:p w14:paraId="134F8482" w14:textId="77777777" w:rsidR="00587745" w:rsidRPr="009009C3" w:rsidRDefault="00587745">
      <w:pPr>
        <w:jc w:val="center"/>
        <w:rPr>
          <w:rFonts w:ascii="Times New Roman" w:hAnsi="Times New Roman" w:cs="Times New Roman"/>
          <w:i/>
          <w:iCs/>
        </w:rPr>
      </w:pPr>
    </w:p>
    <w:p w14:paraId="168C4532" w14:textId="77777777" w:rsidR="00587745" w:rsidRPr="009009C3" w:rsidRDefault="00587745">
      <w:pPr>
        <w:jc w:val="center"/>
        <w:rPr>
          <w:rFonts w:ascii="Times New Roman" w:hAnsi="Times New Roman" w:cs="Times New Roman"/>
          <w:i/>
          <w:iCs/>
        </w:rPr>
      </w:pPr>
    </w:p>
    <w:p w14:paraId="4DB62827" w14:textId="77777777" w:rsidR="00587745" w:rsidRPr="009009C3" w:rsidRDefault="00587745">
      <w:pPr>
        <w:jc w:val="center"/>
        <w:rPr>
          <w:rFonts w:ascii="Times New Roman" w:hAnsi="Times New Roman" w:cs="Times New Roman"/>
          <w:i/>
          <w:iCs/>
        </w:rPr>
      </w:pPr>
    </w:p>
    <w:p w14:paraId="12690704" w14:textId="77777777" w:rsidR="00587745" w:rsidRDefault="00587745">
      <w:pPr>
        <w:jc w:val="center"/>
        <w:rPr>
          <w:rFonts w:ascii="Times New Roman" w:hAnsi="Times New Roman" w:cs="Times New Roman"/>
          <w:i/>
          <w:iCs/>
        </w:rPr>
      </w:pPr>
    </w:p>
    <w:p w14:paraId="23752E87" w14:textId="77777777" w:rsidR="00587745" w:rsidRDefault="00587745">
      <w:pPr>
        <w:jc w:val="center"/>
        <w:rPr>
          <w:rFonts w:ascii="Times New Roman" w:hAnsi="Times New Roman" w:cs="Times New Roman"/>
          <w:i/>
          <w:iCs/>
        </w:rPr>
      </w:pPr>
    </w:p>
    <w:p w14:paraId="100C8C7F" w14:textId="6186AE68" w:rsidR="00D94E02" w:rsidRPr="00B169CF" w:rsidRDefault="00B12532">
      <w:pPr>
        <w:jc w:val="center"/>
        <w:rPr>
          <w:rFonts w:ascii="Times New Roman" w:hAnsi="Times New Roman" w:cs="Times New Roman"/>
          <w:bCs/>
          <w:caps/>
          <w:szCs w:val="28"/>
        </w:rPr>
      </w:pPr>
      <w:r w:rsidRPr="00B169CF">
        <w:rPr>
          <w:rFonts w:ascii="Times New Roman" w:hAnsi="Times New Roman" w:cs="Times New Roman"/>
          <w:bCs/>
          <w:szCs w:val="28"/>
        </w:rPr>
        <w:t xml:space="preserve">Москва </w:t>
      </w:r>
      <w:r w:rsidRPr="00B169CF">
        <w:rPr>
          <w:rFonts w:ascii="Times New Roman" w:hAnsi="Times New Roman" w:cs="Times New Roman"/>
          <w:bCs/>
          <w:caps/>
          <w:szCs w:val="28"/>
        </w:rPr>
        <w:t>202</w:t>
      </w:r>
      <w:r w:rsidR="00C8421A" w:rsidRPr="00B169CF">
        <w:rPr>
          <w:rFonts w:ascii="Times New Roman" w:hAnsi="Times New Roman" w:cs="Times New Roman"/>
          <w:bCs/>
          <w:caps/>
          <w:szCs w:val="28"/>
        </w:rPr>
        <w:t>3</w:t>
      </w:r>
      <w:r w:rsidRPr="00B169CF">
        <w:rPr>
          <w:rFonts w:ascii="Times New Roman" w:hAnsi="Times New Roman" w:cs="Times New Roman"/>
        </w:rPr>
        <w:br w:type="page"/>
      </w:r>
    </w:p>
    <w:p w14:paraId="3D5804FB" w14:textId="77777777" w:rsidR="00D94E02" w:rsidRPr="00B169CF" w:rsidRDefault="00B12532">
      <w:pPr>
        <w:spacing w:line="360" w:lineRule="auto"/>
        <w:jc w:val="center"/>
        <w:rPr>
          <w:rFonts w:ascii="Times New Roman" w:eastAsia="TimesNewRomanPS-BoldMT" w:hAnsi="Times New Roman" w:cs="Times New Roman"/>
          <w:b/>
          <w:bCs/>
          <w:szCs w:val="28"/>
        </w:rPr>
      </w:pPr>
      <w:r w:rsidRPr="00B169CF">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3"/>
        <w:gridCol w:w="9074"/>
        <w:gridCol w:w="708"/>
      </w:tblGrid>
      <w:tr w:rsidR="00D94E02" w:rsidRPr="00B169CF" w14:paraId="307593EF" w14:textId="77777777">
        <w:tc>
          <w:tcPr>
            <w:tcW w:w="703" w:type="dxa"/>
          </w:tcPr>
          <w:p w14:paraId="74C3D3D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w:t>
            </w:r>
          </w:p>
        </w:tc>
        <w:tc>
          <w:tcPr>
            <w:tcW w:w="9074" w:type="dxa"/>
          </w:tcPr>
          <w:p w14:paraId="17A3DED1"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Наименование дисциплины</w:t>
            </w:r>
            <w:r w:rsidRPr="00B169CF">
              <w:rPr>
                <w:rFonts w:ascii="Times New Roman" w:eastAsia="TimesNewRomanPS-BoldMT" w:hAnsi="Times New Roman" w:cs="Times New Roman"/>
                <w:szCs w:val="28"/>
              </w:rPr>
              <w:t>…………………………………..…………..…...</w:t>
            </w:r>
          </w:p>
        </w:tc>
        <w:tc>
          <w:tcPr>
            <w:tcW w:w="708" w:type="dxa"/>
          </w:tcPr>
          <w:p w14:paraId="04A7B273" w14:textId="3FCF7C9B" w:rsidR="00D94E02" w:rsidRPr="006817BF" w:rsidRDefault="00425CB2">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3</w:t>
            </w:r>
          </w:p>
        </w:tc>
      </w:tr>
      <w:tr w:rsidR="00D94E02" w:rsidRPr="00B169CF" w14:paraId="3BD784A1" w14:textId="77777777">
        <w:tc>
          <w:tcPr>
            <w:tcW w:w="703" w:type="dxa"/>
          </w:tcPr>
          <w:p w14:paraId="29B90D78"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2.</w:t>
            </w:r>
          </w:p>
        </w:tc>
        <w:tc>
          <w:tcPr>
            <w:tcW w:w="9074" w:type="dxa"/>
          </w:tcPr>
          <w:p w14:paraId="3B467FAC"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1A9CC37A" w14:textId="77777777" w:rsidR="00D94E02" w:rsidRPr="006817BF" w:rsidRDefault="00D94E02">
            <w:pPr>
              <w:jc w:val="center"/>
              <w:rPr>
                <w:rFonts w:ascii="Times New Roman" w:eastAsia="TimesNewRomanPS-BoldMT" w:hAnsi="Times New Roman" w:cs="Times New Roman"/>
                <w:bCs/>
                <w:color w:val="000000" w:themeColor="text1"/>
                <w:szCs w:val="28"/>
              </w:rPr>
            </w:pPr>
          </w:p>
          <w:p w14:paraId="0B03D892" w14:textId="77777777" w:rsidR="00D94E02" w:rsidRPr="006817BF" w:rsidRDefault="00D94E02">
            <w:pPr>
              <w:jc w:val="center"/>
              <w:rPr>
                <w:rFonts w:ascii="Times New Roman" w:eastAsia="TimesNewRomanPS-BoldMT" w:hAnsi="Times New Roman" w:cs="Times New Roman"/>
                <w:bCs/>
                <w:color w:val="000000" w:themeColor="text1"/>
                <w:szCs w:val="28"/>
              </w:rPr>
            </w:pPr>
          </w:p>
          <w:p w14:paraId="2D9803D3" w14:textId="1E7A84E7" w:rsidR="00D94E02" w:rsidRPr="006817BF" w:rsidRDefault="00425CB2">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3</w:t>
            </w:r>
          </w:p>
        </w:tc>
      </w:tr>
      <w:tr w:rsidR="00D94E02" w:rsidRPr="00B169CF" w14:paraId="73B22A0F" w14:textId="77777777">
        <w:tc>
          <w:tcPr>
            <w:tcW w:w="703" w:type="dxa"/>
          </w:tcPr>
          <w:p w14:paraId="5607D932"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3.</w:t>
            </w:r>
          </w:p>
        </w:tc>
        <w:tc>
          <w:tcPr>
            <w:tcW w:w="9074" w:type="dxa"/>
          </w:tcPr>
          <w:p w14:paraId="062442A9"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81E0BA9" w14:textId="2E52FEE9"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382493DF" w14:textId="77777777">
        <w:tc>
          <w:tcPr>
            <w:tcW w:w="703" w:type="dxa"/>
          </w:tcPr>
          <w:p w14:paraId="15046F3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4.</w:t>
            </w:r>
          </w:p>
        </w:tc>
        <w:tc>
          <w:tcPr>
            <w:tcW w:w="9074" w:type="dxa"/>
          </w:tcPr>
          <w:p w14:paraId="662B953A"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3108C2C4" w14:textId="2EB15ADE" w:rsidR="00D94E02" w:rsidRPr="006817BF" w:rsidRDefault="004A6755">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5</w:t>
            </w:r>
          </w:p>
        </w:tc>
      </w:tr>
      <w:tr w:rsidR="00D94E02" w:rsidRPr="00B169CF" w14:paraId="432C8445" w14:textId="77777777">
        <w:tc>
          <w:tcPr>
            <w:tcW w:w="703" w:type="dxa"/>
          </w:tcPr>
          <w:p w14:paraId="6E49B477"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w:t>
            </w:r>
          </w:p>
        </w:tc>
        <w:tc>
          <w:tcPr>
            <w:tcW w:w="9074" w:type="dxa"/>
          </w:tcPr>
          <w:p w14:paraId="1C9D2CFF" w14:textId="77777777" w:rsidR="00D94E02" w:rsidRPr="00B169CF" w:rsidRDefault="00B12532">
            <w:pPr>
              <w:jc w:val="both"/>
              <w:rPr>
                <w:rFonts w:ascii="Times New Roman" w:hAnsi="Times New Roman" w:cs="Times New Roman"/>
                <w:bCs/>
                <w:szCs w:val="28"/>
              </w:rPr>
            </w:pPr>
            <w:r w:rsidRPr="00B169CF">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54D3FE8A" w14:textId="77777777" w:rsidR="00D94E02" w:rsidRPr="006817BF" w:rsidRDefault="00D94E02">
            <w:pPr>
              <w:jc w:val="center"/>
              <w:rPr>
                <w:rFonts w:ascii="Times New Roman" w:eastAsia="TimesNewRomanPS-BoldMT" w:hAnsi="Times New Roman" w:cs="Times New Roman"/>
                <w:bCs/>
                <w:color w:val="000000" w:themeColor="text1"/>
                <w:szCs w:val="28"/>
              </w:rPr>
            </w:pPr>
          </w:p>
          <w:p w14:paraId="63D8CE0B" w14:textId="77777777" w:rsidR="00D94E02" w:rsidRPr="006817BF" w:rsidRDefault="00D94E02">
            <w:pPr>
              <w:jc w:val="center"/>
              <w:rPr>
                <w:rFonts w:ascii="Times New Roman" w:eastAsia="TimesNewRomanPS-BoldMT" w:hAnsi="Times New Roman" w:cs="Times New Roman"/>
                <w:bCs/>
                <w:color w:val="000000" w:themeColor="text1"/>
                <w:szCs w:val="28"/>
              </w:rPr>
            </w:pPr>
          </w:p>
          <w:p w14:paraId="0F657B01" w14:textId="123F9A80" w:rsidR="00D94E02" w:rsidRPr="006817BF" w:rsidRDefault="004A6755">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5</w:t>
            </w:r>
          </w:p>
        </w:tc>
      </w:tr>
      <w:tr w:rsidR="00D94E02" w:rsidRPr="00B169CF" w14:paraId="7CCB35CA" w14:textId="77777777">
        <w:tc>
          <w:tcPr>
            <w:tcW w:w="703" w:type="dxa"/>
          </w:tcPr>
          <w:p w14:paraId="1DDB19AB"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5.1.</w:t>
            </w:r>
          </w:p>
        </w:tc>
        <w:tc>
          <w:tcPr>
            <w:tcW w:w="9074" w:type="dxa"/>
          </w:tcPr>
          <w:p w14:paraId="79747D59"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Содержание дисциплины</w:t>
            </w:r>
            <w:r w:rsidRPr="00B169CF">
              <w:rPr>
                <w:rFonts w:ascii="Times New Roman" w:eastAsia="TimesNewRomanPS-BoldMT" w:hAnsi="Times New Roman" w:cs="Times New Roman"/>
                <w:szCs w:val="28"/>
              </w:rPr>
              <w:t>………………………………………………..…….</w:t>
            </w:r>
          </w:p>
        </w:tc>
        <w:tc>
          <w:tcPr>
            <w:tcW w:w="708" w:type="dxa"/>
          </w:tcPr>
          <w:p w14:paraId="04F9C36F" w14:textId="382D1523"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714C2545" w14:textId="77777777">
        <w:tc>
          <w:tcPr>
            <w:tcW w:w="703" w:type="dxa"/>
          </w:tcPr>
          <w:p w14:paraId="1ADB76A1"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5.2.</w:t>
            </w:r>
          </w:p>
        </w:tc>
        <w:tc>
          <w:tcPr>
            <w:tcW w:w="9074" w:type="dxa"/>
          </w:tcPr>
          <w:p w14:paraId="7062B5DC"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Учебно-тематический план…………………………………………………...</w:t>
            </w:r>
          </w:p>
        </w:tc>
        <w:tc>
          <w:tcPr>
            <w:tcW w:w="708" w:type="dxa"/>
          </w:tcPr>
          <w:p w14:paraId="15E79BAE" w14:textId="02115242" w:rsidR="00D94E02" w:rsidRPr="006817BF" w:rsidRDefault="004E3395">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7</w:t>
            </w:r>
          </w:p>
        </w:tc>
      </w:tr>
      <w:tr w:rsidR="00D94E02" w:rsidRPr="00B169CF" w14:paraId="0967A3EC" w14:textId="77777777">
        <w:tc>
          <w:tcPr>
            <w:tcW w:w="703" w:type="dxa"/>
          </w:tcPr>
          <w:p w14:paraId="113EB7B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5.3.</w:t>
            </w:r>
          </w:p>
        </w:tc>
        <w:tc>
          <w:tcPr>
            <w:tcW w:w="9074" w:type="dxa"/>
          </w:tcPr>
          <w:p w14:paraId="2E1A8D78"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Содержание семинаров, практических занятий…………………….......</w:t>
            </w:r>
          </w:p>
        </w:tc>
        <w:tc>
          <w:tcPr>
            <w:tcW w:w="708" w:type="dxa"/>
          </w:tcPr>
          <w:p w14:paraId="4BB211F4" w14:textId="04CD9036" w:rsidR="00D94E02" w:rsidRPr="006817BF" w:rsidRDefault="00202F3A">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8</w:t>
            </w:r>
          </w:p>
        </w:tc>
      </w:tr>
      <w:tr w:rsidR="00D94E02" w:rsidRPr="00B169CF" w14:paraId="486AE858" w14:textId="77777777">
        <w:tc>
          <w:tcPr>
            <w:tcW w:w="703" w:type="dxa"/>
          </w:tcPr>
          <w:p w14:paraId="680845E3"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w:t>
            </w:r>
          </w:p>
        </w:tc>
        <w:tc>
          <w:tcPr>
            <w:tcW w:w="9074" w:type="dxa"/>
          </w:tcPr>
          <w:p w14:paraId="206DF54D"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35684AAA" w14:textId="77777777" w:rsidR="00D94E02" w:rsidRPr="006817BF" w:rsidRDefault="00D94E02">
            <w:pPr>
              <w:jc w:val="center"/>
              <w:rPr>
                <w:rFonts w:ascii="Times New Roman" w:eastAsia="TimesNewRomanPS-BoldMT" w:hAnsi="Times New Roman" w:cs="Times New Roman"/>
                <w:bCs/>
                <w:color w:val="000000" w:themeColor="text1"/>
                <w:szCs w:val="28"/>
              </w:rPr>
            </w:pPr>
          </w:p>
          <w:p w14:paraId="7D051E5E" w14:textId="2D246293" w:rsidR="00D94E02" w:rsidRPr="006817BF" w:rsidRDefault="004A0C8B">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10</w:t>
            </w:r>
          </w:p>
        </w:tc>
      </w:tr>
      <w:tr w:rsidR="00D94E02" w:rsidRPr="00B169CF" w14:paraId="09B3EAA8" w14:textId="77777777">
        <w:tc>
          <w:tcPr>
            <w:tcW w:w="703" w:type="dxa"/>
          </w:tcPr>
          <w:p w14:paraId="48605CE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6.1.</w:t>
            </w:r>
          </w:p>
        </w:tc>
        <w:tc>
          <w:tcPr>
            <w:tcW w:w="9074" w:type="dxa"/>
          </w:tcPr>
          <w:p w14:paraId="33D8B0BB"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1B00D339" w14:textId="30FE157E" w:rsidR="00D94E02" w:rsidRPr="006817BF" w:rsidRDefault="004A0C8B">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10</w:t>
            </w:r>
          </w:p>
        </w:tc>
      </w:tr>
      <w:tr w:rsidR="00D94E02" w:rsidRPr="00B169CF" w14:paraId="76A5BD01" w14:textId="77777777">
        <w:tc>
          <w:tcPr>
            <w:tcW w:w="703" w:type="dxa"/>
          </w:tcPr>
          <w:p w14:paraId="563DE44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6.2.</w:t>
            </w:r>
          </w:p>
        </w:tc>
        <w:tc>
          <w:tcPr>
            <w:tcW w:w="9074" w:type="dxa"/>
          </w:tcPr>
          <w:p w14:paraId="1F6C63CC" w14:textId="77777777" w:rsidR="00D94E02" w:rsidRPr="00B169CF" w:rsidRDefault="00B12532">
            <w:pPr>
              <w:jc w:val="both"/>
              <w:rPr>
                <w:rFonts w:ascii="Times New Roman" w:hAnsi="Times New Roman" w:cs="Times New Roman"/>
                <w:bCs/>
                <w:szCs w:val="28"/>
              </w:rPr>
            </w:pPr>
            <w:r w:rsidRPr="00B169CF">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1C3D4C53" w14:textId="74EDFE81"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11</w:t>
            </w:r>
          </w:p>
        </w:tc>
      </w:tr>
      <w:tr w:rsidR="00D94E02" w:rsidRPr="00B169CF" w14:paraId="2B47C389" w14:textId="77777777">
        <w:tc>
          <w:tcPr>
            <w:tcW w:w="703" w:type="dxa"/>
          </w:tcPr>
          <w:p w14:paraId="4F50B9B0"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7.</w:t>
            </w:r>
          </w:p>
        </w:tc>
        <w:tc>
          <w:tcPr>
            <w:tcW w:w="9074" w:type="dxa"/>
          </w:tcPr>
          <w:p w14:paraId="66F0652F"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2F66AA85" w14:textId="77777777" w:rsidR="00D94E02" w:rsidRPr="006817BF" w:rsidRDefault="00D94E02">
            <w:pPr>
              <w:jc w:val="center"/>
              <w:rPr>
                <w:rFonts w:ascii="Times New Roman" w:eastAsia="TimesNewRomanPS-BoldMT" w:hAnsi="Times New Roman" w:cs="Times New Roman"/>
                <w:bCs/>
                <w:color w:val="000000" w:themeColor="text1"/>
                <w:szCs w:val="28"/>
              </w:rPr>
            </w:pPr>
          </w:p>
          <w:p w14:paraId="10A8801E" w14:textId="3D2434B4"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15</w:t>
            </w:r>
          </w:p>
        </w:tc>
      </w:tr>
      <w:tr w:rsidR="00D94E02" w:rsidRPr="00B169CF" w14:paraId="5301453C" w14:textId="77777777">
        <w:tc>
          <w:tcPr>
            <w:tcW w:w="703" w:type="dxa"/>
          </w:tcPr>
          <w:p w14:paraId="7B2520E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8.</w:t>
            </w:r>
          </w:p>
        </w:tc>
        <w:tc>
          <w:tcPr>
            <w:tcW w:w="9074" w:type="dxa"/>
          </w:tcPr>
          <w:p w14:paraId="5A6D3336"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2A52760F" w14:textId="77777777" w:rsidR="00D94E02" w:rsidRPr="006817BF" w:rsidRDefault="00D94E02">
            <w:pPr>
              <w:jc w:val="center"/>
              <w:rPr>
                <w:rFonts w:ascii="Times New Roman" w:eastAsia="TimesNewRomanPS-BoldMT" w:hAnsi="Times New Roman" w:cs="Times New Roman"/>
                <w:bCs/>
                <w:color w:val="000000" w:themeColor="text1"/>
                <w:szCs w:val="28"/>
              </w:rPr>
            </w:pPr>
          </w:p>
          <w:p w14:paraId="3887F651" w14:textId="495599D8"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21</w:t>
            </w:r>
          </w:p>
        </w:tc>
      </w:tr>
      <w:tr w:rsidR="00D94E02" w:rsidRPr="00B169CF" w14:paraId="49B0F65B" w14:textId="77777777">
        <w:tc>
          <w:tcPr>
            <w:tcW w:w="703" w:type="dxa"/>
          </w:tcPr>
          <w:p w14:paraId="72C9F765"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9.</w:t>
            </w:r>
          </w:p>
        </w:tc>
        <w:tc>
          <w:tcPr>
            <w:tcW w:w="9074" w:type="dxa"/>
          </w:tcPr>
          <w:p w14:paraId="4924CD69"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23E90864" w14:textId="77777777" w:rsidR="00D94E02" w:rsidRPr="006817BF" w:rsidRDefault="00D94E02">
            <w:pPr>
              <w:jc w:val="center"/>
              <w:rPr>
                <w:rFonts w:ascii="Times New Roman" w:eastAsia="TimesNewRomanPS-BoldMT" w:hAnsi="Times New Roman" w:cs="Times New Roman"/>
                <w:bCs/>
                <w:color w:val="000000" w:themeColor="text1"/>
                <w:szCs w:val="28"/>
              </w:rPr>
            </w:pPr>
          </w:p>
          <w:p w14:paraId="3DF3B69A" w14:textId="1ECC3831" w:rsidR="00D94E02" w:rsidRPr="006817BF" w:rsidRDefault="009B529D">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2</w:t>
            </w:r>
            <w:r w:rsidR="006817BF">
              <w:rPr>
                <w:rFonts w:ascii="Times New Roman" w:eastAsia="TimesNewRomanPS-BoldMT" w:hAnsi="Times New Roman" w:cs="Times New Roman"/>
                <w:bCs/>
                <w:color w:val="000000" w:themeColor="text1"/>
                <w:szCs w:val="28"/>
              </w:rPr>
              <w:t>3</w:t>
            </w:r>
          </w:p>
        </w:tc>
      </w:tr>
      <w:tr w:rsidR="00D94E02" w:rsidRPr="00B169CF" w14:paraId="538C3169" w14:textId="77777777">
        <w:tc>
          <w:tcPr>
            <w:tcW w:w="703" w:type="dxa"/>
          </w:tcPr>
          <w:p w14:paraId="24E7D4A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10.</w:t>
            </w:r>
          </w:p>
        </w:tc>
        <w:tc>
          <w:tcPr>
            <w:tcW w:w="9074" w:type="dxa"/>
          </w:tcPr>
          <w:p w14:paraId="6CD6E5F5"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Методические указания для обучающихся по освоению дисциплины …...</w:t>
            </w:r>
          </w:p>
        </w:tc>
        <w:tc>
          <w:tcPr>
            <w:tcW w:w="708" w:type="dxa"/>
          </w:tcPr>
          <w:p w14:paraId="0B40E48A" w14:textId="28C81469" w:rsidR="00D94E02" w:rsidRPr="006817BF" w:rsidRDefault="00B57516">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2</w:t>
            </w:r>
            <w:r w:rsidR="006817BF">
              <w:rPr>
                <w:rFonts w:ascii="Times New Roman" w:eastAsia="TimesNewRomanPS-BoldMT" w:hAnsi="Times New Roman" w:cs="Times New Roman"/>
                <w:bCs/>
                <w:color w:val="000000" w:themeColor="text1"/>
                <w:szCs w:val="28"/>
              </w:rPr>
              <w:t>3</w:t>
            </w:r>
          </w:p>
        </w:tc>
      </w:tr>
      <w:tr w:rsidR="00D94E02" w:rsidRPr="00B169CF" w14:paraId="5793A340" w14:textId="77777777">
        <w:tc>
          <w:tcPr>
            <w:tcW w:w="703" w:type="dxa"/>
          </w:tcPr>
          <w:p w14:paraId="44507A9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11.</w:t>
            </w:r>
          </w:p>
        </w:tc>
        <w:tc>
          <w:tcPr>
            <w:tcW w:w="9074" w:type="dxa"/>
          </w:tcPr>
          <w:p w14:paraId="5E7BA67B"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8AE9C4B" w14:textId="77777777" w:rsidR="00D94E02" w:rsidRPr="006817BF" w:rsidRDefault="00D94E02">
            <w:pPr>
              <w:jc w:val="center"/>
              <w:rPr>
                <w:rFonts w:ascii="Times New Roman" w:eastAsia="TimesNewRomanPS-BoldMT" w:hAnsi="Times New Roman" w:cs="Times New Roman"/>
                <w:bCs/>
                <w:color w:val="000000" w:themeColor="text1"/>
                <w:szCs w:val="28"/>
              </w:rPr>
            </w:pPr>
          </w:p>
          <w:p w14:paraId="6DAEBA64" w14:textId="77777777" w:rsidR="00D94E02" w:rsidRPr="006817BF" w:rsidRDefault="00D94E02">
            <w:pPr>
              <w:jc w:val="center"/>
              <w:rPr>
                <w:rFonts w:ascii="Times New Roman" w:eastAsia="TimesNewRomanPS-BoldMT" w:hAnsi="Times New Roman" w:cs="Times New Roman"/>
                <w:bCs/>
                <w:color w:val="000000" w:themeColor="text1"/>
                <w:szCs w:val="28"/>
              </w:rPr>
            </w:pPr>
          </w:p>
          <w:p w14:paraId="633183AA" w14:textId="77777777" w:rsidR="00D94E02" w:rsidRPr="006817BF" w:rsidRDefault="00D94E02">
            <w:pPr>
              <w:jc w:val="center"/>
              <w:rPr>
                <w:rFonts w:ascii="Times New Roman" w:eastAsia="TimesNewRomanPS-BoldMT" w:hAnsi="Times New Roman" w:cs="Times New Roman"/>
                <w:bCs/>
                <w:color w:val="000000" w:themeColor="text1"/>
                <w:szCs w:val="28"/>
              </w:rPr>
            </w:pPr>
          </w:p>
          <w:p w14:paraId="7D94FBFA" w14:textId="29DBB1AB" w:rsidR="00D94E02" w:rsidRPr="006817BF" w:rsidRDefault="00FE62F6">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33</w:t>
            </w:r>
          </w:p>
        </w:tc>
      </w:tr>
      <w:tr w:rsidR="00D94E02" w:rsidRPr="00B169CF" w14:paraId="538713C2" w14:textId="77777777">
        <w:tc>
          <w:tcPr>
            <w:tcW w:w="703" w:type="dxa"/>
          </w:tcPr>
          <w:p w14:paraId="55EAAAC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12.</w:t>
            </w:r>
          </w:p>
        </w:tc>
        <w:tc>
          <w:tcPr>
            <w:tcW w:w="9074" w:type="dxa"/>
          </w:tcPr>
          <w:p w14:paraId="26A6C760"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73B65FF" w14:textId="77777777" w:rsidR="00D94E02" w:rsidRPr="006817BF" w:rsidRDefault="00D94E02">
            <w:pPr>
              <w:jc w:val="center"/>
              <w:rPr>
                <w:rFonts w:ascii="Times New Roman" w:eastAsia="TimesNewRomanPS-BoldMT" w:hAnsi="Times New Roman" w:cs="Times New Roman"/>
                <w:bCs/>
                <w:color w:val="000000" w:themeColor="text1"/>
                <w:szCs w:val="28"/>
              </w:rPr>
            </w:pPr>
          </w:p>
          <w:p w14:paraId="6CC4C359" w14:textId="1975B3B4" w:rsidR="00D94E02" w:rsidRPr="006817BF" w:rsidRDefault="00FE62F6">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33</w:t>
            </w:r>
          </w:p>
        </w:tc>
      </w:tr>
    </w:tbl>
    <w:p w14:paraId="000DDF02" w14:textId="77777777" w:rsidR="00D94E02" w:rsidRPr="00B169CF" w:rsidRDefault="00D94E02">
      <w:pPr>
        <w:keepNext/>
        <w:keepLines/>
        <w:jc w:val="center"/>
        <w:outlineLvl w:val="3"/>
        <w:rPr>
          <w:rFonts w:ascii="Times New Roman" w:hAnsi="Times New Roman" w:cs="Times New Roman"/>
          <w:bCs/>
          <w:szCs w:val="28"/>
        </w:rPr>
      </w:pPr>
    </w:p>
    <w:p w14:paraId="2F3107ED" w14:textId="77777777" w:rsidR="00D94E02" w:rsidRPr="00B169CF" w:rsidRDefault="00D94E02">
      <w:pPr>
        <w:keepNext/>
        <w:keepLines/>
        <w:jc w:val="center"/>
        <w:outlineLvl w:val="3"/>
        <w:rPr>
          <w:rFonts w:ascii="Times New Roman" w:hAnsi="Times New Roman" w:cs="Times New Roman"/>
          <w:bCs/>
          <w:szCs w:val="28"/>
        </w:rPr>
      </w:pPr>
    </w:p>
    <w:p w14:paraId="0709CB6C" w14:textId="77777777" w:rsidR="00D94E02" w:rsidRPr="00B169CF" w:rsidRDefault="00D94E02">
      <w:pPr>
        <w:keepNext/>
        <w:keepLines/>
        <w:jc w:val="center"/>
        <w:outlineLvl w:val="3"/>
        <w:rPr>
          <w:rFonts w:ascii="Times New Roman" w:hAnsi="Times New Roman" w:cs="Times New Roman"/>
          <w:bCs/>
          <w:szCs w:val="28"/>
        </w:rPr>
      </w:pPr>
    </w:p>
    <w:p w14:paraId="1DCD9174" w14:textId="77777777" w:rsidR="00D94E02" w:rsidRPr="00B169CF" w:rsidRDefault="00B12532">
      <w:pPr>
        <w:spacing w:after="160" w:line="259" w:lineRule="auto"/>
        <w:rPr>
          <w:rFonts w:ascii="Times New Roman" w:eastAsia="TimesNewRomanPS-BoldMT" w:hAnsi="Times New Roman" w:cs="Times New Roman"/>
          <w:b/>
          <w:bCs/>
          <w:szCs w:val="28"/>
        </w:rPr>
      </w:pPr>
      <w:r w:rsidRPr="00B169CF">
        <w:rPr>
          <w:rFonts w:ascii="Times New Roman" w:hAnsi="Times New Roman" w:cs="Times New Roman"/>
        </w:rPr>
        <w:br w:type="page"/>
      </w:r>
    </w:p>
    <w:p w14:paraId="7251D0DA" w14:textId="77777777" w:rsidR="00D94E02" w:rsidRPr="00B169CF" w:rsidRDefault="00B12532">
      <w:pPr>
        <w:shd w:val="clear" w:color="auto" w:fill="FFFFFF"/>
        <w:spacing w:line="360" w:lineRule="auto"/>
        <w:ind w:left="708"/>
        <w:jc w:val="center"/>
        <w:rPr>
          <w:rStyle w:val="310"/>
          <w:b/>
          <w:spacing w:val="0"/>
          <w:sz w:val="28"/>
          <w:szCs w:val="28"/>
        </w:rPr>
      </w:pPr>
      <w:r w:rsidRPr="00B169CF">
        <w:rPr>
          <w:rStyle w:val="310"/>
          <w:b/>
          <w:spacing w:val="0"/>
          <w:sz w:val="28"/>
          <w:szCs w:val="28"/>
        </w:rPr>
        <w:lastRenderedPageBreak/>
        <w:t>1. Наименование дисциплины</w:t>
      </w:r>
    </w:p>
    <w:p w14:paraId="47C62080" w14:textId="35EACA8D" w:rsidR="00D94E02" w:rsidRPr="00B169CF" w:rsidRDefault="00BE2C74" w:rsidP="0002143C">
      <w:pPr>
        <w:pStyle w:val="63"/>
        <w:shd w:val="clear" w:color="auto" w:fill="auto"/>
        <w:spacing w:before="0" w:after="0" w:line="360" w:lineRule="auto"/>
        <w:rPr>
          <w:rFonts w:eastAsia="Arial Unicode MS" w:cs="Times New Roman"/>
          <w:color w:val="000000"/>
          <w:spacing w:val="0"/>
          <w:sz w:val="28"/>
          <w:szCs w:val="28"/>
          <w:lang w:eastAsia="ru-RU"/>
        </w:rPr>
      </w:pPr>
      <w:r>
        <w:rPr>
          <w:sz w:val="28"/>
          <w:szCs w:val="28"/>
        </w:rPr>
        <w:t>Технологии аддитивного производства</w:t>
      </w:r>
    </w:p>
    <w:p w14:paraId="16D99828" w14:textId="24217CEE" w:rsidR="00D94E02" w:rsidRDefault="00B12532" w:rsidP="000E1A9C">
      <w:pPr>
        <w:pStyle w:val="63"/>
        <w:shd w:val="clear" w:color="auto" w:fill="auto"/>
        <w:spacing w:before="0" w:after="0" w:line="276" w:lineRule="auto"/>
        <w:ind w:right="-427" w:firstLine="709"/>
        <w:jc w:val="center"/>
        <w:rPr>
          <w:rStyle w:val="43"/>
          <w:rFonts w:cs="Times New Roman"/>
          <w:b/>
          <w:spacing w:val="0"/>
          <w:sz w:val="28"/>
          <w:szCs w:val="28"/>
        </w:rPr>
      </w:pPr>
      <w:r w:rsidRPr="00B169CF">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7"/>
        <w:gridCol w:w="3260"/>
        <w:gridCol w:w="3656"/>
      </w:tblGrid>
      <w:tr w:rsidR="00D94E02" w:rsidRPr="00B169CF" w14:paraId="48563DC2" w14:textId="77777777" w:rsidTr="0094422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AEFF36"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Код компе-</w:t>
            </w:r>
            <w:proofErr w:type="spellStart"/>
            <w:r w:rsidRPr="00B169CF">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819BCD"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F42D180"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Индикаторы достижения компетенции</w:t>
            </w:r>
            <w:r w:rsidRPr="00B169CF">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16C0706"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Результаты обучения (владения</w:t>
            </w:r>
            <w:r w:rsidRPr="00B169CF">
              <w:rPr>
                <w:rStyle w:val="ab"/>
                <w:rFonts w:ascii="Times New Roman" w:hAnsi="Times New Roman" w:cs="Times New Roman"/>
                <w:sz w:val="24"/>
              </w:rPr>
              <w:footnoteReference w:id="2"/>
            </w:r>
            <w:r w:rsidRPr="00B169CF">
              <w:rPr>
                <w:rFonts w:ascii="Times New Roman" w:hAnsi="Times New Roman" w:cs="Times New Roman"/>
                <w:sz w:val="24"/>
              </w:rPr>
              <w:t>, умения и знания), соотнесенные с компетенциями/индикаторами достижения компетенции</w:t>
            </w:r>
          </w:p>
        </w:tc>
      </w:tr>
      <w:tr w:rsidR="009E4C56" w:rsidRPr="00B169CF" w14:paraId="275E01BB" w14:textId="77777777" w:rsidTr="0058506E">
        <w:tc>
          <w:tcPr>
            <w:tcW w:w="10036" w:type="dxa"/>
            <w:gridSpan w:val="4"/>
            <w:tcBorders>
              <w:top w:val="single" w:sz="4" w:space="0" w:color="000000"/>
              <w:left w:val="single" w:sz="4" w:space="0" w:color="000000"/>
              <w:bottom w:val="single" w:sz="4" w:space="0" w:color="000000"/>
              <w:right w:val="single" w:sz="4" w:space="0" w:color="000000"/>
            </w:tcBorders>
            <w:shd w:val="clear" w:color="auto" w:fill="auto"/>
          </w:tcPr>
          <w:p w14:paraId="26AD1972" w14:textId="7FD4C123" w:rsidR="009E4C56" w:rsidRPr="00B169CF" w:rsidRDefault="00ED1F41" w:rsidP="00ED1F41">
            <w:pPr>
              <w:jc w:val="center"/>
              <w:rPr>
                <w:rFonts w:ascii="Times New Roman" w:hAnsi="Times New Roman" w:cs="Times New Roman"/>
                <w:szCs w:val="28"/>
              </w:rPr>
            </w:pPr>
            <w:r w:rsidRPr="00BB18E2">
              <w:rPr>
                <w:rFonts w:ascii="Times New Roman" w:hAnsi="Times New Roman"/>
                <w:szCs w:val="28"/>
              </w:rPr>
              <w:t>Инноватика, ОП Управление цифровыми инновациями, Управление цифровыми инновациями</w:t>
            </w:r>
          </w:p>
          <w:p w14:paraId="0B75201F" w14:textId="4AA9AB9E" w:rsidR="009E4C56" w:rsidRPr="00B169CF" w:rsidRDefault="009E4C5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2021г.</w:t>
            </w:r>
            <w:r w:rsidR="00C72043">
              <w:rPr>
                <w:rFonts w:ascii="Times New Roman" w:hAnsi="Times New Roman" w:cs="Times New Roman"/>
                <w:sz w:val="24"/>
              </w:rPr>
              <w:t>,2022г.н</w:t>
            </w:r>
          </w:p>
        </w:tc>
      </w:tr>
      <w:tr w:rsidR="00DB0A2C" w:rsidRPr="00B169CF" w14:paraId="0581CA9E" w14:textId="77777777" w:rsidTr="0094422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C1C2E4C" w14:textId="77777777" w:rsidR="00053ED5" w:rsidRDefault="00053ED5" w:rsidP="00DB0A2C">
            <w:pPr>
              <w:widowControl w:val="0"/>
              <w:tabs>
                <w:tab w:val="left" w:pos="540"/>
              </w:tabs>
              <w:contextualSpacing/>
              <w:jc w:val="both"/>
              <w:rPr>
                <w:rFonts w:ascii="Times New Roman" w:hAnsi="Times New Roman" w:cs="Times New Roman"/>
                <w:sz w:val="24"/>
              </w:rPr>
            </w:pPr>
          </w:p>
          <w:p w14:paraId="2F8C0761" w14:textId="519BCF52" w:rsidR="00DB0A2C" w:rsidRPr="00B169CF" w:rsidRDefault="00CD0929" w:rsidP="00DB0A2C">
            <w:pPr>
              <w:widowControl w:val="0"/>
              <w:tabs>
                <w:tab w:val="left" w:pos="540"/>
              </w:tabs>
              <w:contextualSpacing/>
              <w:jc w:val="both"/>
              <w:rPr>
                <w:rFonts w:ascii="Times New Roman" w:hAnsi="Times New Roman" w:cs="Times New Roman"/>
                <w:sz w:val="24"/>
                <w:highlight w:val="yellow"/>
              </w:rPr>
            </w:pPr>
            <w:r>
              <w:rPr>
                <w:rFonts w:ascii="Times New Roman" w:hAnsi="Times New Roman" w:cs="Times New Roman"/>
                <w:sz w:val="24"/>
              </w:rPr>
              <w:t>ОПК</w:t>
            </w:r>
            <w:r w:rsidR="00F81F9E">
              <w:rPr>
                <w:rFonts w:ascii="Times New Roman" w:hAnsi="Times New Roman" w:cs="Times New Roman"/>
                <w:sz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E793BA" w14:textId="77777777" w:rsidR="00053ED5" w:rsidRPr="00F81F9E" w:rsidRDefault="00053ED5" w:rsidP="00DB0A2C">
            <w:pPr>
              <w:widowControl w:val="0"/>
              <w:jc w:val="both"/>
              <w:rPr>
                <w:rFonts w:ascii="Times New Roman" w:hAnsi="Times New Roman" w:cs="Times New Roman"/>
                <w:sz w:val="24"/>
              </w:rPr>
            </w:pPr>
          </w:p>
          <w:p w14:paraId="2A03EE27" w14:textId="43AF1B57" w:rsidR="00053ED5" w:rsidRPr="00F81F9E" w:rsidRDefault="00657346" w:rsidP="00DB0A2C">
            <w:pPr>
              <w:widowControl w:val="0"/>
              <w:jc w:val="both"/>
              <w:rPr>
                <w:rFonts w:ascii="Times New Roman" w:hAnsi="Times New Roman" w:cs="Times New Roman"/>
                <w:sz w:val="24"/>
              </w:rPr>
            </w:pPr>
            <w:r>
              <w:rPr>
                <w:rFonts w:ascii="Times New Roman" w:hAnsi="Times New Roman" w:cs="Times New Roman"/>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F81F9E">
              <w:rPr>
                <w:rFonts w:ascii="Times New Roman" w:hAnsi="Times New Roman" w:cs="Times New Roman"/>
                <w:sz w:val="24"/>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D6AD0A" w14:textId="77777777" w:rsidR="00DB0A2C" w:rsidRDefault="00F81F9E" w:rsidP="00F81F9E">
            <w:pPr>
              <w:pStyle w:val="af9"/>
              <w:widowControl w:val="0"/>
              <w:numPr>
                <w:ilvl w:val="0"/>
                <w:numId w:val="36"/>
              </w:numPr>
              <w:tabs>
                <w:tab w:val="left" w:pos="271"/>
              </w:tabs>
              <w:ind w:left="0" w:hanging="82"/>
              <w:jc w:val="both"/>
              <w:rPr>
                <w:rFonts w:ascii="Times New Roman" w:hAnsi="Times New Roman" w:cs="Times New Roman"/>
                <w:sz w:val="24"/>
              </w:rPr>
            </w:pPr>
            <w:r>
              <w:rPr>
                <w:rFonts w:ascii="Times New Roman" w:hAnsi="Times New Roman" w:cs="Times New Roman"/>
                <w:sz w:val="24"/>
              </w:rPr>
              <w:t>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14:paraId="0E4C0747" w14:textId="16F89B38" w:rsidR="00F81F9E" w:rsidRDefault="00F81F9E" w:rsidP="00F81F9E">
            <w:pPr>
              <w:widowControl w:val="0"/>
              <w:tabs>
                <w:tab w:val="left" w:pos="271"/>
              </w:tabs>
              <w:jc w:val="both"/>
              <w:rPr>
                <w:rFonts w:ascii="Times New Roman" w:hAnsi="Times New Roman" w:cs="Times New Roman"/>
                <w:sz w:val="24"/>
              </w:rPr>
            </w:pPr>
          </w:p>
          <w:p w14:paraId="5A676C10" w14:textId="4CA98EE8" w:rsidR="002F3471" w:rsidRDefault="002F3471" w:rsidP="00F81F9E">
            <w:pPr>
              <w:widowControl w:val="0"/>
              <w:tabs>
                <w:tab w:val="left" w:pos="271"/>
              </w:tabs>
              <w:jc w:val="both"/>
              <w:rPr>
                <w:rFonts w:ascii="Times New Roman" w:hAnsi="Times New Roman" w:cs="Times New Roman"/>
                <w:sz w:val="24"/>
              </w:rPr>
            </w:pPr>
          </w:p>
          <w:p w14:paraId="1FDC461B" w14:textId="607A3BE5" w:rsidR="002F3471" w:rsidRDefault="002F3471" w:rsidP="00F81F9E">
            <w:pPr>
              <w:widowControl w:val="0"/>
              <w:tabs>
                <w:tab w:val="left" w:pos="271"/>
              </w:tabs>
              <w:jc w:val="both"/>
              <w:rPr>
                <w:rFonts w:ascii="Times New Roman" w:hAnsi="Times New Roman" w:cs="Times New Roman"/>
                <w:sz w:val="24"/>
              </w:rPr>
            </w:pPr>
          </w:p>
          <w:p w14:paraId="4C58A1F9" w14:textId="4D81C82C" w:rsidR="002F3471" w:rsidRDefault="002F3471" w:rsidP="00F81F9E">
            <w:pPr>
              <w:widowControl w:val="0"/>
              <w:tabs>
                <w:tab w:val="left" w:pos="271"/>
              </w:tabs>
              <w:jc w:val="both"/>
              <w:rPr>
                <w:rFonts w:ascii="Times New Roman" w:hAnsi="Times New Roman" w:cs="Times New Roman"/>
                <w:sz w:val="24"/>
              </w:rPr>
            </w:pPr>
          </w:p>
          <w:p w14:paraId="06E92A29" w14:textId="3A032922" w:rsidR="00AF6CC1" w:rsidRDefault="00AF6CC1" w:rsidP="00F81F9E">
            <w:pPr>
              <w:widowControl w:val="0"/>
              <w:tabs>
                <w:tab w:val="left" w:pos="271"/>
              </w:tabs>
              <w:jc w:val="both"/>
              <w:rPr>
                <w:rFonts w:ascii="Times New Roman" w:hAnsi="Times New Roman" w:cs="Times New Roman"/>
                <w:sz w:val="24"/>
              </w:rPr>
            </w:pPr>
          </w:p>
          <w:p w14:paraId="264DC6B5" w14:textId="10CCE0ED" w:rsidR="00AF6CC1" w:rsidRDefault="00AF6CC1" w:rsidP="00F81F9E">
            <w:pPr>
              <w:widowControl w:val="0"/>
              <w:tabs>
                <w:tab w:val="left" w:pos="271"/>
              </w:tabs>
              <w:jc w:val="both"/>
              <w:rPr>
                <w:rFonts w:ascii="Times New Roman" w:hAnsi="Times New Roman" w:cs="Times New Roman"/>
                <w:sz w:val="24"/>
              </w:rPr>
            </w:pPr>
          </w:p>
          <w:p w14:paraId="1EDDAF67" w14:textId="399ECAF3" w:rsidR="00AF6CC1" w:rsidRDefault="00AF6CC1" w:rsidP="00F81F9E">
            <w:pPr>
              <w:widowControl w:val="0"/>
              <w:tabs>
                <w:tab w:val="left" w:pos="271"/>
              </w:tabs>
              <w:jc w:val="both"/>
              <w:rPr>
                <w:rFonts w:ascii="Times New Roman" w:hAnsi="Times New Roman" w:cs="Times New Roman"/>
                <w:sz w:val="24"/>
              </w:rPr>
            </w:pPr>
          </w:p>
          <w:p w14:paraId="1BDC9F86" w14:textId="79E0A9F3" w:rsidR="00AF6CC1" w:rsidRDefault="00AF6CC1" w:rsidP="00F81F9E">
            <w:pPr>
              <w:widowControl w:val="0"/>
              <w:tabs>
                <w:tab w:val="left" w:pos="271"/>
              </w:tabs>
              <w:jc w:val="both"/>
              <w:rPr>
                <w:rFonts w:ascii="Times New Roman" w:hAnsi="Times New Roman" w:cs="Times New Roman"/>
                <w:sz w:val="24"/>
              </w:rPr>
            </w:pPr>
          </w:p>
          <w:p w14:paraId="3AE4BA0D" w14:textId="73C2586A" w:rsidR="00AF6CC1" w:rsidRDefault="00AF6CC1" w:rsidP="00F81F9E">
            <w:pPr>
              <w:widowControl w:val="0"/>
              <w:tabs>
                <w:tab w:val="left" w:pos="271"/>
              </w:tabs>
              <w:jc w:val="both"/>
              <w:rPr>
                <w:rFonts w:ascii="Times New Roman" w:hAnsi="Times New Roman" w:cs="Times New Roman"/>
                <w:sz w:val="24"/>
              </w:rPr>
            </w:pPr>
          </w:p>
          <w:p w14:paraId="01C6D698" w14:textId="442330E7" w:rsidR="00AF6CC1" w:rsidRDefault="00AF6CC1" w:rsidP="00F81F9E">
            <w:pPr>
              <w:widowControl w:val="0"/>
              <w:tabs>
                <w:tab w:val="left" w:pos="271"/>
              </w:tabs>
              <w:jc w:val="both"/>
              <w:rPr>
                <w:rFonts w:ascii="Times New Roman" w:hAnsi="Times New Roman" w:cs="Times New Roman"/>
                <w:sz w:val="24"/>
              </w:rPr>
            </w:pPr>
          </w:p>
          <w:p w14:paraId="1517E3CB" w14:textId="508A8D01" w:rsidR="00AF6CC1" w:rsidRDefault="00AF6CC1" w:rsidP="00F81F9E">
            <w:pPr>
              <w:widowControl w:val="0"/>
              <w:tabs>
                <w:tab w:val="left" w:pos="271"/>
              </w:tabs>
              <w:jc w:val="both"/>
              <w:rPr>
                <w:rFonts w:ascii="Times New Roman" w:hAnsi="Times New Roman" w:cs="Times New Roman"/>
                <w:sz w:val="24"/>
              </w:rPr>
            </w:pPr>
          </w:p>
          <w:p w14:paraId="6E504A49" w14:textId="77777777" w:rsidR="00AF6CC1" w:rsidRDefault="00AF6CC1" w:rsidP="00F81F9E">
            <w:pPr>
              <w:widowControl w:val="0"/>
              <w:tabs>
                <w:tab w:val="left" w:pos="271"/>
              </w:tabs>
              <w:jc w:val="both"/>
              <w:rPr>
                <w:rFonts w:ascii="Times New Roman" w:hAnsi="Times New Roman" w:cs="Times New Roman"/>
                <w:sz w:val="24"/>
              </w:rPr>
            </w:pPr>
          </w:p>
          <w:p w14:paraId="6E3D3D90" w14:textId="77777777" w:rsidR="002F3471" w:rsidRDefault="002F3471" w:rsidP="00F81F9E">
            <w:pPr>
              <w:widowControl w:val="0"/>
              <w:tabs>
                <w:tab w:val="left" w:pos="271"/>
              </w:tabs>
              <w:jc w:val="both"/>
              <w:rPr>
                <w:rFonts w:ascii="Times New Roman" w:hAnsi="Times New Roman" w:cs="Times New Roman"/>
                <w:sz w:val="24"/>
              </w:rPr>
            </w:pPr>
          </w:p>
          <w:p w14:paraId="19B6E8C3" w14:textId="2C02D106" w:rsidR="00F81F9E" w:rsidRPr="00F81F9E" w:rsidRDefault="00F81F9E" w:rsidP="00AF6CC1">
            <w:pPr>
              <w:pStyle w:val="af9"/>
              <w:widowControl w:val="0"/>
              <w:numPr>
                <w:ilvl w:val="0"/>
                <w:numId w:val="36"/>
              </w:numPr>
              <w:tabs>
                <w:tab w:val="left" w:pos="271"/>
              </w:tabs>
              <w:ind w:left="-82" w:firstLine="141"/>
              <w:jc w:val="both"/>
              <w:rPr>
                <w:rFonts w:ascii="Times New Roman" w:hAnsi="Times New Roman" w:cs="Times New Roman"/>
                <w:sz w:val="24"/>
              </w:rPr>
            </w:pPr>
            <w:r>
              <w:rPr>
                <w:rFonts w:ascii="Times New Roman" w:hAnsi="Times New Roman" w:cs="Times New Roman"/>
                <w:sz w:val="24"/>
              </w:rPr>
              <w:t xml:space="preserve">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 </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943D1FA" w14:textId="4A4367F9" w:rsidR="00F81F9E" w:rsidRPr="002F3471" w:rsidRDefault="00DB0A2C" w:rsidP="00AB75F4">
            <w:pPr>
              <w:jc w:val="both"/>
              <w:rPr>
                <w:rFonts w:ascii="Times New Roman" w:hAnsi="Times New Roman" w:cs="Times New Roman"/>
                <w:sz w:val="24"/>
              </w:rPr>
            </w:pPr>
            <w:r w:rsidRPr="008138BF">
              <w:rPr>
                <w:rFonts w:ascii="Times New Roman" w:hAnsi="Times New Roman" w:cs="Times New Roman"/>
                <w:b/>
                <w:bCs/>
                <w:sz w:val="24"/>
              </w:rPr>
              <w:t>Знать:</w:t>
            </w:r>
            <w:r w:rsidR="002F3471" w:rsidRPr="007D5473">
              <w:rPr>
                <w:rFonts w:ascii="Times New Roman" w:hAnsi="Times New Roman" w:cs="Times New Roman"/>
                <w:sz w:val="24"/>
              </w:rPr>
              <w:t xml:space="preserve"> </w:t>
            </w:r>
            <w:r w:rsidR="002F3471" w:rsidRPr="002F3471">
              <w:rPr>
                <w:rFonts w:ascii="Times New Roman" w:hAnsi="Times New Roman" w:cs="Times New Roman"/>
                <w:sz w:val="24"/>
              </w:rPr>
              <w:t>перечень и функциональные возможности программного обсечения для организации процессов и управления планом инновационного проекта водопадного и гибкого подхода</w:t>
            </w:r>
            <w:r w:rsidR="002F3471">
              <w:rPr>
                <w:rFonts w:ascii="Times New Roman" w:hAnsi="Times New Roman" w:cs="Times New Roman"/>
                <w:sz w:val="24"/>
              </w:rPr>
              <w:t>.</w:t>
            </w:r>
          </w:p>
          <w:p w14:paraId="6801343A" w14:textId="77777777" w:rsidR="002F3471" w:rsidRPr="007D5473" w:rsidRDefault="002F3471" w:rsidP="00AB75F4">
            <w:pPr>
              <w:jc w:val="both"/>
              <w:rPr>
                <w:rFonts w:ascii="Times New Roman" w:hAnsi="Times New Roman" w:cs="Times New Roman"/>
                <w:sz w:val="24"/>
              </w:rPr>
            </w:pPr>
          </w:p>
          <w:p w14:paraId="096B0777" w14:textId="3C50D59E" w:rsidR="00DB0A2C" w:rsidRPr="002F3471" w:rsidRDefault="00DB0A2C" w:rsidP="00AB75F4">
            <w:pPr>
              <w:jc w:val="both"/>
              <w:rPr>
                <w:rFonts w:ascii="Times New Roman" w:hAnsi="Times New Roman" w:cs="Times New Roman"/>
                <w:sz w:val="24"/>
              </w:rPr>
            </w:pPr>
            <w:r w:rsidRPr="00CC6BEA">
              <w:rPr>
                <w:rFonts w:ascii="Times New Roman" w:hAnsi="Times New Roman" w:cs="Times New Roman"/>
                <w:b/>
                <w:bCs/>
                <w:sz w:val="24"/>
              </w:rPr>
              <w:t>Уметь:</w:t>
            </w:r>
            <w:r w:rsidRPr="007D5473">
              <w:rPr>
                <w:rFonts w:ascii="Times New Roman" w:hAnsi="Times New Roman" w:cs="Times New Roman"/>
                <w:sz w:val="24"/>
              </w:rPr>
              <w:t xml:space="preserve"> </w:t>
            </w:r>
            <w:r w:rsidR="002F3471" w:rsidRPr="002F3471">
              <w:rPr>
                <w:rFonts w:ascii="Times New Roman" w:hAnsi="Times New Roman" w:cs="Times New Roman"/>
                <w:sz w:val="24"/>
              </w:rPr>
              <w:t>определить оптимальный способ повышения эффективности проектирования, анализа и разработки инженерно</w:t>
            </w:r>
            <w:r w:rsidR="002F3471">
              <w:rPr>
                <w:rFonts w:ascii="Times New Roman" w:hAnsi="Times New Roman" w:cs="Times New Roman"/>
                <w:sz w:val="24"/>
              </w:rPr>
              <w:t>-</w:t>
            </w:r>
            <w:r w:rsidR="002F3471" w:rsidRPr="002F3471">
              <w:rPr>
                <w:rFonts w:ascii="Times New Roman" w:hAnsi="Times New Roman" w:cs="Times New Roman"/>
                <w:sz w:val="24"/>
              </w:rPr>
              <w:t>технических и технико</w:t>
            </w:r>
            <w:r w:rsidR="002F3471">
              <w:rPr>
                <w:rFonts w:ascii="Times New Roman" w:hAnsi="Times New Roman" w:cs="Times New Roman"/>
                <w:sz w:val="24"/>
              </w:rPr>
              <w:t>-</w:t>
            </w:r>
            <w:r w:rsidR="002F3471" w:rsidRPr="002F3471">
              <w:rPr>
                <w:rFonts w:ascii="Times New Roman" w:hAnsi="Times New Roman" w:cs="Times New Roman"/>
                <w:sz w:val="24"/>
              </w:rPr>
              <w:t xml:space="preserve">экономических решений за счет функционального моделирования в нотациях IDEF0, IDEF3, диаграмм потоков DFD и метода повышения эффективности процессов </w:t>
            </w:r>
            <w:proofErr w:type="spellStart"/>
            <w:r w:rsidR="002F3471" w:rsidRPr="002F3471">
              <w:rPr>
                <w:rFonts w:ascii="Times New Roman" w:hAnsi="Times New Roman" w:cs="Times New Roman"/>
                <w:sz w:val="24"/>
              </w:rPr>
              <w:t>Kanban</w:t>
            </w:r>
            <w:proofErr w:type="spellEnd"/>
            <w:r w:rsidR="002F3471" w:rsidRPr="002F3471">
              <w:rPr>
                <w:rFonts w:ascii="Times New Roman" w:hAnsi="Times New Roman" w:cs="Times New Roman"/>
                <w:sz w:val="24"/>
              </w:rPr>
              <w:t>.</w:t>
            </w:r>
          </w:p>
          <w:p w14:paraId="6A0A290F" w14:textId="23AD5957" w:rsidR="00DB0A2C" w:rsidRPr="007D5473" w:rsidRDefault="00DB0A2C" w:rsidP="00AB75F4">
            <w:pPr>
              <w:widowControl w:val="0"/>
              <w:ind w:left="33"/>
              <w:jc w:val="both"/>
              <w:rPr>
                <w:rFonts w:ascii="Times New Roman" w:hAnsi="Times New Roman" w:cs="Times New Roman"/>
                <w:sz w:val="24"/>
              </w:rPr>
            </w:pPr>
          </w:p>
          <w:p w14:paraId="6469BDE7" w14:textId="77777777" w:rsidR="00F81F9E" w:rsidRPr="007D5473" w:rsidRDefault="00F81F9E" w:rsidP="00AB75F4">
            <w:pPr>
              <w:widowControl w:val="0"/>
              <w:ind w:left="33"/>
              <w:jc w:val="both"/>
              <w:rPr>
                <w:rFonts w:ascii="Times New Roman" w:hAnsi="Times New Roman" w:cs="Times New Roman"/>
                <w:sz w:val="24"/>
              </w:rPr>
            </w:pPr>
          </w:p>
          <w:p w14:paraId="22D61392" w14:textId="23773872" w:rsidR="00DB0A2C" w:rsidRPr="007778E9" w:rsidRDefault="00DB0A2C" w:rsidP="00AB75F4">
            <w:pPr>
              <w:widowControl w:val="0"/>
              <w:ind w:left="33"/>
              <w:jc w:val="both"/>
              <w:rPr>
                <w:rFonts w:ascii="Times New Roman" w:hAnsi="Times New Roman" w:cs="Times New Roman"/>
                <w:sz w:val="24"/>
              </w:rPr>
            </w:pPr>
            <w:r w:rsidRPr="007D5473">
              <w:rPr>
                <w:rFonts w:ascii="Times New Roman" w:hAnsi="Times New Roman" w:cs="Times New Roman"/>
                <w:b/>
                <w:bCs/>
                <w:sz w:val="24"/>
              </w:rPr>
              <w:t>Знать:</w:t>
            </w:r>
            <w:r w:rsidR="0052610C" w:rsidRPr="007D5473">
              <w:rPr>
                <w:rFonts w:ascii="Times New Roman" w:hAnsi="Times New Roman" w:cs="Times New Roman"/>
                <w:b/>
                <w:bCs/>
                <w:sz w:val="24"/>
              </w:rPr>
              <w:t xml:space="preserve"> </w:t>
            </w:r>
            <w:r w:rsidR="007778E9" w:rsidRPr="007778E9">
              <w:rPr>
                <w:rFonts w:ascii="Times New Roman" w:hAnsi="Times New Roman" w:cs="Times New Roman"/>
                <w:sz w:val="24"/>
              </w:rPr>
              <w:t>методики сбора и обработки информации с использованием цифровых средств, а также актуальные российские и зарубежные источники информации в сфере</w:t>
            </w:r>
            <w:r w:rsidR="007778E9">
              <w:t xml:space="preserve"> </w:t>
            </w:r>
            <w:r w:rsidR="007778E9" w:rsidRPr="007778E9">
              <w:rPr>
                <w:rFonts w:ascii="Times New Roman" w:hAnsi="Times New Roman" w:cs="Times New Roman"/>
                <w:sz w:val="24"/>
              </w:rPr>
              <w:t xml:space="preserve">профессиональной деятельности, принципы, методы и средства решения стандартных задач профессиональной деятельности с использованием цифровых средств и с учетом основных </w:t>
            </w:r>
            <w:r w:rsidR="007778E9" w:rsidRPr="007778E9">
              <w:rPr>
                <w:rFonts w:ascii="Times New Roman" w:hAnsi="Times New Roman" w:cs="Times New Roman"/>
                <w:sz w:val="24"/>
              </w:rPr>
              <w:lastRenderedPageBreak/>
              <w:t>требований информационной безопасности</w:t>
            </w:r>
          </w:p>
          <w:p w14:paraId="158F29ED" w14:textId="77777777" w:rsidR="00AF6CC1" w:rsidRPr="007D5473" w:rsidRDefault="00AF6CC1" w:rsidP="00AB75F4">
            <w:pPr>
              <w:widowControl w:val="0"/>
              <w:ind w:left="33"/>
              <w:jc w:val="both"/>
              <w:rPr>
                <w:rFonts w:ascii="Times New Roman" w:hAnsi="Times New Roman" w:cs="Times New Roman"/>
                <w:sz w:val="24"/>
              </w:rPr>
            </w:pPr>
          </w:p>
          <w:p w14:paraId="190C3CB6" w14:textId="7BDA18B3" w:rsidR="00DB0A2C" w:rsidRPr="007D5473" w:rsidRDefault="00DB0A2C" w:rsidP="00AB75F4">
            <w:pPr>
              <w:widowControl w:val="0"/>
              <w:ind w:left="33"/>
              <w:jc w:val="both"/>
              <w:rPr>
                <w:rFonts w:ascii="Times New Roman" w:hAnsi="Times New Roman" w:cs="Times New Roman"/>
                <w:sz w:val="24"/>
              </w:rPr>
            </w:pPr>
            <w:r w:rsidRPr="007D5473">
              <w:rPr>
                <w:rFonts w:ascii="Times New Roman" w:hAnsi="Times New Roman" w:cs="Times New Roman"/>
                <w:b/>
                <w:bCs/>
                <w:sz w:val="24"/>
              </w:rPr>
              <w:t>Уметь:</w:t>
            </w:r>
            <w:r w:rsidRPr="007D5473">
              <w:rPr>
                <w:rFonts w:ascii="Times New Roman" w:hAnsi="Times New Roman" w:cs="Times New Roman"/>
                <w:sz w:val="24"/>
              </w:rPr>
              <w:t xml:space="preserve"> </w:t>
            </w:r>
            <w:r w:rsidR="007D5473" w:rsidRPr="007D5473">
              <w:rPr>
                <w:rFonts w:ascii="Times New Roman" w:hAnsi="Times New Roman" w:cs="Times New Roman"/>
                <w:sz w:val="24"/>
              </w:rPr>
              <w:t>разрабатывать алгоритмы и программы; проектировать, конструировать и тестировать программные продукты</w:t>
            </w:r>
          </w:p>
        </w:tc>
      </w:tr>
      <w:tr w:rsidR="00DB0A2C" w:rsidRPr="00B169CF" w14:paraId="6E17E137" w14:textId="77777777" w:rsidTr="0094422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F46C139" w14:textId="45E3D059" w:rsidR="00DB0A2C" w:rsidRPr="00B169CF" w:rsidRDefault="00741B91" w:rsidP="00DB0A2C">
            <w:pPr>
              <w:widowControl w:val="0"/>
              <w:tabs>
                <w:tab w:val="left" w:pos="540"/>
              </w:tabs>
              <w:contextualSpacing/>
              <w:jc w:val="both"/>
              <w:rPr>
                <w:rFonts w:ascii="Times New Roman" w:hAnsi="Times New Roman" w:cs="Times New Roman"/>
                <w:sz w:val="24"/>
              </w:rPr>
            </w:pPr>
            <w:r>
              <w:rPr>
                <w:rFonts w:ascii="Times New Roman" w:hAnsi="Times New Roman" w:cs="Times New Roman"/>
                <w:sz w:val="24"/>
              </w:rPr>
              <w:lastRenderedPageBreak/>
              <w:t>ПКП-3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6F9FE5" w14:textId="592119A5" w:rsidR="00DB0A2C" w:rsidRPr="00B169CF" w:rsidRDefault="00741B91" w:rsidP="00DB0A2C">
            <w:pPr>
              <w:widowControl w:val="0"/>
              <w:tabs>
                <w:tab w:val="left" w:pos="1418"/>
              </w:tabs>
              <w:jc w:val="both"/>
              <w:rPr>
                <w:rFonts w:ascii="Times New Roman" w:hAnsi="Times New Roman" w:cs="Times New Roman"/>
                <w:sz w:val="24"/>
              </w:rPr>
            </w:pPr>
            <w:r>
              <w:rPr>
                <w:rFonts w:ascii="Times New Roman" w:hAnsi="Times New Roman" w:cs="Times New Roman"/>
                <w:sz w:val="24"/>
              </w:rPr>
              <w:t>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DD8A0FC" w14:textId="77777777" w:rsidR="00DB0A2C" w:rsidRDefault="00741B91" w:rsidP="008136CB">
            <w:pPr>
              <w:pStyle w:val="af9"/>
              <w:widowControl w:val="0"/>
              <w:numPr>
                <w:ilvl w:val="0"/>
                <w:numId w:val="37"/>
              </w:numPr>
              <w:ind w:left="60" w:firstLine="300"/>
              <w:jc w:val="both"/>
              <w:rPr>
                <w:rFonts w:ascii="Times New Roman" w:hAnsi="Times New Roman" w:cs="Times New Roman"/>
                <w:sz w:val="24"/>
              </w:rPr>
            </w:pPr>
            <w:r>
              <w:rPr>
                <w:rFonts w:ascii="Times New Roman" w:hAnsi="Times New Roman" w:cs="Times New Roman"/>
                <w:sz w:val="24"/>
              </w:rPr>
              <w:t>Использует информационные технологии и инструменталь</w:t>
            </w:r>
            <w:r w:rsidR="00277375">
              <w:rPr>
                <w:rFonts w:ascii="Times New Roman" w:hAnsi="Times New Roman" w:cs="Times New Roman"/>
                <w:sz w:val="24"/>
              </w:rPr>
              <w:t>ные средства при разработке проектов.</w:t>
            </w:r>
          </w:p>
          <w:p w14:paraId="28634CF9" w14:textId="47870C51" w:rsidR="00277375" w:rsidRDefault="00277375" w:rsidP="00277375">
            <w:pPr>
              <w:widowControl w:val="0"/>
              <w:jc w:val="both"/>
              <w:rPr>
                <w:rFonts w:ascii="Times New Roman" w:hAnsi="Times New Roman" w:cs="Times New Roman"/>
                <w:sz w:val="24"/>
              </w:rPr>
            </w:pPr>
          </w:p>
          <w:p w14:paraId="22F06C86" w14:textId="7C801623" w:rsidR="007B7B03" w:rsidRDefault="007B7B03" w:rsidP="00277375">
            <w:pPr>
              <w:widowControl w:val="0"/>
              <w:jc w:val="both"/>
              <w:rPr>
                <w:rFonts w:ascii="Times New Roman" w:hAnsi="Times New Roman" w:cs="Times New Roman"/>
                <w:sz w:val="24"/>
              </w:rPr>
            </w:pPr>
          </w:p>
          <w:p w14:paraId="58DE252A" w14:textId="5D449E30" w:rsidR="007B7B03" w:rsidRDefault="007B7B03" w:rsidP="00277375">
            <w:pPr>
              <w:widowControl w:val="0"/>
              <w:jc w:val="both"/>
              <w:rPr>
                <w:rFonts w:ascii="Times New Roman" w:hAnsi="Times New Roman" w:cs="Times New Roman"/>
                <w:sz w:val="24"/>
              </w:rPr>
            </w:pPr>
          </w:p>
          <w:p w14:paraId="2C7580CA" w14:textId="32DA87B2" w:rsidR="007B7B03" w:rsidRDefault="007B7B03" w:rsidP="00277375">
            <w:pPr>
              <w:widowControl w:val="0"/>
              <w:jc w:val="both"/>
              <w:rPr>
                <w:rFonts w:ascii="Times New Roman" w:hAnsi="Times New Roman" w:cs="Times New Roman"/>
                <w:sz w:val="24"/>
              </w:rPr>
            </w:pPr>
          </w:p>
          <w:p w14:paraId="049487FE" w14:textId="5131C3F5" w:rsidR="007B7B03" w:rsidRDefault="007B7B03" w:rsidP="00277375">
            <w:pPr>
              <w:widowControl w:val="0"/>
              <w:jc w:val="both"/>
              <w:rPr>
                <w:rFonts w:ascii="Times New Roman" w:hAnsi="Times New Roman" w:cs="Times New Roman"/>
                <w:sz w:val="24"/>
              </w:rPr>
            </w:pPr>
          </w:p>
          <w:p w14:paraId="1569A0F2" w14:textId="77777777" w:rsidR="000E1A9C" w:rsidRDefault="000E1A9C" w:rsidP="00277375">
            <w:pPr>
              <w:widowControl w:val="0"/>
              <w:jc w:val="both"/>
              <w:rPr>
                <w:rFonts w:ascii="Times New Roman" w:hAnsi="Times New Roman" w:cs="Times New Roman"/>
                <w:sz w:val="24"/>
              </w:rPr>
            </w:pPr>
          </w:p>
          <w:p w14:paraId="6AF1B0C2" w14:textId="77777777" w:rsidR="000E1A9C" w:rsidRDefault="000E1A9C" w:rsidP="00277375">
            <w:pPr>
              <w:widowControl w:val="0"/>
              <w:jc w:val="both"/>
              <w:rPr>
                <w:rFonts w:ascii="Times New Roman" w:hAnsi="Times New Roman" w:cs="Times New Roman"/>
                <w:sz w:val="24"/>
              </w:rPr>
            </w:pPr>
          </w:p>
          <w:p w14:paraId="5FB0C192" w14:textId="77777777" w:rsidR="00277375" w:rsidRDefault="00277375" w:rsidP="008136CB">
            <w:pPr>
              <w:pStyle w:val="af9"/>
              <w:widowControl w:val="0"/>
              <w:numPr>
                <w:ilvl w:val="0"/>
                <w:numId w:val="37"/>
              </w:numPr>
              <w:ind w:left="0" w:firstLine="360"/>
              <w:jc w:val="both"/>
              <w:rPr>
                <w:rFonts w:ascii="Times New Roman" w:hAnsi="Times New Roman" w:cs="Times New Roman"/>
                <w:sz w:val="24"/>
              </w:rPr>
            </w:pPr>
            <w:r>
              <w:rPr>
                <w:rFonts w:ascii="Times New Roman" w:hAnsi="Times New Roman" w:cs="Times New Roman"/>
                <w:sz w:val="24"/>
              </w:rPr>
              <w:t>Разрабатывает компьютерные модели исследуемых процессов и систем.</w:t>
            </w:r>
          </w:p>
          <w:p w14:paraId="1AFEE465" w14:textId="32CDCAD6" w:rsidR="00277375" w:rsidRDefault="00277375" w:rsidP="00277375">
            <w:pPr>
              <w:pStyle w:val="af9"/>
              <w:rPr>
                <w:rFonts w:ascii="Times New Roman" w:hAnsi="Times New Roman" w:cs="Times New Roman"/>
                <w:sz w:val="24"/>
              </w:rPr>
            </w:pPr>
          </w:p>
          <w:p w14:paraId="1BEB41AC" w14:textId="2B43135D" w:rsidR="005A6A9F" w:rsidRDefault="005A6A9F" w:rsidP="00277375">
            <w:pPr>
              <w:pStyle w:val="af9"/>
              <w:rPr>
                <w:rFonts w:ascii="Times New Roman" w:hAnsi="Times New Roman" w:cs="Times New Roman"/>
                <w:sz w:val="24"/>
              </w:rPr>
            </w:pPr>
          </w:p>
          <w:p w14:paraId="474AB33F" w14:textId="17CB5746" w:rsidR="005A6A9F" w:rsidRDefault="005A6A9F" w:rsidP="00277375">
            <w:pPr>
              <w:pStyle w:val="af9"/>
              <w:rPr>
                <w:rFonts w:ascii="Times New Roman" w:hAnsi="Times New Roman" w:cs="Times New Roman"/>
                <w:sz w:val="24"/>
              </w:rPr>
            </w:pPr>
          </w:p>
          <w:p w14:paraId="6EDFD4AB" w14:textId="1BEEA5D3" w:rsidR="005A6A9F" w:rsidRDefault="005A6A9F" w:rsidP="00277375">
            <w:pPr>
              <w:pStyle w:val="af9"/>
              <w:rPr>
                <w:rFonts w:ascii="Times New Roman" w:hAnsi="Times New Roman" w:cs="Times New Roman"/>
                <w:sz w:val="24"/>
              </w:rPr>
            </w:pPr>
          </w:p>
          <w:p w14:paraId="2D5C5350" w14:textId="49F4FEBA" w:rsidR="005A6A9F" w:rsidRDefault="005A6A9F" w:rsidP="00277375">
            <w:pPr>
              <w:pStyle w:val="af9"/>
              <w:rPr>
                <w:rFonts w:ascii="Times New Roman" w:hAnsi="Times New Roman" w:cs="Times New Roman"/>
                <w:sz w:val="24"/>
              </w:rPr>
            </w:pPr>
          </w:p>
          <w:p w14:paraId="56DCF72B" w14:textId="7602FF0A" w:rsidR="005A6A9F" w:rsidRDefault="005A6A9F" w:rsidP="00277375">
            <w:pPr>
              <w:pStyle w:val="af9"/>
              <w:rPr>
                <w:rFonts w:ascii="Times New Roman" w:hAnsi="Times New Roman" w:cs="Times New Roman"/>
                <w:sz w:val="24"/>
              </w:rPr>
            </w:pPr>
          </w:p>
          <w:p w14:paraId="6BFF1B57" w14:textId="34C8CA6C" w:rsidR="005A6A9F" w:rsidRDefault="005A6A9F" w:rsidP="00277375">
            <w:pPr>
              <w:pStyle w:val="af9"/>
              <w:rPr>
                <w:rFonts w:ascii="Times New Roman" w:hAnsi="Times New Roman" w:cs="Times New Roman"/>
                <w:sz w:val="24"/>
              </w:rPr>
            </w:pPr>
          </w:p>
          <w:p w14:paraId="160A67C8" w14:textId="72284EB0" w:rsidR="005A6A9F" w:rsidRDefault="005A6A9F" w:rsidP="00277375">
            <w:pPr>
              <w:pStyle w:val="af9"/>
              <w:rPr>
                <w:rFonts w:ascii="Times New Roman" w:hAnsi="Times New Roman" w:cs="Times New Roman"/>
                <w:sz w:val="24"/>
              </w:rPr>
            </w:pPr>
          </w:p>
          <w:p w14:paraId="0F5FB1F2" w14:textId="653A5C11" w:rsidR="00FC3A6F" w:rsidRDefault="00FC3A6F" w:rsidP="00277375">
            <w:pPr>
              <w:pStyle w:val="af9"/>
              <w:rPr>
                <w:rFonts w:ascii="Times New Roman" w:hAnsi="Times New Roman" w:cs="Times New Roman"/>
                <w:sz w:val="24"/>
              </w:rPr>
            </w:pPr>
          </w:p>
          <w:p w14:paraId="0AEAD923" w14:textId="6E98C8D6" w:rsidR="00FC3A6F" w:rsidRDefault="00FC3A6F" w:rsidP="00277375">
            <w:pPr>
              <w:pStyle w:val="af9"/>
              <w:rPr>
                <w:rFonts w:ascii="Times New Roman" w:hAnsi="Times New Roman" w:cs="Times New Roman"/>
                <w:sz w:val="24"/>
              </w:rPr>
            </w:pPr>
          </w:p>
          <w:p w14:paraId="765DB1A0" w14:textId="037438F2" w:rsidR="00FC3A6F" w:rsidRDefault="00FC3A6F" w:rsidP="00277375">
            <w:pPr>
              <w:pStyle w:val="af9"/>
              <w:rPr>
                <w:rFonts w:ascii="Times New Roman" w:hAnsi="Times New Roman" w:cs="Times New Roman"/>
                <w:sz w:val="24"/>
              </w:rPr>
            </w:pPr>
          </w:p>
          <w:p w14:paraId="1CB94C18" w14:textId="77777777" w:rsidR="00FC3A6F" w:rsidRDefault="00FC3A6F" w:rsidP="00277375">
            <w:pPr>
              <w:pStyle w:val="af9"/>
              <w:rPr>
                <w:rFonts w:ascii="Times New Roman" w:hAnsi="Times New Roman" w:cs="Times New Roman"/>
                <w:sz w:val="24"/>
              </w:rPr>
            </w:pPr>
          </w:p>
          <w:p w14:paraId="2322729B" w14:textId="77777777" w:rsidR="005A6A9F" w:rsidRDefault="005A6A9F" w:rsidP="00277375">
            <w:pPr>
              <w:pStyle w:val="af9"/>
              <w:rPr>
                <w:rFonts w:ascii="Times New Roman" w:hAnsi="Times New Roman" w:cs="Times New Roman"/>
                <w:sz w:val="24"/>
              </w:rPr>
            </w:pPr>
          </w:p>
          <w:p w14:paraId="1814F2D1" w14:textId="77777777" w:rsidR="00D57EAA" w:rsidRPr="00277375" w:rsidRDefault="00D57EAA" w:rsidP="00277375">
            <w:pPr>
              <w:pStyle w:val="af9"/>
              <w:rPr>
                <w:rFonts w:ascii="Times New Roman" w:hAnsi="Times New Roman" w:cs="Times New Roman"/>
                <w:sz w:val="24"/>
              </w:rPr>
            </w:pPr>
          </w:p>
          <w:p w14:paraId="22A98CBA" w14:textId="5EF38602" w:rsidR="00277375" w:rsidRPr="00277375" w:rsidRDefault="00277375" w:rsidP="008136CB">
            <w:pPr>
              <w:pStyle w:val="af9"/>
              <w:widowControl w:val="0"/>
              <w:numPr>
                <w:ilvl w:val="0"/>
                <w:numId w:val="37"/>
              </w:numPr>
              <w:ind w:left="-82" w:firstLine="442"/>
              <w:jc w:val="both"/>
              <w:rPr>
                <w:rFonts w:ascii="Times New Roman" w:hAnsi="Times New Roman" w:cs="Times New Roman"/>
                <w:sz w:val="24"/>
              </w:rPr>
            </w:pPr>
            <w:r>
              <w:rPr>
                <w:rFonts w:ascii="Times New Roman" w:hAnsi="Times New Roman" w:cs="Times New Roman"/>
                <w:sz w:val="24"/>
              </w:rPr>
              <w:t>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DE94FED" w14:textId="00283AE2" w:rsidR="00DB0A2C" w:rsidRPr="000E1A9C" w:rsidRDefault="00DB0A2C" w:rsidP="00746ECD">
            <w:pPr>
              <w:widowControl w:val="0"/>
              <w:jc w:val="both"/>
              <w:rPr>
                <w:rFonts w:ascii="Times New Roman" w:hAnsi="Times New Roman" w:cs="Times New Roman"/>
                <w:sz w:val="24"/>
              </w:rPr>
            </w:pPr>
            <w:r w:rsidRPr="00FC3A6F">
              <w:rPr>
                <w:rFonts w:ascii="Times New Roman" w:hAnsi="Times New Roman" w:cs="Times New Roman"/>
                <w:b/>
                <w:bCs/>
                <w:sz w:val="24"/>
              </w:rPr>
              <w:t xml:space="preserve">Знать: </w:t>
            </w:r>
            <w:r w:rsidR="000E1A9C" w:rsidRPr="000E1A9C">
              <w:rPr>
                <w:rFonts w:ascii="Times New Roman" w:hAnsi="Times New Roman" w:cs="Times New Roman"/>
                <w:sz w:val="24"/>
              </w:rPr>
              <w:t>основы технологии аддитивного производства, его процессы</w:t>
            </w:r>
          </w:p>
          <w:p w14:paraId="1FB768EC" w14:textId="77777777" w:rsidR="009A71CD" w:rsidRPr="00FC3A6F" w:rsidRDefault="009A71CD" w:rsidP="00746ECD">
            <w:pPr>
              <w:widowControl w:val="0"/>
              <w:jc w:val="both"/>
              <w:rPr>
                <w:rFonts w:ascii="Times New Roman" w:hAnsi="Times New Roman" w:cs="Times New Roman"/>
                <w:b/>
                <w:bCs/>
                <w:sz w:val="24"/>
              </w:rPr>
            </w:pPr>
          </w:p>
          <w:p w14:paraId="63079BE8" w14:textId="5EA1BABE" w:rsidR="00DB0A2C" w:rsidRPr="007B7B03" w:rsidRDefault="00DB0A2C" w:rsidP="00DB0A2C">
            <w:pPr>
              <w:widowControl w:val="0"/>
              <w:rPr>
                <w:rFonts w:ascii="Times New Roman" w:hAnsi="Times New Roman" w:cs="Times New Roman"/>
                <w:sz w:val="24"/>
              </w:rPr>
            </w:pPr>
            <w:r w:rsidRPr="00FC3A6F">
              <w:rPr>
                <w:rFonts w:ascii="Times New Roman" w:hAnsi="Times New Roman" w:cs="Times New Roman"/>
                <w:b/>
                <w:bCs/>
                <w:sz w:val="24"/>
              </w:rPr>
              <w:t>Уметь:</w:t>
            </w:r>
            <w:r w:rsidRPr="006D3793">
              <w:rPr>
                <w:rFonts w:ascii="Times New Roman" w:hAnsi="Times New Roman" w:cs="Times New Roman"/>
                <w:sz w:val="24"/>
              </w:rPr>
              <w:t xml:space="preserve"> </w:t>
            </w:r>
            <w:r w:rsidR="007B7B03" w:rsidRPr="007B7B03">
              <w:rPr>
                <w:rFonts w:ascii="Times New Roman" w:hAnsi="Times New Roman" w:cs="Times New Roman"/>
                <w:sz w:val="24"/>
              </w:rPr>
              <w:t>создавать проект по разработке приложения и формулировать его задачи, выполнять управление проектом с использованием инструментальных средств</w:t>
            </w:r>
          </w:p>
          <w:p w14:paraId="35F4F0F1" w14:textId="6D387AD3" w:rsidR="00DB0A2C" w:rsidRPr="006D3793" w:rsidRDefault="00DB0A2C" w:rsidP="00DB0A2C">
            <w:pPr>
              <w:widowControl w:val="0"/>
              <w:rPr>
                <w:rFonts w:ascii="Times New Roman" w:hAnsi="Times New Roman" w:cs="Times New Roman"/>
                <w:sz w:val="24"/>
              </w:rPr>
            </w:pPr>
          </w:p>
          <w:p w14:paraId="0E983E1E" w14:textId="77777777" w:rsidR="00CF4B54" w:rsidRPr="006D3793" w:rsidRDefault="00CF4B54" w:rsidP="00DB0A2C">
            <w:pPr>
              <w:widowControl w:val="0"/>
              <w:rPr>
                <w:rFonts w:ascii="Times New Roman" w:hAnsi="Times New Roman" w:cs="Times New Roman"/>
                <w:sz w:val="24"/>
              </w:rPr>
            </w:pPr>
          </w:p>
          <w:p w14:paraId="10CC2957" w14:textId="6E4E5EF3" w:rsidR="00DB0A2C" w:rsidRPr="006D3793" w:rsidRDefault="00DB0A2C" w:rsidP="00746ECD">
            <w:pPr>
              <w:jc w:val="both"/>
              <w:rPr>
                <w:rFonts w:ascii="Times New Roman" w:hAnsi="Times New Roman" w:cs="Times New Roman"/>
                <w:sz w:val="24"/>
              </w:rPr>
            </w:pPr>
            <w:r w:rsidRPr="006D3793">
              <w:rPr>
                <w:rFonts w:ascii="Times New Roman" w:hAnsi="Times New Roman" w:cs="Times New Roman"/>
                <w:b/>
                <w:bCs/>
                <w:sz w:val="24"/>
              </w:rPr>
              <w:t>Знать:</w:t>
            </w:r>
            <w:r w:rsidRPr="006D3793">
              <w:rPr>
                <w:rFonts w:ascii="Times New Roman" w:hAnsi="Times New Roman" w:cs="Times New Roman"/>
                <w:sz w:val="24"/>
              </w:rPr>
              <w:t xml:space="preserve"> </w:t>
            </w:r>
            <w:r w:rsidR="005F5BF8" w:rsidRPr="005F5BF8">
              <w:rPr>
                <w:rFonts w:ascii="Times New Roman" w:hAnsi="Times New Roman" w:cs="Times New Roman"/>
                <w:sz w:val="24"/>
              </w:rPr>
              <w:t>методы классического системного анализа, теорию управления бизнес-процессами, методы проектирования автоматизированных и интеллектуальных систем; стандарты и этапы процесса проектирования</w:t>
            </w:r>
          </w:p>
          <w:p w14:paraId="035AB5A4" w14:textId="72A663AC" w:rsidR="00DB0A2C" w:rsidRPr="006D3793" w:rsidRDefault="00DB0A2C" w:rsidP="00746ECD">
            <w:pPr>
              <w:widowControl w:val="0"/>
              <w:jc w:val="both"/>
              <w:rPr>
                <w:rFonts w:ascii="Times New Roman" w:hAnsi="Times New Roman" w:cs="Times New Roman"/>
                <w:sz w:val="24"/>
              </w:rPr>
            </w:pPr>
            <w:r w:rsidRPr="006D3793">
              <w:rPr>
                <w:rFonts w:ascii="Times New Roman" w:hAnsi="Times New Roman" w:cs="Times New Roman"/>
                <w:b/>
                <w:bCs/>
                <w:sz w:val="24"/>
              </w:rPr>
              <w:t>Уметь:</w:t>
            </w:r>
            <w:r w:rsidRPr="006D3793">
              <w:rPr>
                <w:rFonts w:ascii="Times New Roman" w:hAnsi="Times New Roman" w:cs="Times New Roman"/>
                <w:sz w:val="24"/>
              </w:rPr>
              <w:t xml:space="preserve"> </w:t>
            </w:r>
            <w:r w:rsidR="006D3793" w:rsidRPr="006D3793">
              <w:rPr>
                <w:rFonts w:ascii="Times New Roman" w:hAnsi="Times New Roman" w:cs="Times New Roman"/>
                <w:sz w:val="24"/>
              </w:rPr>
              <w:t>разрабатывать технологические процессы изготовления деталей аддитивными методами с учетом ограничений используемых технологий для обеспечения требуемого качества</w:t>
            </w:r>
          </w:p>
          <w:p w14:paraId="1AB910B0" w14:textId="77777777" w:rsidR="00DB0A2C" w:rsidRPr="006D3793" w:rsidRDefault="00DB0A2C" w:rsidP="00DB0A2C">
            <w:pPr>
              <w:widowControl w:val="0"/>
              <w:rPr>
                <w:rFonts w:ascii="Times New Roman" w:hAnsi="Times New Roman" w:cs="Times New Roman"/>
                <w:sz w:val="24"/>
              </w:rPr>
            </w:pPr>
          </w:p>
          <w:p w14:paraId="53B0DA7D" w14:textId="77777777" w:rsidR="00CF4B54" w:rsidRPr="006D3793" w:rsidRDefault="00CF4B54" w:rsidP="00DB0A2C">
            <w:pPr>
              <w:widowControl w:val="0"/>
              <w:rPr>
                <w:rFonts w:ascii="Times New Roman" w:hAnsi="Times New Roman" w:cs="Times New Roman"/>
                <w:sz w:val="24"/>
              </w:rPr>
            </w:pPr>
          </w:p>
          <w:p w14:paraId="1232D728" w14:textId="77777777" w:rsidR="00CF4B54" w:rsidRPr="006D3793" w:rsidRDefault="00CF4B54" w:rsidP="00DB0A2C">
            <w:pPr>
              <w:widowControl w:val="0"/>
              <w:rPr>
                <w:rFonts w:ascii="Times New Roman" w:hAnsi="Times New Roman" w:cs="Times New Roman"/>
                <w:sz w:val="24"/>
              </w:rPr>
            </w:pPr>
          </w:p>
          <w:p w14:paraId="2AC893FC" w14:textId="77777777" w:rsidR="000E1A9C" w:rsidRPr="006D3793" w:rsidRDefault="00CF4B54" w:rsidP="000E1A9C">
            <w:pPr>
              <w:widowControl w:val="0"/>
              <w:jc w:val="both"/>
              <w:rPr>
                <w:rFonts w:ascii="Times New Roman" w:hAnsi="Times New Roman" w:cs="Times New Roman"/>
                <w:sz w:val="24"/>
              </w:rPr>
            </w:pPr>
            <w:r w:rsidRPr="000E1A9C">
              <w:rPr>
                <w:rFonts w:ascii="Times New Roman" w:hAnsi="Times New Roman" w:cs="Times New Roman"/>
                <w:b/>
                <w:bCs/>
                <w:sz w:val="24"/>
              </w:rPr>
              <w:t xml:space="preserve">Знать: </w:t>
            </w:r>
            <w:r w:rsidR="000E1A9C" w:rsidRPr="000E1A9C">
              <w:rPr>
                <w:rFonts w:ascii="Times New Roman" w:hAnsi="Times New Roman" w:cs="Times New Roman"/>
                <w:sz w:val="24"/>
              </w:rPr>
              <w:t>сетевые компьютерные технологии и базы данных в своей предметной области, пакеты прикладных программ для анализа, разработки и управления проектом</w:t>
            </w:r>
          </w:p>
          <w:p w14:paraId="4374E6DB" w14:textId="6BE1EC8F" w:rsidR="00CF4B54" w:rsidRPr="000E1A9C" w:rsidRDefault="00CF4B54" w:rsidP="00CF4B54">
            <w:pPr>
              <w:widowControl w:val="0"/>
              <w:jc w:val="both"/>
              <w:rPr>
                <w:rFonts w:ascii="Times New Roman" w:hAnsi="Times New Roman" w:cs="Times New Roman"/>
                <w:b/>
                <w:bCs/>
                <w:sz w:val="24"/>
              </w:rPr>
            </w:pPr>
          </w:p>
          <w:p w14:paraId="76C94AC7" w14:textId="66061B81" w:rsidR="00CF4B54" w:rsidRPr="006D3793" w:rsidRDefault="00CF4B54" w:rsidP="000E1A9C">
            <w:pPr>
              <w:widowControl w:val="0"/>
              <w:jc w:val="both"/>
              <w:rPr>
                <w:rFonts w:ascii="Times New Roman" w:hAnsi="Times New Roman" w:cs="Times New Roman"/>
                <w:sz w:val="24"/>
              </w:rPr>
            </w:pPr>
            <w:r w:rsidRPr="000E1A9C">
              <w:rPr>
                <w:rFonts w:ascii="Times New Roman" w:hAnsi="Times New Roman" w:cs="Times New Roman"/>
                <w:b/>
                <w:bCs/>
                <w:sz w:val="24"/>
              </w:rPr>
              <w:t>Уметь:</w:t>
            </w:r>
            <w:r w:rsidRPr="006D3793">
              <w:rPr>
                <w:rFonts w:ascii="Times New Roman" w:hAnsi="Times New Roman" w:cs="Times New Roman"/>
                <w:sz w:val="24"/>
              </w:rPr>
              <w:t xml:space="preserve"> </w:t>
            </w:r>
            <w:r w:rsidR="000E1A9C" w:rsidRPr="000E1A9C">
              <w:rPr>
                <w:rFonts w:ascii="Times New Roman" w:hAnsi="Times New Roman" w:cs="Times New Roman"/>
                <w:sz w:val="24"/>
              </w:rPr>
              <w:t>применять информационно</w:t>
            </w:r>
            <w:r w:rsidR="000E1A9C">
              <w:rPr>
                <w:rFonts w:ascii="Times New Roman" w:hAnsi="Times New Roman" w:cs="Times New Roman"/>
                <w:sz w:val="24"/>
              </w:rPr>
              <w:t>-</w:t>
            </w:r>
            <w:r w:rsidR="000E1A9C" w:rsidRPr="000E1A9C">
              <w:rPr>
                <w:rFonts w:ascii="Times New Roman" w:hAnsi="Times New Roman" w:cs="Times New Roman"/>
                <w:sz w:val="24"/>
              </w:rPr>
              <w:t xml:space="preserve">коммуникационные технологии, управляет информацией с использованием прикладных программ деловой сферы </w:t>
            </w:r>
            <w:r w:rsidR="000E1A9C" w:rsidRPr="000E1A9C">
              <w:rPr>
                <w:rFonts w:ascii="Times New Roman" w:hAnsi="Times New Roman" w:cs="Times New Roman"/>
                <w:sz w:val="24"/>
              </w:rPr>
              <w:lastRenderedPageBreak/>
              <w:t>деятельности, применяет сетевые компьютерные технологии и базы данных в своей предметной области, пакеты прикладных программ для анализа, разработки и управления проектом</w:t>
            </w:r>
          </w:p>
          <w:p w14:paraId="6A1CCE01" w14:textId="42BAC560" w:rsidR="00CF4B54" w:rsidRPr="006D3793" w:rsidRDefault="00CF4B54" w:rsidP="00DB0A2C">
            <w:pPr>
              <w:widowControl w:val="0"/>
              <w:rPr>
                <w:rFonts w:ascii="Times New Roman" w:hAnsi="Times New Roman" w:cs="Times New Roman"/>
                <w:sz w:val="24"/>
              </w:rPr>
            </w:pPr>
          </w:p>
        </w:tc>
      </w:tr>
    </w:tbl>
    <w:p w14:paraId="06EAEDB5" w14:textId="77777777" w:rsidR="00D94E02" w:rsidRPr="00053ED5" w:rsidRDefault="00D94E02">
      <w:pPr>
        <w:tabs>
          <w:tab w:val="left" w:pos="428"/>
        </w:tabs>
        <w:spacing w:line="360" w:lineRule="auto"/>
        <w:ind w:firstLine="709"/>
        <w:jc w:val="both"/>
        <w:rPr>
          <w:rStyle w:val="310"/>
          <w:b/>
          <w:spacing w:val="0"/>
          <w:sz w:val="28"/>
          <w:szCs w:val="28"/>
        </w:rPr>
      </w:pPr>
    </w:p>
    <w:p w14:paraId="7DADF84A" w14:textId="77777777" w:rsidR="00D94E02" w:rsidRPr="00B169CF" w:rsidRDefault="00B12532">
      <w:pPr>
        <w:tabs>
          <w:tab w:val="left" w:pos="428"/>
        </w:tabs>
        <w:spacing w:line="360" w:lineRule="auto"/>
        <w:ind w:firstLine="709"/>
        <w:jc w:val="center"/>
        <w:rPr>
          <w:rFonts w:ascii="Times New Roman" w:hAnsi="Times New Roman" w:cs="Times New Roman"/>
          <w:b/>
          <w:szCs w:val="28"/>
        </w:rPr>
      </w:pPr>
      <w:r w:rsidRPr="00B169CF">
        <w:rPr>
          <w:rStyle w:val="310"/>
          <w:b/>
          <w:spacing w:val="0"/>
          <w:sz w:val="28"/>
          <w:szCs w:val="28"/>
        </w:rPr>
        <w:t>3. Место дисциплины в структуре образовательной программы</w:t>
      </w:r>
    </w:p>
    <w:p w14:paraId="23D7C5C8" w14:textId="0DF5A6CC" w:rsidR="009009C3" w:rsidRPr="009009C3" w:rsidRDefault="00B12532" w:rsidP="009009C3">
      <w:pPr>
        <w:spacing w:line="360" w:lineRule="auto"/>
        <w:ind w:firstLine="708"/>
        <w:jc w:val="both"/>
        <w:rPr>
          <w:rFonts w:ascii="Times New Roman" w:hAnsi="Times New Roman" w:cs="Times New Roman"/>
          <w:szCs w:val="28"/>
        </w:rPr>
      </w:pPr>
      <w:r w:rsidRPr="009009C3">
        <w:rPr>
          <w:rFonts w:ascii="Times New Roman" w:hAnsi="Times New Roman" w:cs="Times New Roman"/>
          <w:szCs w:val="28"/>
        </w:rPr>
        <w:t>Дисциплина «</w:t>
      </w:r>
      <w:r w:rsidR="00250A8F" w:rsidRPr="009009C3">
        <w:rPr>
          <w:rFonts w:ascii="Times New Roman" w:hAnsi="Times New Roman" w:cs="Times New Roman"/>
          <w:szCs w:val="28"/>
        </w:rPr>
        <w:t>Технологии аддитивного производства</w:t>
      </w:r>
      <w:r w:rsidRPr="009009C3">
        <w:rPr>
          <w:rFonts w:ascii="Times New Roman" w:hAnsi="Times New Roman" w:cs="Times New Roman"/>
          <w:szCs w:val="28"/>
        </w:rPr>
        <w:t xml:space="preserve">» относится к </w:t>
      </w:r>
      <w:r w:rsidR="00657346">
        <w:rPr>
          <w:rFonts w:ascii="Times New Roman" w:hAnsi="Times New Roman" w:cs="Times New Roman"/>
          <w:szCs w:val="28"/>
        </w:rPr>
        <w:t>ц</w:t>
      </w:r>
      <w:r w:rsidR="00657346" w:rsidRPr="00657346">
        <w:rPr>
          <w:rFonts w:ascii="Times New Roman" w:hAnsi="Times New Roman" w:cs="Times New Roman"/>
          <w:szCs w:val="28"/>
        </w:rPr>
        <w:t>икл</w:t>
      </w:r>
      <w:r w:rsidR="00657346">
        <w:rPr>
          <w:rFonts w:ascii="Times New Roman" w:hAnsi="Times New Roman" w:cs="Times New Roman"/>
          <w:szCs w:val="28"/>
        </w:rPr>
        <w:t>у</w:t>
      </w:r>
      <w:r w:rsidR="00657346" w:rsidRPr="00657346">
        <w:rPr>
          <w:rFonts w:ascii="Times New Roman" w:hAnsi="Times New Roman" w:cs="Times New Roman"/>
          <w:szCs w:val="28"/>
        </w:rPr>
        <w:t xml:space="preserve"> профиля (элективный)</w:t>
      </w:r>
      <w:r w:rsidR="00657346">
        <w:rPr>
          <w:rFonts w:ascii="Times New Roman" w:hAnsi="Times New Roman" w:cs="Times New Roman"/>
          <w:szCs w:val="28"/>
        </w:rPr>
        <w:t xml:space="preserve"> по </w:t>
      </w:r>
      <w:r w:rsidR="00657346" w:rsidRPr="00657346">
        <w:rPr>
          <w:rFonts w:ascii="Times New Roman" w:hAnsi="Times New Roman" w:cs="Times New Roman"/>
          <w:szCs w:val="28"/>
        </w:rPr>
        <w:t>выбор</w:t>
      </w:r>
      <w:r w:rsidR="00657346">
        <w:rPr>
          <w:rFonts w:ascii="Times New Roman" w:hAnsi="Times New Roman" w:cs="Times New Roman"/>
          <w:szCs w:val="28"/>
        </w:rPr>
        <w:t>у</w:t>
      </w:r>
      <w:r w:rsidR="00657346" w:rsidRPr="00657346">
        <w:rPr>
          <w:rFonts w:ascii="Times New Roman" w:hAnsi="Times New Roman" w:cs="Times New Roman"/>
          <w:szCs w:val="28"/>
        </w:rPr>
        <w:t xml:space="preserve"> </w:t>
      </w:r>
      <w:r w:rsidR="009009C3" w:rsidRPr="009009C3">
        <w:rPr>
          <w:rFonts w:ascii="Times New Roman" w:hAnsi="Times New Roman" w:cs="Times New Roman"/>
          <w:szCs w:val="28"/>
        </w:rPr>
        <w:t>направлени</w:t>
      </w:r>
      <w:r w:rsidR="00657346">
        <w:rPr>
          <w:rFonts w:ascii="Times New Roman" w:hAnsi="Times New Roman" w:cs="Times New Roman"/>
          <w:szCs w:val="28"/>
        </w:rPr>
        <w:t>я подготовки</w:t>
      </w:r>
      <w:r w:rsidR="009009C3" w:rsidRPr="009009C3">
        <w:rPr>
          <w:rFonts w:ascii="Times New Roman" w:hAnsi="Times New Roman" w:cs="Times New Roman"/>
          <w:szCs w:val="28"/>
        </w:rPr>
        <w:t xml:space="preserve"> 27.03.05 «Инноватика», ОП «Управление цифровыми инновациями», профиль «Управление цифровыми инновациями»</w:t>
      </w:r>
      <w:r w:rsidR="009009C3">
        <w:rPr>
          <w:rFonts w:ascii="Times New Roman" w:hAnsi="Times New Roman" w:cs="Times New Roman"/>
          <w:szCs w:val="28"/>
        </w:rPr>
        <w:t>.</w:t>
      </w:r>
    </w:p>
    <w:p w14:paraId="3587D858" w14:textId="578852A7" w:rsidR="000E1A9C" w:rsidRPr="009009C3" w:rsidRDefault="000E1A9C" w:rsidP="009009C3">
      <w:pPr>
        <w:spacing w:line="360" w:lineRule="auto"/>
        <w:jc w:val="both"/>
        <w:rPr>
          <w:rStyle w:val="310"/>
          <w:spacing w:val="0"/>
          <w:sz w:val="28"/>
          <w:szCs w:val="28"/>
        </w:rPr>
      </w:pPr>
    </w:p>
    <w:p w14:paraId="2C182EAC" w14:textId="77777777" w:rsidR="00D94E02" w:rsidRPr="00B169CF" w:rsidRDefault="00B12532">
      <w:pPr>
        <w:shd w:val="clear" w:color="auto" w:fill="FFFFFF"/>
        <w:jc w:val="center"/>
        <w:rPr>
          <w:rStyle w:val="310"/>
          <w:b/>
          <w:spacing w:val="0"/>
          <w:sz w:val="28"/>
          <w:szCs w:val="28"/>
        </w:rPr>
      </w:pPr>
      <w:bookmarkStart w:id="0" w:name="_Hlk504349317"/>
      <w:bookmarkStart w:id="1" w:name="_Toc420531987"/>
      <w:r w:rsidRPr="00B169CF">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36C34145" w14:textId="5E909322" w:rsidR="00D94E02" w:rsidRPr="00B169CF" w:rsidRDefault="009E4C5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w:t>
      </w:r>
      <w:r w:rsidR="00B12532" w:rsidRPr="00B169CF">
        <w:rPr>
          <w:rFonts w:ascii="Times New Roman" w:hAnsi="Times New Roman" w:cs="Times New Roman"/>
          <w:color w:val="000000"/>
          <w:szCs w:val="28"/>
        </w:rPr>
        <w:t>аблица 1</w:t>
      </w:r>
    </w:p>
    <w:tbl>
      <w:tblPr>
        <w:tblW w:w="5000" w:type="pct"/>
        <w:jc w:val="center"/>
        <w:tblLayout w:type="fixed"/>
        <w:tblLook w:val="04A0" w:firstRow="1" w:lastRow="0" w:firstColumn="1" w:lastColumn="0" w:noHBand="0" w:noVBand="1"/>
      </w:tblPr>
      <w:tblGrid>
        <w:gridCol w:w="4954"/>
        <w:gridCol w:w="2397"/>
        <w:gridCol w:w="2560"/>
      </w:tblGrid>
      <w:tr w:rsidR="000E1A9C" w:rsidRPr="00B169CF" w14:paraId="50A53D35"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6475AF9E" w14:textId="77777777" w:rsidR="000E1A9C" w:rsidRPr="000E1A9C" w:rsidRDefault="000E1A9C" w:rsidP="004B0E6C">
            <w:pPr>
              <w:pStyle w:val="af9"/>
              <w:keepNext/>
              <w:widowControl w:val="0"/>
              <w:ind w:left="0"/>
              <w:rPr>
                <w:rFonts w:ascii="Times New Roman" w:hAnsi="Times New Roman" w:cs="Times New Roman"/>
                <w:b/>
                <w:sz w:val="24"/>
              </w:rPr>
            </w:pPr>
            <w:r w:rsidRPr="000E1A9C">
              <w:rPr>
                <w:rFonts w:ascii="Times New Roman" w:hAnsi="Times New Roman" w:cs="Times New Roman"/>
                <w:b/>
                <w:sz w:val="24"/>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11DF246E" w14:textId="77777777"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Всего</w:t>
            </w:r>
          </w:p>
          <w:p w14:paraId="3885563F" w14:textId="77777777"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 з/е и часах)</w:t>
            </w:r>
          </w:p>
          <w:p w14:paraId="6E4A70E5" w14:textId="55E5550C" w:rsidR="000E1A9C" w:rsidRPr="000E1A9C" w:rsidRDefault="000E1A9C" w:rsidP="004B0E6C">
            <w:pPr>
              <w:pStyle w:val="af9"/>
              <w:keepNext/>
              <w:widowControl w:val="0"/>
              <w:ind w:left="0"/>
              <w:jc w:val="center"/>
              <w:rPr>
                <w:rFonts w:ascii="Times New Roman" w:hAnsi="Times New Roman" w:cs="Times New Roman"/>
                <w:b/>
                <w:sz w:val="24"/>
              </w:rPr>
            </w:pP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38DA025E" w14:textId="4072E5A9"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 xml:space="preserve">Семестр </w:t>
            </w:r>
            <w:r w:rsidR="00BD19FD">
              <w:rPr>
                <w:rFonts w:ascii="Times New Roman" w:hAnsi="Times New Roman" w:cs="Times New Roman"/>
                <w:b/>
                <w:sz w:val="24"/>
              </w:rPr>
              <w:t>6/</w:t>
            </w:r>
            <w:bookmarkStart w:id="2" w:name="_GoBack"/>
            <w:bookmarkEnd w:id="2"/>
            <w:r w:rsidR="003217CE">
              <w:rPr>
                <w:rFonts w:ascii="Times New Roman" w:hAnsi="Times New Roman" w:cs="Times New Roman"/>
                <w:b/>
                <w:sz w:val="24"/>
              </w:rPr>
              <w:t>7</w:t>
            </w:r>
          </w:p>
          <w:p w14:paraId="1E99AFAF" w14:textId="77777777"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 часах)</w:t>
            </w:r>
          </w:p>
          <w:p w14:paraId="08F596C2" w14:textId="1D124BB6" w:rsidR="000E1A9C" w:rsidRPr="000E1A9C" w:rsidRDefault="000E1A9C" w:rsidP="004B0E6C">
            <w:pPr>
              <w:pStyle w:val="af9"/>
              <w:keepNext/>
              <w:widowControl w:val="0"/>
              <w:ind w:left="0"/>
              <w:jc w:val="center"/>
              <w:rPr>
                <w:rFonts w:ascii="Times New Roman" w:hAnsi="Times New Roman" w:cs="Times New Roman"/>
                <w:b/>
                <w:sz w:val="24"/>
              </w:rPr>
            </w:pPr>
          </w:p>
        </w:tc>
      </w:tr>
      <w:tr w:rsidR="000E1A9C" w:rsidRPr="00B169CF" w14:paraId="798F1D8F"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6E2A04F3" w14:textId="77777777" w:rsidR="000E1A9C" w:rsidRPr="000E1A9C" w:rsidRDefault="000E1A9C" w:rsidP="004B0E6C">
            <w:pPr>
              <w:pStyle w:val="af9"/>
              <w:keepNext/>
              <w:widowControl w:val="0"/>
              <w:ind w:left="0"/>
              <w:rPr>
                <w:rFonts w:ascii="Times New Roman" w:hAnsi="Times New Roman" w:cs="Times New Roman"/>
                <w:b/>
                <w:sz w:val="24"/>
              </w:rPr>
            </w:pPr>
            <w:r w:rsidRPr="000E1A9C">
              <w:rPr>
                <w:rFonts w:ascii="Times New Roman" w:hAnsi="Times New Roman" w:cs="Times New Roman"/>
                <w:b/>
                <w:sz w:val="24"/>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D0CD14A" w14:textId="77777777"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 xml:space="preserve">3 </w:t>
            </w:r>
            <w:proofErr w:type="spellStart"/>
            <w:r w:rsidRPr="000E1A9C">
              <w:rPr>
                <w:rFonts w:ascii="Times New Roman" w:hAnsi="Times New Roman" w:cs="Times New Roman"/>
                <w:b/>
                <w:sz w:val="24"/>
              </w:rPr>
              <w:t>з.е</w:t>
            </w:r>
            <w:proofErr w:type="spellEnd"/>
            <w:r w:rsidRPr="000E1A9C">
              <w:rPr>
                <w:rFonts w:ascii="Times New Roman" w:hAnsi="Times New Roman" w:cs="Times New Roman"/>
                <w:b/>
                <w:sz w:val="24"/>
              </w:rPr>
              <w:t>./108</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4FC5FD31" w14:textId="77777777" w:rsidR="000E1A9C" w:rsidRPr="000E1A9C" w:rsidRDefault="000E1A9C" w:rsidP="004B0E6C">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108</w:t>
            </w:r>
          </w:p>
        </w:tc>
      </w:tr>
      <w:tr w:rsidR="000E1A9C" w:rsidRPr="00B169CF" w14:paraId="69285ADF"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026DF236" w14:textId="77777777" w:rsidR="000E1A9C" w:rsidRPr="000E1A9C" w:rsidRDefault="000E1A9C" w:rsidP="004B0E6C">
            <w:pPr>
              <w:pStyle w:val="af9"/>
              <w:keepNext/>
              <w:widowControl w:val="0"/>
              <w:ind w:left="0"/>
              <w:rPr>
                <w:rFonts w:ascii="Times New Roman" w:hAnsi="Times New Roman" w:cs="Times New Roman"/>
                <w:b/>
                <w:i/>
                <w:sz w:val="24"/>
              </w:rPr>
            </w:pPr>
            <w:r w:rsidRPr="000E1A9C">
              <w:rPr>
                <w:rFonts w:ascii="Times New Roman" w:hAnsi="Times New Roman" w:cs="Times New Roman"/>
                <w:b/>
                <w:i/>
                <w:sz w:val="24"/>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EF1AD73" w14:textId="1E0CE12B" w:rsidR="000E1A9C" w:rsidRPr="000E1A9C" w:rsidRDefault="000E1A9C" w:rsidP="004B0E6C">
            <w:pPr>
              <w:pStyle w:val="af9"/>
              <w:keepNext/>
              <w:widowControl w:val="0"/>
              <w:ind w:left="0"/>
              <w:jc w:val="center"/>
              <w:rPr>
                <w:rFonts w:ascii="Times New Roman" w:hAnsi="Times New Roman" w:cs="Times New Roman"/>
                <w:b/>
                <w:i/>
                <w:color w:val="000000" w:themeColor="text1"/>
                <w:sz w:val="24"/>
              </w:rPr>
            </w:pPr>
            <w:r w:rsidRPr="000E1A9C">
              <w:rPr>
                <w:rFonts w:ascii="Times New Roman" w:hAnsi="Times New Roman" w:cs="Times New Roman"/>
                <w:b/>
                <w:i/>
                <w:color w:val="000000" w:themeColor="text1"/>
                <w:sz w:val="24"/>
              </w:rPr>
              <w:t>50</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897F896" w14:textId="79D1DABD" w:rsidR="000E1A9C" w:rsidRPr="000E1A9C" w:rsidRDefault="000E1A9C" w:rsidP="004B0E6C">
            <w:pPr>
              <w:pStyle w:val="af9"/>
              <w:keepNext/>
              <w:widowControl w:val="0"/>
              <w:ind w:left="0"/>
              <w:jc w:val="center"/>
              <w:rPr>
                <w:rFonts w:ascii="Times New Roman" w:hAnsi="Times New Roman" w:cs="Times New Roman"/>
                <w:b/>
                <w:i/>
                <w:sz w:val="24"/>
              </w:rPr>
            </w:pPr>
            <w:r w:rsidRPr="000E1A9C">
              <w:rPr>
                <w:rFonts w:ascii="Times New Roman" w:hAnsi="Times New Roman" w:cs="Times New Roman"/>
                <w:b/>
                <w:i/>
                <w:sz w:val="24"/>
              </w:rPr>
              <w:t>50</w:t>
            </w:r>
          </w:p>
        </w:tc>
      </w:tr>
      <w:tr w:rsidR="000E1A9C" w:rsidRPr="00B169CF" w14:paraId="62A6EE1D"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4C3308AF" w14:textId="77777777" w:rsidR="000E1A9C" w:rsidRPr="000E1A9C" w:rsidRDefault="000E1A9C" w:rsidP="004B0E6C">
            <w:pPr>
              <w:pStyle w:val="af9"/>
              <w:keepNext/>
              <w:widowControl w:val="0"/>
              <w:ind w:left="0"/>
              <w:rPr>
                <w:rFonts w:ascii="Times New Roman" w:hAnsi="Times New Roman" w:cs="Times New Roman"/>
                <w:i/>
                <w:sz w:val="24"/>
              </w:rPr>
            </w:pPr>
            <w:r w:rsidRPr="000E1A9C">
              <w:rPr>
                <w:rFonts w:ascii="Times New Roman" w:hAnsi="Times New Roman" w:cs="Times New Roman"/>
                <w:i/>
                <w:sz w:val="24"/>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CE0FC16" w14:textId="4623780F" w:rsidR="000E1A9C" w:rsidRPr="000E1A9C" w:rsidRDefault="000E1A9C" w:rsidP="004B0E6C">
            <w:pPr>
              <w:pStyle w:val="af9"/>
              <w:keepNext/>
              <w:widowControl w:val="0"/>
              <w:ind w:left="0"/>
              <w:jc w:val="center"/>
              <w:rPr>
                <w:rFonts w:ascii="Times New Roman" w:hAnsi="Times New Roman" w:cs="Times New Roman"/>
                <w:i/>
                <w:color w:val="000000" w:themeColor="text1"/>
                <w:sz w:val="24"/>
              </w:rPr>
            </w:pPr>
            <w:r w:rsidRPr="000E1A9C">
              <w:rPr>
                <w:rFonts w:ascii="Times New Roman" w:hAnsi="Times New Roman" w:cs="Times New Roman"/>
                <w:i/>
                <w:color w:val="000000" w:themeColor="text1"/>
                <w:sz w:val="24"/>
              </w:rPr>
              <w:t>16</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3E33C204" w14:textId="53EDB139"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16</w:t>
            </w:r>
          </w:p>
        </w:tc>
      </w:tr>
      <w:tr w:rsidR="000E1A9C" w:rsidRPr="00B169CF" w14:paraId="73DE76FC"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3909C67F" w14:textId="77777777" w:rsidR="000E1A9C" w:rsidRPr="000E1A9C" w:rsidRDefault="000E1A9C" w:rsidP="004B0E6C">
            <w:pPr>
              <w:pStyle w:val="af9"/>
              <w:keepNext/>
              <w:widowControl w:val="0"/>
              <w:ind w:left="0"/>
              <w:rPr>
                <w:rFonts w:ascii="Times New Roman" w:hAnsi="Times New Roman" w:cs="Times New Roman"/>
                <w:i/>
                <w:sz w:val="24"/>
              </w:rPr>
            </w:pPr>
            <w:r w:rsidRPr="000E1A9C">
              <w:rPr>
                <w:rFonts w:ascii="Times New Roman" w:hAnsi="Times New Roman" w:cs="Times New Roman"/>
                <w:i/>
                <w:sz w:val="24"/>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710C88F" w14:textId="2E819089" w:rsidR="000E1A9C" w:rsidRPr="000E1A9C" w:rsidRDefault="000E1A9C" w:rsidP="004B0E6C">
            <w:pPr>
              <w:pStyle w:val="af9"/>
              <w:keepNext/>
              <w:widowControl w:val="0"/>
              <w:ind w:left="0"/>
              <w:jc w:val="center"/>
              <w:rPr>
                <w:rFonts w:ascii="Times New Roman" w:hAnsi="Times New Roman" w:cs="Times New Roman"/>
                <w:i/>
                <w:color w:val="000000" w:themeColor="text1"/>
                <w:sz w:val="24"/>
              </w:rPr>
            </w:pPr>
            <w:r w:rsidRPr="000E1A9C">
              <w:rPr>
                <w:rFonts w:ascii="Times New Roman" w:hAnsi="Times New Roman" w:cs="Times New Roman"/>
                <w:i/>
                <w:color w:val="000000" w:themeColor="text1"/>
                <w:sz w:val="24"/>
              </w:rPr>
              <w:t>34</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9EAE84B" w14:textId="618FAAFC"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34</w:t>
            </w:r>
          </w:p>
        </w:tc>
      </w:tr>
      <w:tr w:rsidR="000E1A9C" w:rsidRPr="00B169CF" w14:paraId="5F949242"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38879769" w14:textId="77777777" w:rsidR="000E1A9C" w:rsidRPr="000E1A9C" w:rsidRDefault="000E1A9C" w:rsidP="004B0E6C">
            <w:pPr>
              <w:pStyle w:val="af9"/>
              <w:keepNext/>
              <w:widowControl w:val="0"/>
              <w:ind w:left="0"/>
              <w:rPr>
                <w:rFonts w:ascii="Times New Roman" w:hAnsi="Times New Roman" w:cs="Times New Roman"/>
                <w:b/>
                <w:i/>
                <w:sz w:val="24"/>
              </w:rPr>
            </w:pPr>
            <w:r w:rsidRPr="000E1A9C">
              <w:rPr>
                <w:rFonts w:ascii="Times New Roman" w:hAnsi="Times New Roman" w:cs="Times New Roman"/>
                <w:b/>
                <w:i/>
                <w:sz w:val="24"/>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4C86658" w14:textId="747A2A04" w:rsidR="000E1A9C" w:rsidRPr="000E1A9C" w:rsidRDefault="000E1A9C" w:rsidP="004B0E6C">
            <w:pPr>
              <w:pStyle w:val="af9"/>
              <w:keepNext/>
              <w:widowControl w:val="0"/>
              <w:ind w:left="0"/>
              <w:jc w:val="center"/>
              <w:rPr>
                <w:rFonts w:ascii="Times New Roman" w:hAnsi="Times New Roman" w:cs="Times New Roman"/>
                <w:b/>
                <w:i/>
                <w:sz w:val="24"/>
              </w:rPr>
            </w:pPr>
            <w:r w:rsidRPr="000E1A9C">
              <w:rPr>
                <w:rFonts w:ascii="Times New Roman" w:hAnsi="Times New Roman" w:cs="Times New Roman"/>
                <w:b/>
                <w:i/>
                <w:sz w:val="24"/>
              </w:rPr>
              <w:t>58</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570B1795" w14:textId="250866D1" w:rsidR="000E1A9C" w:rsidRPr="000E1A9C" w:rsidRDefault="000E1A9C" w:rsidP="004B0E6C">
            <w:pPr>
              <w:pStyle w:val="af9"/>
              <w:keepNext/>
              <w:widowControl w:val="0"/>
              <w:ind w:left="0"/>
              <w:jc w:val="center"/>
              <w:rPr>
                <w:rFonts w:ascii="Times New Roman" w:hAnsi="Times New Roman" w:cs="Times New Roman"/>
                <w:b/>
                <w:i/>
                <w:sz w:val="24"/>
              </w:rPr>
            </w:pPr>
            <w:r w:rsidRPr="000E1A9C">
              <w:rPr>
                <w:rFonts w:ascii="Times New Roman" w:hAnsi="Times New Roman" w:cs="Times New Roman"/>
                <w:b/>
                <w:i/>
                <w:sz w:val="24"/>
              </w:rPr>
              <w:t>58</w:t>
            </w:r>
          </w:p>
        </w:tc>
      </w:tr>
      <w:tr w:rsidR="000E1A9C" w:rsidRPr="00B169CF" w14:paraId="7C9C3AEB" w14:textId="77777777" w:rsidTr="004B0E6C">
        <w:trPr>
          <w:trHeight w:val="356"/>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61BBD3BA" w14:textId="77777777" w:rsidR="000E1A9C" w:rsidRPr="000E1A9C" w:rsidRDefault="000E1A9C" w:rsidP="004B0E6C">
            <w:pPr>
              <w:pStyle w:val="af9"/>
              <w:keepNext/>
              <w:widowControl w:val="0"/>
              <w:ind w:left="0"/>
              <w:rPr>
                <w:rFonts w:ascii="Times New Roman" w:hAnsi="Times New Roman" w:cs="Times New Roman"/>
                <w:sz w:val="24"/>
              </w:rPr>
            </w:pPr>
            <w:r w:rsidRPr="000E1A9C">
              <w:rPr>
                <w:rFonts w:ascii="Times New Roman" w:hAnsi="Times New Roman" w:cs="Times New Roman"/>
                <w:sz w:val="24"/>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DB67A08" w14:textId="77777777"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Домашнее творческое задание</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5C748196" w14:textId="77777777"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Домашнее творческое задание</w:t>
            </w:r>
          </w:p>
        </w:tc>
      </w:tr>
      <w:tr w:rsidR="000E1A9C" w:rsidRPr="00B169CF" w14:paraId="2DCA4B1B" w14:textId="77777777" w:rsidTr="004B0E6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108D4B00" w14:textId="77777777" w:rsidR="000E1A9C" w:rsidRPr="000E1A9C" w:rsidRDefault="000E1A9C" w:rsidP="004B0E6C">
            <w:pPr>
              <w:pStyle w:val="af9"/>
              <w:keepNext/>
              <w:widowControl w:val="0"/>
              <w:ind w:left="0"/>
              <w:rPr>
                <w:rFonts w:ascii="Times New Roman" w:hAnsi="Times New Roman" w:cs="Times New Roman"/>
                <w:sz w:val="24"/>
              </w:rPr>
            </w:pPr>
            <w:r w:rsidRPr="000E1A9C">
              <w:rPr>
                <w:rFonts w:ascii="Times New Roman" w:hAnsi="Times New Roman" w:cs="Times New Roman"/>
                <w:sz w:val="24"/>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1782FBC5" w14:textId="77777777"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зачет</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170173F5" w14:textId="77777777" w:rsidR="000E1A9C" w:rsidRPr="000E1A9C" w:rsidRDefault="000E1A9C" w:rsidP="004B0E6C">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зачет</w:t>
            </w:r>
          </w:p>
        </w:tc>
      </w:tr>
    </w:tbl>
    <w:p w14:paraId="0654EDC6" w14:textId="77777777" w:rsidR="00053ED5" w:rsidRDefault="00053ED5">
      <w:pPr>
        <w:keepNext/>
        <w:keepLines/>
        <w:tabs>
          <w:tab w:val="left" w:pos="810"/>
        </w:tabs>
        <w:spacing w:line="360" w:lineRule="auto"/>
        <w:ind w:firstLine="709"/>
        <w:jc w:val="center"/>
        <w:outlineLvl w:val="3"/>
        <w:rPr>
          <w:rFonts w:ascii="Times New Roman" w:hAnsi="Times New Roman" w:cs="Times New Roman"/>
          <w:b/>
        </w:rPr>
      </w:pPr>
    </w:p>
    <w:p w14:paraId="25F0A995" w14:textId="14996F98" w:rsidR="00D94E02" w:rsidRPr="00B169CF" w:rsidRDefault="00B12532">
      <w:pPr>
        <w:keepNext/>
        <w:keepLines/>
        <w:tabs>
          <w:tab w:val="left" w:pos="810"/>
        </w:tabs>
        <w:spacing w:line="360" w:lineRule="auto"/>
        <w:ind w:firstLine="709"/>
        <w:jc w:val="center"/>
        <w:outlineLvl w:val="3"/>
        <w:rPr>
          <w:rStyle w:val="41"/>
          <w:b/>
          <w:spacing w:val="0"/>
          <w:sz w:val="28"/>
          <w:szCs w:val="28"/>
        </w:rPr>
      </w:pPr>
      <w:r w:rsidRPr="00B169CF">
        <w:rPr>
          <w:rFonts w:ascii="Times New Roman" w:hAnsi="Times New Roman" w:cs="Times New Roman"/>
          <w:b/>
        </w:rPr>
        <w:t>5.</w:t>
      </w:r>
      <w:r w:rsidRPr="00B169CF">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CA68782" w14:textId="77777777" w:rsidR="00D94E02" w:rsidRPr="00B169CF" w:rsidRDefault="00B12532">
      <w:pPr>
        <w:keepNext/>
        <w:keepLines/>
        <w:tabs>
          <w:tab w:val="left" w:pos="810"/>
        </w:tabs>
        <w:spacing w:line="360" w:lineRule="auto"/>
        <w:ind w:firstLine="709"/>
        <w:outlineLvl w:val="3"/>
        <w:rPr>
          <w:rStyle w:val="41"/>
          <w:b/>
          <w:spacing w:val="0"/>
          <w:sz w:val="28"/>
          <w:szCs w:val="28"/>
        </w:rPr>
      </w:pPr>
      <w:bookmarkStart w:id="3" w:name="bookmark19"/>
      <w:r w:rsidRPr="00B169CF">
        <w:rPr>
          <w:rStyle w:val="41"/>
          <w:b/>
          <w:spacing w:val="0"/>
          <w:sz w:val="28"/>
          <w:szCs w:val="28"/>
        </w:rPr>
        <w:t xml:space="preserve">5.1. Содержание </w:t>
      </w:r>
      <w:bookmarkEnd w:id="3"/>
      <w:r w:rsidRPr="00B169CF">
        <w:rPr>
          <w:rStyle w:val="41"/>
          <w:b/>
          <w:spacing w:val="0"/>
          <w:sz w:val="28"/>
          <w:szCs w:val="28"/>
        </w:rPr>
        <w:t>дисциплины</w:t>
      </w:r>
    </w:p>
    <w:p w14:paraId="1BE7DC9E"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t>Тема 1. Обзор аддитивных технологий</w:t>
      </w:r>
    </w:p>
    <w:p w14:paraId="2907515F" w14:textId="771C45EB" w:rsidR="0052610C" w:rsidRPr="003168EE" w:rsidRDefault="003168EE" w:rsidP="0052610C">
      <w:pPr>
        <w:suppressAutoHyphens w:val="0"/>
        <w:spacing w:line="360" w:lineRule="auto"/>
        <w:ind w:firstLine="709"/>
        <w:jc w:val="both"/>
        <w:rPr>
          <w:rFonts w:ascii="Times New Roman" w:hAnsi="Times New Roman" w:cs="Times New Roman"/>
          <w:szCs w:val="28"/>
        </w:rPr>
      </w:pPr>
      <w:r w:rsidRPr="003168EE">
        <w:rPr>
          <w:rFonts w:ascii="Times New Roman" w:hAnsi="Times New Roman" w:cs="Times New Roman"/>
          <w:szCs w:val="28"/>
        </w:rPr>
        <w:t xml:space="preserve">Введение и описание основных принципов. Общее представление процесса аддитивного производства. Использование термина «аддитивное производство». </w:t>
      </w:r>
      <w:r w:rsidR="0052610C" w:rsidRPr="0052610C">
        <w:rPr>
          <w:rFonts w:ascii="Times New Roman" w:hAnsi="Times New Roman" w:cs="Times New Roman"/>
          <w:szCs w:val="28"/>
        </w:rPr>
        <w:lastRenderedPageBreak/>
        <w:t xml:space="preserve">Основные понятия аддитивных технологий, преимущества и недостатки аддитивных </w:t>
      </w:r>
      <w:proofErr w:type="gramStart"/>
      <w:r w:rsidR="0052610C" w:rsidRPr="0052610C">
        <w:rPr>
          <w:rFonts w:ascii="Times New Roman" w:hAnsi="Times New Roman" w:cs="Times New Roman"/>
          <w:szCs w:val="28"/>
        </w:rPr>
        <w:t>технологий,  примеры</w:t>
      </w:r>
      <w:proofErr w:type="gramEnd"/>
      <w:r w:rsidR="0052610C" w:rsidRPr="0052610C">
        <w:rPr>
          <w:rFonts w:ascii="Times New Roman" w:hAnsi="Times New Roman" w:cs="Times New Roman"/>
          <w:szCs w:val="28"/>
        </w:rPr>
        <w:t xml:space="preserve"> применения аддитивных технологий. </w:t>
      </w:r>
      <w:r w:rsidR="009A42CC" w:rsidRPr="003168EE">
        <w:rPr>
          <w:rFonts w:ascii="Times New Roman" w:hAnsi="Times New Roman" w:cs="Times New Roman"/>
          <w:szCs w:val="28"/>
        </w:rPr>
        <w:t>Классификация аддитивных технологий</w:t>
      </w:r>
      <w:r w:rsidRPr="003168EE">
        <w:rPr>
          <w:rFonts w:ascii="Times New Roman" w:hAnsi="Times New Roman" w:cs="Times New Roman"/>
          <w:szCs w:val="28"/>
        </w:rPr>
        <w:t>. Развитие технологий аддитивного производства. Технология компьютерного моделирования и проектирования. Другие технологии, связанные с аддитивным производством.</w:t>
      </w:r>
    </w:p>
    <w:p w14:paraId="18C9774A" w14:textId="77777777" w:rsidR="0052610C" w:rsidRPr="000E1A9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t>Тема</w:t>
      </w:r>
      <w:r w:rsidRPr="000E1A9C">
        <w:rPr>
          <w:rFonts w:ascii="Times New Roman" w:hAnsi="Times New Roman" w:cs="Times New Roman"/>
          <w:b/>
          <w:bCs/>
          <w:color w:val="auto"/>
          <w:sz w:val="28"/>
          <w:szCs w:val="28"/>
        </w:rPr>
        <w:t xml:space="preserve"> 2. </w:t>
      </w:r>
      <w:r w:rsidRPr="0052610C">
        <w:rPr>
          <w:rFonts w:ascii="Times New Roman" w:hAnsi="Times New Roman" w:cs="Times New Roman"/>
          <w:b/>
          <w:bCs/>
          <w:color w:val="auto"/>
          <w:sz w:val="28"/>
          <w:szCs w:val="28"/>
          <w:lang w:val="en-US"/>
        </w:rPr>
        <w:t>Fused</w:t>
      </w:r>
      <w:r w:rsidRPr="000E1A9C">
        <w:rPr>
          <w:rFonts w:ascii="Times New Roman" w:hAnsi="Times New Roman" w:cs="Times New Roman"/>
          <w:b/>
          <w:bCs/>
          <w:color w:val="auto"/>
          <w:sz w:val="28"/>
          <w:szCs w:val="28"/>
        </w:rPr>
        <w:t xml:space="preserve"> </w:t>
      </w:r>
      <w:r w:rsidRPr="0052610C">
        <w:rPr>
          <w:rFonts w:ascii="Times New Roman" w:hAnsi="Times New Roman" w:cs="Times New Roman"/>
          <w:b/>
          <w:bCs/>
          <w:color w:val="auto"/>
          <w:sz w:val="28"/>
          <w:szCs w:val="28"/>
          <w:lang w:val="en-US"/>
        </w:rPr>
        <w:t>deposition</w:t>
      </w:r>
      <w:r w:rsidRPr="000E1A9C">
        <w:rPr>
          <w:rFonts w:ascii="Times New Roman" w:hAnsi="Times New Roman" w:cs="Times New Roman"/>
          <w:b/>
          <w:bCs/>
          <w:color w:val="auto"/>
          <w:sz w:val="28"/>
          <w:szCs w:val="28"/>
        </w:rPr>
        <w:t xml:space="preserve"> </w:t>
      </w:r>
      <w:r w:rsidRPr="0052610C">
        <w:rPr>
          <w:rFonts w:ascii="Times New Roman" w:hAnsi="Times New Roman" w:cs="Times New Roman"/>
          <w:b/>
          <w:bCs/>
          <w:color w:val="auto"/>
          <w:sz w:val="28"/>
          <w:szCs w:val="28"/>
          <w:lang w:val="en-US"/>
        </w:rPr>
        <w:t>modeling</w:t>
      </w:r>
      <w:r w:rsidRPr="000E1A9C">
        <w:rPr>
          <w:rFonts w:ascii="Times New Roman" w:hAnsi="Times New Roman" w:cs="Times New Roman"/>
          <w:b/>
          <w:bCs/>
          <w:color w:val="auto"/>
          <w:sz w:val="28"/>
          <w:szCs w:val="28"/>
        </w:rPr>
        <w:t xml:space="preserve"> (</w:t>
      </w:r>
      <w:r w:rsidRPr="0052610C">
        <w:rPr>
          <w:rFonts w:ascii="Times New Roman" w:hAnsi="Times New Roman" w:cs="Times New Roman"/>
          <w:b/>
          <w:bCs/>
          <w:color w:val="auto"/>
          <w:sz w:val="28"/>
          <w:szCs w:val="28"/>
          <w:lang w:val="en-US"/>
        </w:rPr>
        <w:t>FDM</w:t>
      </w:r>
      <w:r w:rsidRPr="000E1A9C">
        <w:rPr>
          <w:rFonts w:ascii="Times New Roman" w:hAnsi="Times New Roman" w:cs="Times New Roman"/>
          <w:b/>
          <w:bCs/>
          <w:color w:val="auto"/>
          <w:sz w:val="28"/>
          <w:szCs w:val="28"/>
        </w:rPr>
        <w:t>)</w:t>
      </w:r>
    </w:p>
    <w:p w14:paraId="03F21A31" w14:textId="77777777" w:rsidR="0052610C" w:rsidRPr="0052610C" w:rsidRDefault="0052610C" w:rsidP="0052610C">
      <w:pPr>
        <w:suppressAutoHyphens w:val="0"/>
        <w:spacing w:line="360" w:lineRule="auto"/>
        <w:ind w:firstLine="709"/>
        <w:jc w:val="both"/>
        <w:rPr>
          <w:rFonts w:ascii="Times New Roman" w:hAnsi="Times New Roman" w:cs="Times New Roman"/>
          <w:szCs w:val="28"/>
        </w:rPr>
      </w:pPr>
      <w:r w:rsidRPr="0052610C">
        <w:rPr>
          <w:rFonts w:ascii="Times New Roman" w:hAnsi="Times New Roman" w:cs="Times New Roman"/>
          <w:szCs w:val="28"/>
        </w:rPr>
        <w:t xml:space="preserve">Обзор особенностей и возможностей применения </w:t>
      </w:r>
      <w:r w:rsidRPr="0052610C">
        <w:rPr>
          <w:rFonts w:ascii="Times New Roman" w:hAnsi="Times New Roman" w:cs="Times New Roman"/>
          <w:szCs w:val="28"/>
          <w:lang w:val="en-US"/>
        </w:rPr>
        <w:t>FDM</w:t>
      </w:r>
      <w:r w:rsidRPr="0052610C">
        <w:rPr>
          <w:rFonts w:ascii="Times New Roman" w:hAnsi="Times New Roman" w:cs="Times New Roman"/>
          <w:szCs w:val="28"/>
        </w:rPr>
        <w:t>-технологии 3</w:t>
      </w:r>
      <w:r w:rsidRPr="0052610C">
        <w:rPr>
          <w:rFonts w:ascii="Times New Roman" w:hAnsi="Times New Roman" w:cs="Times New Roman"/>
          <w:szCs w:val="28"/>
          <w:lang w:val="en-US"/>
        </w:rPr>
        <w:t>D</w:t>
      </w:r>
      <w:r w:rsidRPr="0052610C">
        <w:rPr>
          <w:rFonts w:ascii="Times New Roman" w:hAnsi="Times New Roman" w:cs="Times New Roman"/>
          <w:szCs w:val="28"/>
        </w:rPr>
        <w:t>-печати, особенности 3</w:t>
      </w:r>
      <w:r w:rsidRPr="0052610C">
        <w:rPr>
          <w:rFonts w:ascii="Times New Roman" w:hAnsi="Times New Roman" w:cs="Times New Roman"/>
          <w:szCs w:val="28"/>
          <w:lang w:val="en-US"/>
        </w:rPr>
        <w:t>D</w:t>
      </w:r>
      <w:r w:rsidRPr="0052610C">
        <w:rPr>
          <w:rFonts w:ascii="Times New Roman" w:hAnsi="Times New Roman" w:cs="Times New Roman"/>
          <w:szCs w:val="28"/>
        </w:rPr>
        <w:t>-печати (««расслаивание» и «усадка», зачем нужны «поддержки»).</w:t>
      </w:r>
    </w:p>
    <w:p w14:paraId="79E38823" w14:textId="046DE28B"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t>Тема</w:t>
      </w:r>
      <w:r w:rsidRPr="00B75050">
        <w:rPr>
          <w:rFonts w:ascii="Times New Roman" w:hAnsi="Times New Roman" w:cs="Times New Roman"/>
          <w:b/>
          <w:bCs/>
          <w:color w:val="auto"/>
          <w:sz w:val="28"/>
          <w:szCs w:val="28"/>
        </w:rPr>
        <w:t xml:space="preserve"> 3. </w:t>
      </w:r>
      <w:r w:rsidR="00B75050" w:rsidRPr="00B75050">
        <w:rPr>
          <w:rFonts w:ascii="Times New Roman" w:hAnsi="Times New Roman" w:cs="Times New Roman"/>
          <w:b/>
          <w:bCs/>
          <w:color w:val="auto"/>
          <w:sz w:val="28"/>
          <w:szCs w:val="28"/>
        </w:rPr>
        <w:t>Возможности для бизнеса и будущее аддитивного производства</w:t>
      </w:r>
      <w:r w:rsidR="00B75050">
        <w:t xml:space="preserve">. </w:t>
      </w:r>
      <w:r w:rsidRPr="0052610C">
        <w:rPr>
          <w:rFonts w:ascii="Times New Roman" w:hAnsi="Times New Roman" w:cs="Times New Roman"/>
          <w:b/>
          <w:bCs/>
          <w:color w:val="auto"/>
          <w:sz w:val="28"/>
          <w:szCs w:val="28"/>
        </w:rPr>
        <w:t>Другие аддитивные технологии</w:t>
      </w:r>
    </w:p>
    <w:p w14:paraId="28EAABB7" w14:textId="61EF4913" w:rsidR="0052610C" w:rsidRPr="0052610C" w:rsidRDefault="00B75050" w:rsidP="0052610C">
      <w:pPr>
        <w:suppressAutoHyphens w:val="0"/>
        <w:spacing w:line="360" w:lineRule="auto"/>
        <w:ind w:firstLine="709"/>
        <w:jc w:val="both"/>
        <w:rPr>
          <w:rFonts w:ascii="Times New Roman" w:hAnsi="Times New Roman" w:cs="Times New Roman"/>
          <w:szCs w:val="28"/>
        </w:rPr>
      </w:pPr>
      <w:r w:rsidRPr="00B75050">
        <w:rPr>
          <w:rFonts w:ascii="Times New Roman" w:hAnsi="Times New Roman" w:cs="Times New Roman"/>
          <w:szCs w:val="28"/>
        </w:rPr>
        <w:t xml:space="preserve">Новые виды продукции. Новые типы организаций. Новые типы занятости. Цифровое предпринимательство. </w:t>
      </w:r>
      <w:r w:rsidR="0052610C" w:rsidRPr="0052610C">
        <w:rPr>
          <w:rFonts w:ascii="Times New Roman" w:hAnsi="Times New Roman" w:cs="Times New Roman"/>
          <w:szCs w:val="28"/>
        </w:rPr>
        <w:t>Разнообразие технологий 3</w:t>
      </w:r>
      <w:r w:rsidR="0052610C" w:rsidRPr="00B75050">
        <w:rPr>
          <w:rFonts w:ascii="Times New Roman" w:hAnsi="Times New Roman" w:cs="Times New Roman"/>
          <w:szCs w:val="28"/>
        </w:rPr>
        <w:t>D</w:t>
      </w:r>
      <w:r w:rsidR="0052610C" w:rsidRPr="0052610C">
        <w:rPr>
          <w:rFonts w:ascii="Times New Roman" w:hAnsi="Times New Roman" w:cs="Times New Roman"/>
          <w:szCs w:val="28"/>
        </w:rPr>
        <w:t>-печати, взаимосвязь аддитивных технологий с другими, в том числе традиционными, технологиями.</w:t>
      </w:r>
      <w:r>
        <w:rPr>
          <w:rFonts w:ascii="Times New Roman" w:hAnsi="Times New Roman" w:cs="Times New Roman"/>
          <w:szCs w:val="28"/>
        </w:rPr>
        <w:t xml:space="preserve"> </w:t>
      </w:r>
      <w:r w:rsidRPr="00B75050">
        <w:rPr>
          <w:rFonts w:ascii="Times New Roman" w:hAnsi="Times New Roman" w:cs="Times New Roman"/>
          <w:szCs w:val="28"/>
        </w:rPr>
        <w:t>Применение технологий аддитивного производства в различных отраслях экономики</w:t>
      </w:r>
    </w:p>
    <w:p w14:paraId="4DCA4ED7"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t xml:space="preserve">Тема 4. Подготовка к печати и постобработка. Софт. STL. </w:t>
      </w:r>
      <w:proofErr w:type="spellStart"/>
      <w:r w:rsidRPr="0052610C">
        <w:rPr>
          <w:rFonts w:ascii="Times New Roman" w:hAnsi="Times New Roman" w:cs="Times New Roman"/>
          <w:b/>
          <w:bCs/>
          <w:color w:val="auto"/>
          <w:sz w:val="28"/>
          <w:szCs w:val="28"/>
        </w:rPr>
        <w:t>Gcode</w:t>
      </w:r>
      <w:proofErr w:type="spellEnd"/>
      <w:r w:rsidRPr="0052610C">
        <w:rPr>
          <w:rFonts w:ascii="Times New Roman" w:hAnsi="Times New Roman" w:cs="Times New Roman"/>
          <w:b/>
          <w:bCs/>
          <w:color w:val="auto"/>
          <w:sz w:val="28"/>
          <w:szCs w:val="28"/>
        </w:rPr>
        <w:t>. Две лаборатории</w:t>
      </w:r>
    </w:p>
    <w:p w14:paraId="653F7342" w14:textId="6B1FE940" w:rsidR="0052610C" w:rsidRPr="0052610C" w:rsidRDefault="0052610C" w:rsidP="0052610C">
      <w:pPr>
        <w:suppressAutoHyphens w:val="0"/>
        <w:spacing w:line="360" w:lineRule="auto"/>
        <w:ind w:firstLine="709"/>
        <w:jc w:val="both"/>
        <w:rPr>
          <w:rFonts w:ascii="Times New Roman" w:hAnsi="Times New Roman" w:cs="Times New Roman"/>
          <w:szCs w:val="28"/>
        </w:rPr>
      </w:pPr>
      <w:r w:rsidRPr="0052610C">
        <w:rPr>
          <w:rFonts w:ascii="Times New Roman" w:hAnsi="Times New Roman" w:cs="Times New Roman"/>
          <w:szCs w:val="28"/>
        </w:rPr>
        <w:t xml:space="preserve">Различные возможности применения технологии FDM с использованием настольных 3D-принтеров, устройство профессиональных 3D-принтеров EOS </w:t>
      </w:r>
      <w:proofErr w:type="spellStart"/>
      <w:r w:rsidRPr="0052610C">
        <w:rPr>
          <w:rFonts w:ascii="Times New Roman" w:hAnsi="Times New Roman" w:cs="Times New Roman"/>
          <w:szCs w:val="28"/>
        </w:rPr>
        <w:t>Formiga</w:t>
      </w:r>
      <w:proofErr w:type="spellEnd"/>
      <w:r w:rsidRPr="0052610C">
        <w:rPr>
          <w:rFonts w:ascii="Times New Roman" w:hAnsi="Times New Roman" w:cs="Times New Roman"/>
          <w:szCs w:val="28"/>
        </w:rPr>
        <w:t xml:space="preserve"> и 3D </w:t>
      </w:r>
      <w:proofErr w:type="spellStart"/>
      <w:r w:rsidRPr="0052610C">
        <w:rPr>
          <w:rFonts w:ascii="Times New Roman" w:hAnsi="Times New Roman" w:cs="Times New Roman"/>
          <w:szCs w:val="28"/>
        </w:rPr>
        <w:t>Systems</w:t>
      </w:r>
      <w:proofErr w:type="spellEnd"/>
      <w:r w:rsidRPr="0052610C">
        <w:rPr>
          <w:rFonts w:ascii="Times New Roman" w:hAnsi="Times New Roman" w:cs="Times New Roman"/>
          <w:szCs w:val="28"/>
        </w:rPr>
        <w:t xml:space="preserve"> </w:t>
      </w:r>
      <w:proofErr w:type="spellStart"/>
      <w:r w:rsidRPr="0052610C">
        <w:rPr>
          <w:rFonts w:ascii="Times New Roman" w:hAnsi="Times New Roman" w:cs="Times New Roman"/>
          <w:szCs w:val="28"/>
        </w:rPr>
        <w:t>ProX</w:t>
      </w:r>
      <w:proofErr w:type="spellEnd"/>
      <w:r w:rsidRPr="0052610C">
        <w:rPr>
          <w:rFonts w:ascii="Times New Roman" w:hAnsi="Times New Roman" w:cs="Times New Roman"/>
          <w:szCs w:val="28"/>
        </w:rPr>
        <w:t>. Особенности подготовки 3D-моделей для печати на 3D-принтерах (экспорт в STL-файлы и расположение объектов на платформе или в камере 3D-принтера).</w:t>
      </w:r>
      <w:r w:rsidR="001A532E" w:rsidRPr="001A532E">
        <w:rPr>
          <w:rFonts w:ascii="Times New Roman" w:hAnsi="Times New Roman" w:cs="Times New Roman"/>
          <w:szCs w:val="28"/>
        </w:rPr>
        <w:t xml:space="preserve"> Подготовка моделей САПР: файл STL. Проблемы с файлами STL. Манипуляции с STL-файлом. Работа за пределами файла STL. Дополнительное программное обеспечение в помощь аддитивному производству. Формат файла аддитивного производства.</w:t>
      </w:r>
    </w:p>
    <w:p w14:paraId="7771495E"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lastRenderedPageBreak/>
        <w:t xml:space="preserve">Тема 5. Цифровые технологии: аддитивные технологии, </w:t>
      </w:r>
      <w:proofErr w:type="spellStart"/>
      <w:r w:rsidRPr="0052610C">
        <w:rPr>
          <w:rFonts w:ascii="Times New Roman" w:hAnsi="Times New Roman" w:cs="Times New Roman"/>
          <w:b/>
          <w:bCs/>
          <w:color w:val="auto"/>
          <w:sz w:val="28"/>
          <w:szCs w:val="28"/>
        </w:rPr>
        <w:t>блокчейн</w:t>
      </w:r>
      <w:proofErr w:type="spellEnd"/>
      <w:r w:rsidRPr="0052610C">
        <w:rPr>
          <w:rFonts w:ascii="Times New Roman" w:hAnsi="Times New Roman" w:cs="Times New Roman"/>
          <w:b/>
          <w:bCs/>
          <w:color w:val="auto"/>
          <w:sz w:val="28"/>
          <w:szCs w:val="28"/>
        </w:rPr>
        <w:t xml:space="preserve">, ИИ и </w:t>
      </w:r>
      <w:proofErr w:type="spellStart"/>
      <w:r w:rsidRPr="0052610C">
        <w:rPr>
          <w:rFonts w:ascii="Times New Roman" w:hAnsi="Times New Roman" w:cs="Times New Roman"/>
          <w:b/>
          <w:bCs/>
          <w:color w:val="auto"/>
          <w:sz w:val="28"/>
          <w:szCs w:val="28"/>
        </w:rPr>
        <w:t>Big</w:t>
      </w:r>
      <w:proofErr w:type="spellEnd"/>
      <w:r w:rsidRPr="0052610C">
        <w:rPr>
          <w:rFonts w:ascii="Times New Roman" w:hAnsi="Times New Roman" w:cs="Times New Roman"/>
          <w:b/>
          <w:bCs/>
          <w:color w:val="auto"/>
          <w:sz w:val="28"/>
          <w:szCs w:val="28"/>
        </w:rPr>
        <w:t xml:space="preserve"> Data</w:t>
      </w:r>
    </w:p>
    <w:p w14:paraId="5018A1F2"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color w:val="auto"/>
          <w:sz w:val="28"/>
          <w:szCs w:val="28"/>
        </w:rPr>
        <w:t>Возможности агрегации аддитивных технологий, технологий искусственного интеллекта и больших данных.</w:t>
      </w:r>
    </w:p>
    <w:p w14:paraId="5C09920F"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b/>
          <w:bCs/>
          <w:color w:val="auto"/>
          <w:sz w:val="28"/>
          <w:szCs w:val="28"/>
        </w:rPr>
        <w:t>Тема 6. Проектирование моделей в виртуальной среде. Компас 3</w:t>
      </w:r>
      <w:r w:rsidRPr="0052610C">
        <w:rPr>
          <w:rFonts w:ascii="Times New Roman" w:hAnsi="Times New Roman" w:cs="Times New Roman"/>
          <w:b/>
          <w:bCs/>
          <w:color w:val="auto"/>
          <w:sz w:val="28"/>
          <w:szCs w:val="28"/>
          <w:lang w:val="en-US"/>
        </w:rPr>
        <w:t>D</w:t>
      </w:r>
      <w:r w:rsidRPr="0052610C">
        <w:rPr>
          <w:rFonts w:ascii="Times New Roman" w:hAnsi="Times New Roman" w:cs="Times New Roman"/>
          <w:b/>
          <w:bCs/>
          <w:color w:val="auto"/>
          <w:sz w:val="28"/>
          <w:szCs w:val="28"/>
        </w:rPr>
        <w:t>.</w:t>
      </w:r>
    </w:p>
    <w:p w14:paraId="76353EC9" w14:textId="77777777" w:rsidR="0052610C" w:rsidRPr="0052610C" w:rsidRDefault="0052610C" w:rsidP="0052610C">
      <w:pPr>
        <w:pStyle w:val="3"/>
        <w:spacing w:before="0" w:line="360" w:lineRule="auto"/>
        <w:ind w:firstLine="709"/>
        <w:jc w:val="both"/>
        <w:rPr>
          <w:rFonts w:ascii="Times New Roman" w:hAnsi="Times New Roman" w:cs="Times New Roman"/>
          <w:b/>
          <w:bCs/>
          <w:color w:val="auto"/>
          <w:sz w:val="28"/>
          <w:szCs w:val="28"/>
        </w:rPr>
      </w:pPr>
      <w:r w:rsidRPr="0052610C">
        <w:rPr>
          <w:rFonts w:ascii="Times New Roman" w:hAnsi="Times New Roman" w:cs="Times New Roman"/>
          <w:color w:val="auto"/>
          <w:sz w:val="28"/>
          <w:szCs w:val="28"/>
        </w:rPr>
        <w:t>Интерфейс системы Компас 3Д. Общие приемы работы с программой Компас 3Д. Приемы создания деталей. Постановка размеров и обозначений. Работа с библиотеками Компас 3Д.</w:t>
      </w:r>
    </w:p>
    <w:p w14:paraId="611BED87" w14:textId="77777777" w:rsidR="000E1A9C" w:rsidRDefault="000E1A9C">
      <w:pPr>
        <w:spacing w:line="360" w:lineRule="auto"/>
        <w:jc w:val="center"/>
        <w:rPr>
          <w:rFonts w:ascii="Times New Roman" w:hAnsi="Times New Roman" w:cs="Times New Roman"/>
          <w:b/>
          <w:szCs w:val="28"/>
        </w:rPr>
      </w:pPr>
    </w:p>
    <w:p w14:paraId="6702232E" w14:textId="1E147E85" w:rsidR="00D94E02" w:rsidRPr="00B169CF" w:rsidRDefault="00B12532">
      <w:pPr>
        <w:spacing w:line="360" w:lineRule="auto"/>
        <w:jc w:val="center"/>
        <w:rPr>
          <w:rFonts w:ascii="Times New Roman" w:hAnsi="Times New Roman" w:cs="Times New Roman"/>
          <w:b/>
          <w:szCs w:val="28"/>
        </w:rPr>
      </w:pPr>
      <w:r w:rsidRPr="00B169CF">
        <w:rPr>
          <w:rFonts w:ascii="Times New Roman" w:hAnsi="Times New Roman" w:cs="Times New Roman"/>
          <w:b/>
          <w:szCs w:val="28"/>
        </w:rPr>
        <w:t>5.2. Учебно-тематический план</w:t>
      </w:r>
    </w:p>
    <w:p w14:paraId="580C885B" w14:textId="77777777" w:rsidR="00D94E02" w:rsidRPr="00B169CF" w:rsidRDefault="00B12532">
      <w:pPr>
        <w:tabs>
          <w:tab w:val="right" w:pos="851"/>
        </w:tabs>
        <w:ind w:firstLine="709"/>
        <w:jc w:val="right"/>
        <w:rPr>
          <w:rFonts w:ascii="Times New Roman" w:hAnsi="Times New Roman" w:cs="Times New Roman"/>
          <w:szCs w:val="28"/>
        </w:rPr>
      </w:pPr>
      <w:r w:rsidRPr="00B169CF">
        <w:rPr>
          <w:rFonts w:ascii="Times New Roman" w:hAnsi="Times New Roman" w:cs="Times New Roman"/>
          <w:szCs w:val="28"/>
        </w:rPr>
        <w:t>Таблица 2</w:t>
      </w:r>
    </w:p>
    <w:tbl>
      <w:tblPr>
        <w:tblW w:w="5218" w:type="pct"/>
        <w:tblLayout w:type="fixed"/>
        <w:tblLook w:val="04A0" w:firstRow="1" w:lastRow="0" w:firstColumn="1" w:lastColumn="0" w:noHBand="0" w:noVBand="1"/>
      </w:tblPr>
      <w:tblGrid>
        <w:gridCol w:w="455"/>
        <w:gridCol w:w="2553"/>
        <w:gridCol w:w="953"/>
        <w:gridCol w:w="1198"/>
        <w:gridCol w:w="1068"/>
        <w:gridCol w:w="1458"/>
        <w:gridCol w:w="1164"/>
        <w:gridCol w:w="1494"/>
      </w:tblGrid>
      <w:tr w:rsidR="00922F75" w:rsidRPr="00C92E41" w14:paraId="12A462D8" w14:textId="77777777" w:rsidTr="003217CE">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F7CF1B" w14:textId="77777777" w:rsidR="00922F75" w:rsidRPr="00C92E41" w:rsidRDefault="00922F75" w:rsidP="00E541CF">
            <w:pPr>
              <w:tabs>
                <w:tab w:val="right" w:pos="851"/>
              </w:tabs>
              <w:ind w:firstLine="709"/>
              <w:jc w:val="both"/>
              <w:rPr>
                <w:rFonts w:ascii="Times New Roman" w:hAnsi="Times New Roman" w:cs="Times New Roman"/>
                <w:sz w:val="24"/>
              </w:rPr>
            </w:pPr>
            <w:r w:rsidRPr="00C92E41">
              <w:rPr>
                <w:rFonts w:ascii="Times New Roman" w:hAnsi="Times New Roman" w:cs="Times New Roman"/>
                <w:sz w:val="24"/>
              </w:rPr>
              <w:t>№</w:t>
            </w:r>
          </w:p>
          <w:p w14:paraId="07D11AB6" w14:textId="77777777" w:rsidR="00922F75" w:rsidRPr="00C92E41" w:rsidRDefault="00922F75" w:rsidP="00E541CF">
            <w:pPr>
              <w:tabs>
                <w:tab w:val="right" w:pos="851"/>
              </w:tabs>
              <w:ind w:firstLine="709"/>
              <w:jc w:val="both"/>
              <w:rPr>
                <w:rFonts w:ascii="Times New Roman" w:hAnsi="Times New Roman" w:cs="Times New Roman"/>
                <w:sz w:val="24"/>
              </w:rPr>
            </w:pPr>
            <w:proofErr w:type="spellStart"/>
            <w:r w:rsidRPr="00C92E41">
              <w:rPr>
                <w:rFonts w:ascii="Times New Roman" w:hAnsi="Times New Roman" w:cs="Times New Roman"/>
                <w:sz w:val="24"/>
              </w:rPr>
              <w:t>пп</w:t>
            </w:r>
            <w:proofErr w:type="spellEnd"/>
            <w:r w:rsidRPr="00C92E41">
              <w:rPr>
                <w:rFonts w:ascii="Times New Roman" w:hAnsi="Times New Roman" w:cs="Times New Roman"/>
                <w:sz w:val="24"/>
              </w:rPr>
              <w:t>/п</w:t>
            </w:r>
          </w:p>
        </w:tc>
        <w:tc>
          <w:tcPr>
            <w:tcW w:w="25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FA7674" w14:textId="77777777" w:rsidR="00922F75" w:rsidRPr="00C92E41" w:rsidRDefault="00922F75" w:rsidP="00E541CF">
            <w:pPr>
              <w:tabs>
                <w:tab w:val="right" w:pos="851"/>
              </w:tabs>
              <w:jc w:val="both"/>
              <w:rPr>
                <w:rFonts w:ascii="Times New Roman" w:hAnsi="Times New Roman" w:cs="Times New Roman"/>
                <w:sz w:val="24"/>
              </w:rPr>
            </w:pPr>
            <w:r w:rsidRPr="00C92E41">
              <w:rPr>
                <w:rFonts w:ascii="Times New Roman" w:hAnsi="Times New Roman" w:cs="Times New Roman"/>
                <w:b/>
                <w:sz w:val="24"/>
              </w:rPr>
              <w:t>Наименование тем (разделов) дисциплины</w:t>
            </w:r>
          </w:p>
        </w:tc>
        <w:tc>
          <w:tcPr>
            <w:tcW w:w="5841" w:type="dxa"/>
            <w:gridSpan w:val="5"/>
            <w:tcBorders>
              <w:top w:val="single" w:sz="4" w:space="0" w:color="000000"/>
              <w:left w:val="single" w:sz="4" w:space="0" w:color="000000"/>
              <w:bottom w:val="single" w:sz="4" w:space="0" w:color="000000"/>
              <w:right w:val="single" w:sz="4" w:space="0" w:color="000000"/>
            </w:tcBorders>
          </w:tcPr>
          <w:p w14:paraId="529F4523" w14:textId="77777777" w:rsidR="00922F75" w:rsidRPr="00C92E41" w:rsidRDefault="00922F75" w:rsidP="00E541CF">
            <w:pPr>
              <w:tabs>
                <w:tab w:val="right" w:pos="851"/>
              </w:tabs>
              <w:ind w:firstLine="709"/>
              <w:jc w:val="both"/>
              <w:rPr>
                <w:rFonts w:ascii="Times New Roman" w:hAnsi="Times New Roman" w:cs="Times New Roman"/>
                <w:b/>
                <w:sz w:val="24"/>
              </w:rPr>
            </w:pPr>
            <w:r w:rsidRPr="00C92E41">
              <w:rPr>
                <w:rFonts w:ascii="Times New Roman" w:hAnsi="Times New Roman" w:cs="Times New Roman"/>
                <w:b/>
                <w:sz w:val="24"/>
              </w:rPr>
              <w:t>Трудоемкость в часах</w:t>
            </w:r>
          </w:p>
        </w:tc>
        <w:tc>
          <w:tcPr>
            <w:tcW w:w="14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2C3970" w14:textId="77777777" w:rsidR="00922F75" w:rsidRPr="00C92E41" w:rsidRDefault="00922F75" w:rsidP="00E541CF">
            <w:pPr>
              <w:tabs>
                <w:tab w:val="right" w:pos="851"/>
              </w:tabs>
              <w:jc w:val="both"/>
              <w:rPr>
                <w:rFonts w:ascii="Times New Roman" w:hAnsi="Times New Roman" w:cs="Times New Roman"/>
                <w:b/>
                <w:sz w:val="24"/>
              </w:rPr>
            </w:pPr>
            <w:r w:rsidRPr="00C92E41">
              <w:rPr>
                <w:rFonts w:ascii="Times New Roman" w:hAnsi="Times New Roman" w:cs="Times New Roman"/>
                <w:b/>
                <w:sz w:val="24"/>
              </w:rPr>
              <w:t>Формы текущего контроля успеваемости</w:t>
            </w:r>
          </w:p>
        </w:tc>
      </w:tr>
      <w:tr w:rsidR="00922F75" w:rsidRPr="00C92E41" w14:paraId="449F7C2A" w14:textId="77777777" w:rsidTr="003217CE">
        <w:tc>
          <w:tcPr>
            <w:tcW w:w="455" w:type="dxa"/>
            <w:vMerge/>
            <w:tcBorders>
              <w:top w:val="single" w:sz="4" w:space="0" w:color="000000"/>
              <w:left w:val="single" w:sz="4" w:space="0" w:color="000000"/>
              <w:bottom w:val="single" w:sz="4" w:space="0" w:color="000000"/>
              <w:right w:val="single" w:sz="4" w:space="0" w:color="000000"/>
            </w:tcBorders>
            <w:shd w:val="clear" w:color="auto" w:fill="auto"/>
          </w:tcPr>
          <w:p w14:paraId="4770B430"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49BD665C"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0CB7DC" w14:textId="77777777" w:rsidR="00922F75" w:rsidRPr="00C92E41" w:rsidRDefault="00922F75" w:rsidP="00E541CF">
            <w:pPr>
              <w:tabs>
                <w:tab w:val="right" w:pos="851"/>
              </w:tabs>
              <w:jc w:val="both"/>
              <w:rPr>
                <w:rFonts w:ascii="Times New Roman" w:hAnsi="Times New Roman" w:cs="Times New Roman"/>
                <w:b/>
                <w:sz w:val="24"/>
              </w:rPr>
            </w:pPr>
            <w:r w:rsidRPr="00C92E41">
              <w:rPr>
                <w:rFonts w:ascii="Times New Roman" w:hAnsi="Times New Roman" w:cs="Times New Roman"/>
                <w:b/>
                <w:sz w:val="24"/>
              </w:rPr>
              <w:t>Всего</w:t>
            </w:r>
          </w:p>
        </w:tc>
        <w:tc>
          <w:tcPr>
            <w:tcW w:w="3724" w:type="dxa"/>
            <w:gridSpan w:val="3"/>
            <w:tcBorders>
              <w:top w:val="single" w:sz="4" w:space="0" w:color="000000"/>
              <w:left w:val="single" w:sz="4" w:space="0" w:color="000000"/>
              <w:bottom w:val="single" w:sz="4" w:space="0" w:color="000000"/>
              <w:right w:val="single" w:sz="4" w:space="0" w:color="000000"/>
            </w:tcBorders>
            <w:shd w:val="clear" w:color="auto" w:fill="auto"/>
          </w:tcPr>
          <w:p w14:paraId="3CF61DA2" w14:textId="77777777" w:rsidR="00922F75" w:rsidRPr="00C92E41" w:rsidRDefault="00922F75" w:rsidP="00E541CF">
            <w:pPr>
              <w:tabs>
                <w:tab w:val="right" w:pos="851"/>
              </w:tabs>
              <w:ind w:firstLine="709"/>
              <w:jc w:val="both"/>
              <w:rPr>
                <w:rFonts w:ascii="Times New Roman" w:hAnsi="Times New Roman" w:cs="Times New Roman"/>
                <w:b/>
                <w:sz w:val="24"/>
              </w:rPr>
            </w:pPr>
            <w:r w:rsidRPr="00C92E41">
              <w:rPr>
                <w:rFonts w:ascii="Times New Roman" w:hAnsi="Times New Roman" w:cs="Times New Roman"/>
                <w:b/>
                <w:sz w:val="24"/>
              </w:rPr>
              <w:t>Контактная работа - Аудиторная работа</w:t>
            </w:r>
          </w:p>
        </w:tc>
        <w:tc>
          <w:tcPr>
            <w:tcW w:w="116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DB97DC" w14:textId="77777777" w:rsidR="00922F75" w:rsidRPr="00C92E41" w:rsidRDefault="00922F75" w:rsidP="00E541CF">
            <w:pPr>
              <w:tabs>
                <w:tab w:val="right" w:pos="851"/>
              </w:tabs>
              <w:jc w:val="both"/>
              <w:rPr>
                <w:rFonts w:ascii="Times New Roman" w:hAnsi="Times New Roman" w:cs="Times New Roman"/>
                <w:sz w:val="24"/>
              </w:rPr>
            </w:pPr>
            <w:r w:rsidRPr="00C92E41">
              <w:rPr>
                <w:rFonts w:ascii="Times New Roman" w:hAnsi="Times New Roman" w:cs="Times New Roman"/>
                <w:b/>
                <w:sz w:val="24"/>
              </w:rPr>
              <w:t>Самостоятельная работа</w:t>
            </w:r>
          </w:p>
        </w:tc>
        <w:tc>
          <w:tcPr>
            <w:tcW w:w="1494" w:type="dxa"/>
            <w:vMerge/>
            <w:tcBorders>
              <w:top w:val="single" w:sz="4" w:space="0" w:color="000000"/>
              <w:left w:val="single" w:sz="4" w:space="0" w:color="000000"/>
              <w:bottom w:val="single" w:sz="4" w:space="0" w:color="000000"/>
              <w:right w:val="single" w:sz="4" w:space="0" w:color="000000"/>
            </w:tcBorders>
            <w:shd w:val="clear" w:color="auto" w:fill="auto"/>
          </w:tcPr>
          <w:p w14:paraId="2B5DB2C2" w14:textId="77777777" w:rsidR="00922F75" w:rsidRPr="00C92E41" w:rsidRDefault="00922F75" w:rsidP="00E541CF">
            <w:pPr>
              <w:tabs>
                <w:tab w:val="right" w:pos="851"/>
              </w:tabs>
              <w:jc w:val="both"/>
              <w:rPr>
                <w:rFonts w:ascii="Times New Roman" w:hAnsi="Times New Roman" w:cs="Times New Roman"/>
                <w:sz w:val="24"/>
              </w:rPr>
            </w:pPr>
          </w:p>
        </w:tc>
      </w:tr>
      <w:tr w:rsidR="00922F75" w:rsidRPr="00C92E41" w14:paraId="12465338" w14:textId="77777777" w:rsidTr="003217CE">
        <w:tc>
          <w:tcPr>
            <w:tcW w:w="455" w:type="dxa"/>
            <w:vMerge/>
            <w:tcBorders>
              <w:top w:val="single" w:sz="4" w:space="0" w:color="000000"/>
              <w:left w:val="single" w:sz="4" w:space="0" w:color="000000"/>
              <w:bottom w:val="single" w:sz="4" w:space="0" w:color="000000"/>
              <w:right w:val="single" w:sz="4" w:space="0" w:color="000000"/>
            </w:tcBorders>
            <w:shd w:val="clear" w:color="auto" w:fill="auto"/>
          </w:tcPr>
          <w:p w14:paraId="356B403C"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6E8C03A1"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953" w:type="dxa"/>
            <w:vMerge/>
            <w:tcBorders>
              <w:top w:val="single" w:sz="4" w:space="0" w:color="000000"/>
              <w:left w:val="single" w:sz="4" w:space="0" w:color="000000"/>
              <w:bottom w:val="single" w:sz="4" w:space="0" w:color="000000"/>
              <w:right w:val="single" w:sz="4" w:space="0" w:color="000000"/>
            </w:tcBorders>
            <w:shd w:val="clear" w:color="auto" w:fill="auto"/>
          </w:tcPr>
          <w:p w14:paraId="0C741C6C"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Pr>
          <w:p w14:paraId="5D73021F" w14:textId="77777777" w:rsidR="00922F75" w:rsidRPr="00C92E41" w:rsidRDefault="00922F75" w:rsidP="00E541CF">
            <w:pPr>
              <w:tabs>
                <w:tab w:val="right" w:pos="851"/>
              </w:tabs>
              <w:jc w:val="both"/>
              <w:rPr>
                <w:rFonts w:ascii="Times New Roman" w:hAnsi="Times New Roman" w:cs="Times New Roman"/>
                <w:sz w:val="24"/>
              </w:rPr>
            </w:pPr>
            <w:r w:rsidRPr="00C92E41">
              <w:rPr>
                <w:rFonts w:ascii="Times New Roman" w:hAnsi="Times New Roman" w:cs="Times New Roman"/>
                <w:sz w:val="24"/>
              </w:rPr>
              <w:t>Общая, в т.ч.:</w:t>
            </w:r>
          </w:p>
        </w:tc>
        <w:tc>
          <w:tcPr>
            <w:tcW w:w="1068" w:type="dxa"/>
            <w:tcBorders>
              <w:top w:val="single" w:sz="4" w:space="0" w:color="000000"/>
              <w:left w:val="single" w:sz="4" w:space="0" w:color="000000"/>
              <w:bottom w:val="single" w:sz="4" w:space="0" w:color="000000"/>
              <w:right w:val="single" w:sz="4" w:space="0" w:color="000000"/>
            </w:tcBorders>
            <w:shd w:val="clear" w:color="auto" w:fill="auto"/>
          </w:tcPr>
          <w:p w14:paraId="20254385" w14:textId="77777777" w:rsidR="00922F75" w:rsidRPr="00C92E41" w:rsidRDefault="00922F75" w:rsidP="00E541CF">
            <w:pPr>
              <w:tabs>
                <w:tab w:val="right" w:pos="851"/>
              </w:tabs>
              <w:jc w:val="both"/>
              <w:rPr>
                <w:rFonts w:ascii="Times New Roman" w:hAnsi="Times New Roman" w:cs="Times New Roman"/>
                <w:sz w:val="24"/>
              </w:rPr>
            </w:pPr>
            <w:r w:rsidRPr="00C92E41">
              <w:rPr>
                <w:rFonts w:ascii="Times New Roman" w:hAnsi="Times New Roman" w:cs="Times New Roman"/>
                <w:sz w:val="24"/>
              </w:rPr>
              <w:t>Лекции</w:t>
            </w:r>
          </w:p>
        </w:tc>
        <w:tc>
          <w:tcPr>
            <w:tcW w:w="1458" w:type="dxa"/>
            <w:tcBorders>
              <w:top w:val="single" w:sz="4" w:space="0" w:color="000000"/>
              <w:left w:val="single" w:sz="4" w:space="0" w:color="000000"/>
              <w:bottom w:val="single" w:sz="4" w:space="0" w:color="000000"/>
              <w:right w:val="single" w:sz="4" w:space="0" w:color="000000"/>
            </w:tcBorders>
            <w:shd w:val="clear" w:color="auto" w:fill="auto"/>
          </w:tcPr>
          <w:p w14:paraId="509BFA24" w14:textId="77777777" w:rsidR="00922F75" w:rsidRPr="00C92E41" w:rsidRDefault="00922F75" w:rsidP="00E541CF">
            <w:pPr>
              <w:tabs>
                <w:tab w:val="right" w:pos="851"/>
              </w:tabs>
              <w:jc w:val="both"/>
              <w:rPr>
                <w:rFonts w:ascii="Times New Roman" w:hAnsi="Times New Roman" w:cs="Times New Roman"/>
                <w:sz w:val="24"/>
              </w:rPr>
            </w:pPr>
            <w:r w:rsidRPr="00C92E41">
              <w:rPr>
                <w:rFonts w:ascii="Times New Roman" w:hAnsi="Times New Roman" w:cs="Times New Roman"/>
                <w:sz w:val="24"/>
              </w:rPr>
              <w:t>Семинары, практические занятия</w:t>
            </w:r>
          </w:p>
        </w:tc>
        <w:tc>
          <w:tcPr>
            <w:tcW w:w="1164" w:type="dxa"/>
            <w:vMerge/>
            <w:tcBorders>
              <w:top w:val="single" w:sz="4" w:space="0" w:color="000000"/>
              <w:left w:val="single" w:sz="4" w:space="0" w:color="000000"/>
              <w:bottom w:val="single" w:sz="4" w:space="0" w:color="000000"/>
              <w:right w:val="single" w:sz="4" w:space="0" w:color="000000"/>
            </w:tcBorders>
            <w:shd w:val="clear" w:color="auto" w:fill="auto"/>
          </w:tcPr>
          <w:p w14:paraId="0AD81318" w14:textId="77777777" w:rsidR="00922F75" w:rsidRPr="00C92E41" w:rsidRDefault="00922F75" w:rsidP="00E541CF">
            <w:pPr>
              <w:tabs>
                <w:tab w:val="right" w:pos="851"/>
              </w:tabs>
              <w:ind w:firstLine="709"/>
              <w:jc w:val="both"/>
              <w:rPr>
                <w:rFonts w:ascii="Times New Roman" w:hAnsi="Times New Roman" w:cs="Times New Roman"/>
                <w:sz w:val="24"/>
              </w:rPr>
            </w:pPr>
          </w:p>
        </w:tc>
        <w:tc>
          <w:tcPr>
            <w:tcW w:w="1494" w:type="dxa"/>
            <w:vMerge/>
            <w:tcBorders>
              <w:top w:val="single" w:sz="4" w:space="0" w:color="000000"/>
              <w:left w:val="single" w:sz="4" w:space="0" w:color="000000"/>
              <w:bottom w:val="single" w:sz="4" w:space="0" w:color="000000"/>
              <w:right w:val="single" w:sz="4" w:space="0" w:color="000000"/>
            </w:tcBorders>
            <w:shd w:val="clear" w:color="auto" w:fill="auto"/>
          </w:tcPr>
          <w:p w14:paraId="1E61354B" w14:textId="77777777" w:rsidR="00922F75" w:rsidRPr="00C92E41" w:rsidRDefault="00922F75" w:rsidP="00E541CF">
            <w:pPr>
              <w:tabs>
                <w:tab w:val="right" w:pos="851"/>
              </w:tabs>
              <w:ind w:firstLine="709"/>
              <w:jc w:val="both"/>
              <w:rPr>
                <w:rFonts w:ascii="Times New Roman" w:hAnsi="Times New Roman" w:cs="Times New Roman"/>
                <w:sz w:val="24"/>
              </w:rPr>
            </w:pPr>
          </w:p>
        </w:tc>
      </w:tr>
      <w:tr w:rsidR="00922F75" w14:paraId="10A92B42"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2EF33E12" w14:textId="4758EB70" w:rsidR="00922F75" w:rsidRPr="00C92E41" w:rsidRDefault="00C92E41" w:rsidP="00C92E41">
            <w:pPr>
              <w:tabs>
                <w:tab w:val="right" w:pos="264"/>
              </w:tabs>
              <w:ind w:firstLine="709"/>
              <w:jc w:val="both"/>
              <w:rPr>
                <w:rFonts w:ascii="Times New Roman" w:eastAsiaTheme="majorEastAsia" w:hAnsi="Times New Roman" w:cs="Times New Roman"/>
                <w:sz w:val="24"/>
              </w:rPr>
            </w:pPr>
            <w:r>
              <w:rPr>
                <w:rFonts w:ascii="Times New Roman" w:eastAsiaTheme="majorEastAsia" w:hAnsi="Times New Roman" w:cs="Times New Roman"/>
                <w:sz w:val="24"/>
              </w:rPr>
              <w:t>11</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4A11141" w14:textId="77777777" w:rsidR="00922F75" w:rsidRPr="00C92E41" w:rsidRDefault="00922F75" w:rsidP="00E541CF">
            <w:pPr>
              <w:rPr>
                <w:rFonts w:ascii="Times New Roman" w:eastAsiaTheme="majorEastAsia" w:hAnsi="Times New Roman" w:cs="Times New Roman"/>
                <w:sz w:val="24"/>
              </w:rPr>
            </w:pPr>
            <w:r w:rsidRPr="00C92E41">
              <w:rPr>
                <w:rFonts w:ascii="Times New Roman" w:eastAsiaTheme="majorEastAsia" w:hAnsi="Times New Roman" w:cs="Times New Roman"/>
                <w:sz w:val="24"/>
              </w:rPr>
              <w:t>Тема 1. Обзор аддитивных технологий</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FC6D9"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C63AD"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8AC9B"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7819"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61CFD"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674301CE" w14:textId="77777777" w:rsidR="00922F75" w:rsidRPr="00C92E41" w:rsidRDefault="00922F75" w:rsidP="00E541CF">
            <w:pPr>
              <w:tabs>
                <w:tab w:val="right" w:pos="851"/>
              </w:tabs>
              <w:ind w:firstLine="29"/>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1</w:t>
            </w:r>
          </w:p>
        </w:tc>
      </w:tr>
      <w:tr w:rsidR="00922F75" w:rsidRPr="00BC6AAF" w14:paraId="4BEED2A3"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28E6971A" w14:textId="77777777" w:rsidR="00922F75" w:rsidRDefault="00C92E41" w:rsidP="00C92E41">
            <w:pPr>
              <w:tabs>
                <w:tab w:val="right" w:pos="252"/>
              </w:tabs>
              <w:ind w:firstLine="709"/>
              <w:jc w:val="both"/>
              <w:rPr>
                <w:rFonts w:ascii="Times New Roman" w:eastAsiaTheme="majorEastAsia" w:hAnsi="Times New Roman" w:cs="Times New Roman"/>
                <w:sz w:val="24"/>
              </w:rPr>
            </w:pPr>
            <w:r>
              <w:rPr>
                <w:rFonts w:ascii="Times New Roman" w:eastAsiaTheme="majorEastAsia" w:hAnsi="Times New Roman" w:cs="Times New Roman"/>
                <w:sz w:val="24"/>
              </w:rPr>
              <w:t>2</w:t>
            </w:r>
          </w:p>
          <w:p w14:paraId="44ED3A46" w14:textId="313F7A4B" w:rsidR="00C92E41" w:rsidRPr="00C92E41" w:rsidRDefault="00C92E41" w:rsidP="00C92E41">
            <w:pPr>
              <w:rPr>
                <w:rFonts w:ascii="Times New Roman" w:eastAsiaTheme="majorEastAsia" w:hAnsi="Times New Roman" w:cs="Times New Roman"/>
                <w:sz w:val="24"/>
              </w:rPr>
            </w:pPr>
            <w:r>
              <w:rPr>
                <w:rFonts w:ascii="Times New Roman" w:eastAsiaTheme="majorEastAsia" w:hAnsi="Times New Roman" w:cs="Times New Roman"/>
                <w:sz w:val="24"/>
              </w:rPr>
              <w:t>2</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BE16B37" w14:textId="77777777" w:rsidR="00922F75" w:rsidRPr="00C92E41" w:rsidRDefault="00922F75" w:rsidP="00E541CF">
            <w:pPr>
              <w:rPr>
                <w:rFonts w:ascii="Times New Roman" w:eastAsiaTheme="majorEastAsia" w:hAnsi="Times New Roman" w:cs="Times New Roman"/>
                <w:sz w:val="24"/>
                <w:lang w:val="en-US"/>
              </w:rPr>
            </w:pPr>
            <w:r w:rsidRPr="00C92E41">
              <w:rPr>
                <w:rFonts w:ascii="Times New Roman" w:eastAsiaTheme="majorEastAsia" w:hAnsi="Times New Roman" w:cs="Times New Roman"/>
                <w:sz w:val="24"/>
              </w:rPr>
              <w:t>Тема</w:t>
            </w:r>
            <w:r w:rsidRPr="00C92E41">
              <w:rPr>
                <w:rFonts w:ascii="Times New Roman" w:eastAsiaTheme="majorEastAsia" w:hAnsi="Times New Roman" w:cs="Times New Roman"/>
                <w:sz w:val="24"/>
                <w:lang w:val="en-US"/>
              </w:rPr>
              <w:t xml:space="preserve"> 2. Fused deposition modeling (FDM)</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0A60"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634"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1574C"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EC292"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B2B36"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68E59E17" w14:textId="77777777" w:rsidR="00922F75" w:rsidRPr="00C92E41" w:rsidRDefault="00922F75"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2</w:t>
            </w:r>
          </w:p>
        </w:tc>
      </w:tr>
      <w:tr w:rsidR="00922F75" w:rsidRPr="00BC6AAF" w14:paraId="15303126"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0FB0F5E1" w14:textId="77777777" w:rsidR="00922F75" w:rsidRDefault="00922F75" w:rsidP="00E541CF">
            <w:pPr>
              <w:tabs>
                <w:tab w:val="right" w:pos="851"/>
              </w:tabs>
              <w:ind w:firstLine="709"/>
              <w:jc w:val="both"/>
              <w:rPr>
                <w:rFonts w:ascii="Times New Roman" w:eastAsiaTheme="majorEastAsia" w:hAnsi="Times New Roman" w:cs="Times New Roman"/>
                <w:sz w:val="24"/>
              </w:rPr>
            </w:pPr>
          </w:p>
          <w:p w14:paraId="2413A1D7" w14:textId="12D58099" w:rsidR="00C92E41" w:rsidRPr="00C92E41" w:rsidRDefault="00C92E41" w:rsidP="00C92E41">
            <w:pPr>
              <w:rPr>
                <w:rFonts w:ascii="Times New Roman" w:eastAsiaTheme="majorEastAsia" w:hAnsi="Times New Roman" w:cs="Times New Roman"/>
                <w:sz w:val="24"/>
              </w:rPr>
            </w:pPr>
            <w:r>
              <w:rPr>
                <w:rFonts w:ascii="Times New Roman" w:eastAsiaTheme="majorEastAsia" w:hAnsi="Times New Roman" w:cs="Times New Roman"/>
                <w:sz w:val="24"/>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DE8BB56" w14:textId="26B986F6" w:rsidR="00B75050" w:rsidRPr="00B75050" w:rsidRDefault="00B75050" w:rsidP="00B75050">
            <w:pPr>
              <w:pStyle w:val="3"/>
              <w:spacing w:before="0" w:line="276" w:lineRule="auto"/>
              <w:jc w:val="both"/>
              <w:rPr>
                <w:rFonts w:ascii="Times New Roman" w:hAnsi="Times New Roman" w:cs="Times New Roman"/>
                <w:color w:val="auto"/>
              </w:rPr>
            </w:pPr>
            <w:r w:rsidRPr="00B75050">
              <w:rPr>
                <w:rFonts w:ascii="Times New Roman" w:hAnsi="Times New Roman" w:cs="Times New Roman"/>
                <w:color w:val="auto"/>
              </w:rPr>
              <w:t>Тема 3. Возможности для бизнеса и будущее аддитивного производства. Другие аддитивные технологии</w:t>
            </w:r>
          </w:p>
          <w:p w14:paraId="20347ACB" w14:textId="4467C94E" w:rsidR="00922F75" w:rsidRPr="00C92E41" w:rsidRDefault="00922F75" w:rsidP="00B75050">
            <w:pPr>
              <w:spacing w:line="276" w:lineRule="auto"/>
              <w:rPr>
                <w:rFonts w:ascii="Times New Roman" w:eastAsiaTheme="majorEastAsia" w:hAnsi="Times New Roman" w:cs="Times New Roman"/>
                <w:sz w:val="24"/>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76E61"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22E4A"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CFC9"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E1216"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89515"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4C1E39" w14:textId="77777777" w:rsidR="00922F75" w:rsidRPr="00C92E41" w:rsidRDefault="00922F75" w:rsidP="00E541CF">
            <w:pPr>
              <w:tabs>
                <w:tab w:val="right" w:pos="851"/>
              </w:tabs>
              <w:ind w:firstLine="29"/>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3</w:t>
            </w:r>
          </w:p>
        </w:tc>
      </w:tr>
      <w:tr w:rsidR="00922F75" w:rsidRPr="00BC6AAF" w14:paraId="3E79D916"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2B24A152" w14:textId="77777777" w:rsidR="00922F75" w:rsidRDefault="00922F75" w:rsidP="00E541CF">
            <w:pPr>
              <w:tabs>
                <w:tab w:val="right" w:pos="851"/>
              </w:tabs>
              <w:ind w:firstLine="709"/>
              <w:jc w:val="both"/>
              <w:rPr>
                <w:rFonts w:ascii="Times New Roman" w:eastAsiaTheme="majorEastAsia" w:hAnsi="Times New Roman" w:cs="Times New Roman"/>
                <w:sz w:val="24"/>
              </w:rPr>
            </w:pPr>
          </w:p>
          <w:p w14:paraId="34609CF8" w14:textId="77777777" w:rsidR="00C92E41" w:rsidRDefault="00C92E41" w:rsidP="00C92E41">
            <w:pPr>
              <w:rPr>
                <w:rFonts w:ascii="Times New Roman" w:eastAsiaTheme="majorEastAsia" w:hAnsi="Times New Roman" w:cs="Times New Roman"/>
                <w:sz w:val="24"/>
              </w:rPr>
            </w:pPr>
          </w:p>
          <w:p w14:paraId="74DA3A5F" w14:textId="79729E79" w:rsidR="00C92E41" w:rsidRPr="00C92E41" w:rsidRDefault="00C92E41" w:rsidP="00C92E41">
            <w:pPr>
              <w:rPr>
                <w:rFonts w:ascii="Times New Roman" w:eastAsiaTheme="majorEastAsia" w:hAnsi="Times New Roman" w:cs="Times New Roman"/>
                <w:sz w:val="24"/>
              </w:rPr>
            </w:pPr>
            <w:r>
              <w:rPr>
                <w:rFonts w:ascii="Times New Roman" w:eastAsiaTheme="majorEastAsia" w:hAnsi="Times New Roman" w:cs="Times New Roman"/>
                <w:sz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72FE37DC" w14:textId="77777777" w:rsidR="00922F75" w:rsidRPr="00C92E41" w:rsidRDefault="00922F75" w:rsidP="00E541CF">
            <w:pPr>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Тема 4. Подготовка к печати и постобработка. Софт. STL. </w:t>
            </w:r>
            <w:proofErr w:type="spellStart"/>
            <w:r w:rsidRPr="00C92E41">
              <w:rPr>
                <w:rFonts w:ascii="Times New Roman" w:eastAsiaTheme="majorEastAsia" w:hAnsi="Times New Roman" w:cs="Times New Roman"/>
                <w:sz w:val="24"/>
              </w:rPr>
              <w:t>Gcode</w:t>
            </w:r>
            <w:proofErr w:type="spellEnd"/>
            <w:r w:rsidRPr="00C92E41">
              <w:rPr>
                <w:rFonts w:ascii="Times New Roman" w:eastAsiaTheme="majorEastAsia" w:hAnsi="Times New Roman" w:cs="Times New Roman"/>
                <w:sz w:val="24"/>
              </w:rPr>
              <w:t>. Две лаборатории</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DBC0"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0CB9"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E2FC"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CA5DA"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80E6"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364D631" w14:textId="77777777" w:rsidR="00922F75" w:rsidRPr="00C92E41" w:rsidRDefault="00922F75"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4</w:t>
            </w:r>
          </w:p>
        </w:tc>
      </w:tr>
      <w:tr w:rsidR="00922F75" w:rsidRPr="00BC6AAF" w14:paraId="778E4CCD"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6CFEC213" w14:textId="77777777" w:rsidR="00922F75" w:rsidRDefault="00922F75" w:rsidP="00E541CF">
            <w:pPr>
              <w:tabs>
                <w:tab w:val="right" w:pos="851"/>
              </w:tabs>
              <w:ind w:firstLine="709"/>
              <w:jc w:val="both"/>
              <w:rPr>
                <w:rFonts w:ascii="Times New Roman" w:eastAsiaTheme="majorEastAsia" w:hAnsi="Times New Roman" w:cs="Times New Roman"/>
                <w:sz w:val="24"/>
              </w:rPr>
            </w:pPr>
          </w:p>
          <w:p w14:paraId="2F017EBC" w14:textId="77777777" w:rsidR="00C92E41" w:rsidRDefault="00C92E41" w:rsidP="00C92E41">
            <w:pPr>
              <w:rPr>
                <w:rFonts w:ascii="Times New Roman" w:eastAsiaTheme="majorEastAsia" w:hAnsi="Times New Roman" w:cs="Times New Roman"/>
                <w:sz w:val="24"/>
              </w:rPr>
            </w:pPr>
          </w:p>
          <w:p w14:paraId="6389FF2D" w14:textId="6767C444" w:rsidR="00C92E41" w:rsidRPr="00C92E41" w:rsidRDefault="00C92E41" w:rsidP="00C92E41">
            <w:pPr>
              <w:rPr>
                <w:rFonts w:ascii="Times New Roman" w:eastAsiaTheme="majorEastAsia" w:hAnsi="Times New Roman" w:cs="Times New Roman"/>
                <w:sz w:val="24"/>
              </w:rPr>
            </w:pPr>
            <w:r>
              <w:rPr>
                <w:rFonts w:ascii="Times New Roman" w:eastAsiaTheme="majorEastAsia" w:hAnsi="Times New Roman" w:cs="Times New Roman"/>
                <w:sz w:val="24"/>
              </w:rPr>
              <w:t>5</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00F478D" w14:textId="77777777" w:rsidR="00922F75" w:rsidRPr="00C92E41" w:rsidRDefault="00922F75" w:rsidP="00E541CF">
            <w:pPr>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Тема 5. Цифровые технологии: аддитивные технологии, </w:t>
            </w:r>
            <w:proofErr w:type="spellStart"/>
            <w:r w:rsidRPr="00C92E41">
              <w:rPr>
                <w:rFonts w:ascii="Times New Roman" w:eastAsiaTheme="majorEastAsia" w:hAnsi="Times New Roman" w:cs="Times New Roman"/>
                <w:sz w:val="24"/>
              </w:rPr>
              <w:t>блокчейн</w:t>
            </w:r>
            <w:proofErr w:type="spellEnd"/>
            <w:r w:rsidRPr="00C92E41">
              <w:rPr>
                <w:rFonts w:ascii="Times New Roman" w:eastAsiaTheme="majorEastAsia" w:hAnsi="Times New Roman" w:cs="Times New Roman"/>
                <w:sz w:val="24"/>
              </w:rPr>
              <w:t xml:space="preserve">, ИИ и </w:t>
            </w:r>
            <w:proofErr w:type="spellStart"/>
            <w:r w:rsidRPr="00C92E41">
              <w:rPr>
                <w:rFonts w:ascii="Times New Roman" w:eastAsiaTheme="majorEastAsia" w:hAnsi="Times New Roman" w:cs="Times New Roman"/>
                <w:sz w:val="24"/>
              </w:rPr>
              <w:t>Big</w:t>
            </w:r>
            <w:proofErr w:type="spellEnd"/>
            <w:r w:rsidRPr="00C92E41">
              <w:rPr>
                <w:rFonts w:ascii="Times New Roman" w:eastAsiaTheme="majorEastAsia" w:hAnsi="Times New Roman" w:cs="Times New Roman"/>
                <w:sz w:val="24"/>
              </w:rPr>
              <w:t xml:space="preserve"> Data</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8BCC6"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EB586"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694FF"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C0C5"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62001"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21B6A96C" w14:textId="77777777" w:rsidR="00922F75" w:rsidRPr="00C92E41" w:rsidRDefault="00922F75"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5</w:t>
            </w:r>
          </w:p>
        </w:tc>
      </w:tr>
      <w:tr w:rsidR="00922F75" w:rsidRPr="00BC6AAF" w14:paraId="190ABA48"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6A453CD5" w14:textId="77777777" w:rsidR="00922F75" w:rsidRDefault="00922F75" w:rsidP="00E541CF">
            <w:pPr>
              <w:tabs>
                <w:tab w:val="right" w:pos="851"/>
              </w:tabs>
              <w:ind w:firstLine="709"/>
              <w:jc w:val="both"/>
              <w:rPr>
                <w:rFonts w:ascii="Times New Roman" w:eastAsiaTheme="majorEastAsia" w:hAnsi="Times New Roman" w:cs="Times New Roman"/>
                <w:sz w:val="24"/>
              </w:rPr>
            </w:pPr>
          </w:p>
          <w:p w14:paraId="751BB686" w14:textId="77777777" w:rsidR="00C92E41" w:rsidRPr="00C92E41" w:rsidRDefault="00C92E41" w:rsidP="00C92E41">
            <w:pPr>
              <w:rPr>
                <w:rFonts w:ascii="Times New Roman" w:eastAsiaTheme="majorEastAsia" w:hAnsi="Times New Roman" w:cs="Times New Roman"/>
                <w:sz w:val="24"/>
              </w:rPr>
            </w:pPr>
          </w:p>
          <w:p w14:paraId="11845744" w14:textId="77777777" w:rsidR="00C92E41" w:rsidRPr="00C92E41" w:rsidRDefault="00C92E41" w:rsidP="00C92E41">
            <w:pPr>
              <w:rPr>
                <w:rFonts w:ascii="Times New Roman" w:eastAsiaTheme="majorEastAsia" w:hAnsi="Times New Roman" w:cs="Times New Roman"/>
                <w:sz w:val="24"/>
              </w:rPr>
            </w:pPr>
          </w:p>
          <w:p w14:paraId="367F77F6" w14:textId="77777777" w:rsidR="00C92E41" w:rsidRDefault="00C92E41" w:rsidP="00C92E41">
            <w:pPr>
              <w:rPr>
                <w:rFonts w:ascii="Times New Roman" w:eastAsiaTheme="majorEastAsia" w:hAnsi="Times New Roman" w:cs="Times New Roman"/>
                <w:sz w:val="24"/>
              </w:rPr>
            </w:pPr>
          </w:p>
          <w:p w14:paraId="292559FF" w14:textId="5329EACA" w:rsidR="00C92E41" w:rsidRPr="00C92E41" w:rsidRDefault="00C92E41" w:rsidP="00C92E41">
            <w:pPr>
              <w:rPr>
                <w:rFonts w:ascii="Times New Roman" w:hAnsi="Times New Roman" w:cs="Times New Roman"/>
                <w:sz w:val="24"/>
              </w:rPr>
            </w:pPr>
            <w:r>
              <w:rPr>
                <w:rFonts w:ascii="Times New Roman" w:hAnsi="Times New Roman" w:cs="Times New Roman"/>
                <w:sz w:val="24"/>
              </w:rPr>
              <w:t>6</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18FA597D" w14:textId="77777777" w:rsidR="00922F75" w:rsidRPr="00C92E41" w:rsidRDefault="00922F75" w:rsidP="00E541CF">
            <w:pPr>
              <w:rPr>
                <w:rFonts w:ascii="Times New Roman" w:eastAsiaTheme="majorEastAsia" w:hAnsi="Times New Roman" w:cs="Times New Roman"/>
                <w:sz w:val="24"/>
              </w:rPr>
            </w:pPr>
            <w:r w:rsidRPr="00C92E41">
              <w:rPr>
                <w:rFonts w:ascii="Times New Roman" w:eastAsiaTheme="majorEastAsia" w:hAnsi="Times New Roman" w:cs="Times New Roman"/>
                <w:sz w:val="24"/>
              </w:rPr>
              <w:lastRenderedPageBreak/>
              <w:t xml:space="preserve">Тема 6. Проектирование </w:t>
            </w:r>
            <w:r w:rsidRPr="00C92E41">
              <w:rPr>
                <w:rFonts w:ascii="Times New Roman" w:eastAsiaTheme="majorEastAsia" w:hAnsi="Times New Roman" w:cs="Times New Roman"/>
                <w:sz w:val="24"/>
              </w:rPr>
              <w:lastRenderedPageBreak/>
              <w:t>моделей в виртуальной среде. Компас 3D.</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7DFAF"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lastRenderedPageBreak/>
              <w:t>58</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D1D27"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20</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4668A"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6</w:t>
            </w:r>
          </w:p>
        </w:tc>
        <w:tc>
          <w:tcPr>
            <w:tcW w:w="1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EA242"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14</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3ADEC" w14:textId="77777777" w:rsidR="00922F75" w:rsidRPr="00C92E41" w:rsidRDefault="00922F75"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38</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223F899" w14:textId="77777777" w:rsidR="00922F75" w:rsidRPr="00C92E41" w:rsidRDefault="00922F75"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Тест 6, </w:t>
            </w:r>
          </w:p>
          <w:p w14:paraId="0904D276" w14:textId="77777777" w:rsidR="00922F75" w:rsidRPr="00C92E41" w:rsidRDefault="00922F75"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lastRenderedPageBreak/>
              <w:t>Разработка самостоятельной модели</w:t>
            </w:r>
          </w:p>
        </w:tc>
      </w:tr>
      <w:tr w:rsidR="009009C3" w14:paraId="7E768CBC" w14:textId="77777777" w:rsidTr="003217CE">
        <w:trPr>
          <w:trHeight w:val="835"/>
        </w:trPr>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4B992596" w14:textId="77777777" w:rsidR="009009C3" w:rsidRPr="00C92E41" w:rsidRDefault="009009C3" w:rsidP="00E541CF">
            <w:pPr>
              <w:tabs>
                <w:tab w:val="right" w:pos="851"/>
              </w:tabs>
              <w:ind w:firstLine="709"/>
              <w:jc w:val="both"/>
              <w:rPr>
                <w:rFonts w:ascii="Times New Roman" w:eastAsiaTheme="majorEastAsia" w:hAnsi="Times New Roman" w:cs="Times New Roman"/>
                <w:sz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D43C5A1" w14:textId="77777777" w:rsidR="009009C3" w:rsidRPr="00C92E41" w:rsidRDefault="009009C3"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В целом по дисциплине </w:t>
            </w:r>
          </w:p>
        </w:tc>
        <w:tc>
          <w:tcPr>
            <w:tcW w:w="953" w:type="dxa"/>
            <w:tcBorders>
              <w:top w:val="single" w:sz="4" w:space="0" w:color="000000"/>
              <w:left w:val="single" w:sz="4" w:space="0" w:color="000000"/>
              <w:bottom w:val="single" w:sz="4" w:space="0" w:color="000000"/>
              <w:right w:val="single" w:sz="4" w:space="0" w:color="000000"/>
            </w:tcBorders>
            <w:shd w:val="clear" w:color="auto" w:fill="auto"/>
          </w:tcPr>
          <w:p w14:paraId="3C019F09" w14:textId="77777777" w:rsidR="009009C3" w:rsidRPr="00C92E41" w:rsidRDefault="009009C3"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108</w:t>
            </w:r>
          </w:p>
        </w:tc>
        <w:tc>
          <w:tcPr>
            <w:tcW w:w="1198" w:type="dxa"/>
            <w:tcBorders>
              <w:top w:val="single" w:sz="4" w:space="0" w:color="000000"/>
              <w:left w:val="single" w:sz="4" w:space="0" w:color="000000"/>
              <w:right w:val="single" w:sz="4" w:space="0" w:color="000000"/>
            </w:tcBorders>
            <w:shd w:val="clear" w:color="auto" w:fill="auto"/>
          </w:tcPr>
          <w:p w14:paraId="31537CE6" w14:textId="0CA3F035" w:rsidR="009009C3" w:rsidRPr="00C92E41" w:rsidRDefault="003217CE" w:rsidP="009009C3">
            <w:pPr>
              <w:tabs>
                <w:tab w:val="right" w:pos="851"/>
              </w:tabs>
              <w:rPr>
                <w:rFonts w:ascii="Times New Roman" w:eastAsiaTheme="majorEastAsia" w:hAnsi="Times New Roman" w:cs="Times New Roman"/>
                <w:sz w:val="24"/>
              </w:rPr>
            </w:pPr>
            <w:r>
              <w:rPr>
                <w:rFonts w:ascii="Times New Roman" w:eastAsiaTheme="majorEastAsia" w:hAnsi="Times New Roman" w:cs="Times New Roman"/>
                <w:sz w:val="24"/>
              </w:rPr>
              <w:t xml:space="preserve">      </w:t>
            </w:r>
            <w:r w:rsidR="009009C3" w:rsidRPr="00C92E41">
              <w:rPr>
                <w:rFonts w:ascii="Times New Roman" w:eastAsiaTheme="majorEastAsia" w:hAnsi="Times New Roman" w:cs="Times New Roman"/>
                <w:sz w:val="24"/>
              </w:rPr>
              <w:t>50</w:t>
            </w:r>
          </w:p>
          <w:p w14:paraId="253EE52D" w14:textId="59B767E2" w:rsidR="009009C3" w:rsidRPr="00C92E41" w:rsidRDefault="009009C3" w:rsidP="009009C3">
            <w:pPr>
              <w:tabs>
                <w:tab w:val="right" w:pos="851"/>
              </w:tabs>
              <w:ind w:firstLine="709"/>
              <w:jc w:val="center"/>
              <w:rPr>
                <w:rFonts w:ascii="Times New Roman" w:eastAsiaTheme="majorEastAsia" w:hAnsi="Times New Roman" w:cs="Times New Roman"/>
                <w:sz w:val="24"/>
              </w:rPr>
            </w:pPr>
          </w:p>
        </w:tc>
        <w:tc>
          <w:tcPr>
            <w:tcW w:w="1068" w:type="dxa"/>
            <w:tcBorders>
              <w:top w:val="single" w:sz="4" w:space="0" w:color="000000"/>
              <w:left w:val="single" w:sz="4" w:space="0" w:color="000000"/>
              <w:bottom w:val="single" w:sz="4" w:space="0" w:color="000000"/>
              <w:right w:val="single" w:sz="4" w:space="0" w:color="000000"/>
            </w:tcBorders>
            <w:shd w:val="clear" w:color="auto" w:fill="auto"/>
          </w:tcPr>
          <w:p w14:paraId="78EABF11" w14:textId="77777777" w:rsidR="009009C3" w:rsidRPr="00C92E41" w:rsidRDefault="009009C3"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16</w:t>
            </w:r>
          </w:p>
        </w:tc>
        <w:tc>
          <w:tcPr>
            <w:tcW w:w="1458" w:type="dxa"/>
            <w:tcBorders>
              <w:top w:val="single" w:sz="4" w:space="0" w:color="000000"/>
              <w:left w:val="single" w:sz="4" w:space="0" w:color="000000"/>
              <w:bottom w:val="single" w:sz="4" w:space="0" w:color="000000"/>
              <w:right w:val="single" w:sz="4" w:space="0" w:color="000000"/>
            </w:tcBorders>
            <w:shd w:val="clear" w:color="auto" w:fill="auto"/>
          </w:tcPr>
          <w:p w14:paraId="60B0F991" w14:textId="633B4588" w:rsidR="009009C3" w:rsidRPr="00C92E41" w:rsidRDefault="003217CE" w:rsidP="003217CE">
            <w:pPr>
              <w:tabs>
                <w:tab w:val="right" w:pos="851"/>
              </w:tabs>
              <w:rPr>
                <w:rFonts w:ascii="Times New Roman" w:eastAsiaTheme="majorEastAsia" w:hAnsi="Times New Roman" w:cs="Times New Roman"/>
                <w:sz w:val="24"/>
              </w:rPr>
            </w:pPr>
            <w:r>
              <w:rPr>
                <w:rFonts w:ascii="Times New Roman" w:eastAsiaTheme="majorEastAsia" w:hAnsi="Times New Roman" w:cs="Times New Roman"/>
                <w:sz w:val="24"/>
              </w:rPr>
              <w:t xml:space="preserve">       </w:t>
            </w:r>
            <w:r w:rsidR="009009C3" w:rsidRPr="00C92E41">
              <w:rPr>
                <w:rFonts w:ascii="Times New Roman" w:eastAsiaTheme="majorEastAsia" w:hAnsi="Times New Roman" w:cs="Times New Roman"/>
                <w:sz w:val="24"/>
              </w:rPr>
              <w:t>34</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14:paraId="6F2D0216" w14:textId="74138077" w:rsidR="009009C3" w:rsidRDefault="003217CE" w:rsidP="003217CE">
            <w:pPr>
              <w:tabs>
                <w:tab w:val="right" w:pos="851"/>
              </w:tabs>
              <w:rPr>
                <w:rFonts w:ascii="Times New Roman" w:eastAsiaTheme="majorEastAsia" w:hAnsi="Times New Roman" w:cs="Times New Roman"/>
                <w:sz w:val="24"/>
              </w:rPr>
            </w:pPr>
            <w:r>
              <w:rPr>
                <w:rFonts w:ascii="Times New Roman" w:eastAsiaTheme="majorEastAsia" w:hAnsi="Times New Roman" w:cs="Times New Roman"/>
                <w:sz w:val="24"/>
              </w:rPr>
              <w:t xml:space="preserve">      </w:t>
            </w:r>
            <w:r w:rsidR="009009C3" w:rsidRPr="00C92E41">
              <w:rPr>
                <w:rFonts w:ascii="Times New Roman" w:eastAsiaTheme="majorEastAsia" w:hAnsi="Times New Roman" w:cs="Times New Roman"/>
                <w:sz w:val="24"/>
              </w:rPr>
              <w:t>58</w:t>
            </w:r>
          </w:p>
          <w:p w14:paraId="0D1F3E26" w14:textId="77777777" w:rsidR="009009C3" w:rsidRDefault="009009C3" w:rsidP="009009C3">
            <w:pPr>
              <w:tabs>
                <w:tab w:val="right" w:pos="851"/>
              </w:tabs>
              <w:jc w:val="center"/>
              <w:rPr>
                <w:rFonts w:ascii="Times New Roman" w:eastAsiaTheme="majorEastAsia" w:hAnsi="Times New Roman" w:cs="Times New Roman"/>
                <w:sz w:val="24"/>
              </w:rPr>
            </w:pPr>
          </w:p>
          <w:p w14:paraId="75453E08" w14:textId="1F049044" w:rsidR="009009C3" w:rsidRPr="00C92E41" w:rsidRDefault="009009C3" w:rsidP="009009C3">
            <w:pPr>
              <w:tabs>
                <w:tab w:val="right" w:pos="851"/>
              </w:tabs>
              <w:jc w:val="center"/>
              <w:rPr>
                <w:rFonts w:ascii="Times New Roman" w:eastAsiaTheme="majorEastAsia" w:hAnsi="Times New Roman" w:cs="Times New Roman"/>
                <w:sz w:val="24"/>
              </w:rPr>
            </w:pPr>
          </w:p>
        </w:tc>
        <w:tc>
          <w:tcPr>
            <w:tcW w:w="1494" w:type="dxa"/>
            <w:vMerge w:val="restart"/>
            <w:tcBorders>
              <w:top w:val="single" w:sz="4" w:space="0" w:color="000000"/>
              <w:left w:val="single" w:sz="4" w:space="0" w:color="000000"/>
              <w:right w:val="single" w:sz="4" w:space="0" w:color="000000"/>
            </w:tcBorders>
            <w:shd w:val="clear" w:color="auto" w:fill="auto"/>
          </w:tcPr>
          <w:p w14:paraId="7C69B5F6" w14:textId="41BDC4A6" w:rsidR="009009C3" w:rsidRPr="00C92E41" w:rsidRDefault="009009C3"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Согласно учебному плану: домашнее творческое задание (ДТЗ)</w:t>
            </w:r>
          </w:p>
        </w:tc>
      </w:tr>
      <w:tr w:rsidR="000E1A9C" w14:paraId="0389AFA0" w14:textId="77777777" w:rsidTr="003217CE">
        <w:tc>
          <w:tcPr>
            <w:tcW w:w="455" w:type="dxa"/>
            <w:tcBorders>
              <w:top w:val="single" w:sz="4" w:space="0" w:color="000000"/>
              <w:left w:val="single" w:sz="4" w:space="0" w:color="000000"/>
              <w:bottom w:val="single" w:sz="4" w:space="0" w:color="000000"/>
              <w:right w:val="single" w:sz="4" w:space="0" w:color="000000"/>
            </w:tcBorders>
            <w:shd w:val="clear" w:color="auto" w:fill="auto"/>
          </w:tcPr>
          <w:p w14:paraId="266D55E8" w14:textId="77777777" w:rsidR="000E1A9C" w:rsidRPr="00C92E41" w:rsidRDefault="000E1A9C" w:rsidP="00E541CF">
            <w:pPr>
              <w:tabs>
                <w:tab w:val="right" w:pos="851"/>
              </w:tabs>
              <w:ind w:firstLine="709"/>
              <w:jc w:val="both"/>
              <w:rPr>
                <w:rFonts w:ascii="Times New Roman" w:eastAsiaTheme="majorEastAsia" w:hAnsi="Times New Roman" w:cs="Times New Roman"/>
                <w:sz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B855CBA" w14:textId="77777777" w:rsidR="000E1A9C" w:rsidRPr="00C92E41" w:rsidRDefault="000E1A9C" w:rsidP="00E541CF">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Итого в %</w:t>
            </w:r>
          </w:p>
        </w:tc>
        <w:tc>
          <w:tcPr>
            <w:tcW w:w="953" w:type="dxa"/>
            <w:tcBorders>
              <w:top w:val="single" w:sz="4" w:space="0" w:color="000000"/>
              <w:left w:val="single" w:sz="4" w:space="0" w:color="000000"/>
              <w:bottom w:val="single" w:sz="4" w:space="0" w:color="000000"/>
              <w:right w:val="single" w:sz="4" w:space="0" w:color="000000"/>
            </w:tcBorders>
          </w:tcPr>
          <w:p w14:paraId="5643354B" w14:textId="77777777" w:rsidR="000E1A9C" w:rsidRPr="00C92E41" w:rsidRDefault="000E1A9C" w:rsidP="009009C3">
            <w:pPr>
              <w:tabs>
                <w:tab w:val="right" w:pos="851"/>
              </w:tabs>
              <w:jc w:val="center"/>
              <w:rPr>
                <w:rFonts w:ascii="Times New Roman" w:eastAsiaTheme="majorEastAsia" w:hAnsi="Times New Roman" w:cs="Times New Roman"/>
                <w:sz w:val="24"/>
              </w:rPr>
            </w:pPr>
          </w:p>
          <w:p w14:paraId="6B606366" w14:textId="3DFB5EDE" w:rsidR="000E1A9C" w:rsidRPr="00C92E41" w:rsidRDefault="000E1A9C"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100</w:t>
            </w:r>
          </w:p>
          <w:p w14:paraId="6BD22222" w14:textId="77777777" w:rsidR="000E1A9C" w:rsidRPr="00C92E41" w:rsidRDefault="000E1A9C" w:rsidP="009009C3">
            <w:pPr>
              <w:tabs>
                <w:tab w:val="right" w:pos="851"/>
              </w:tabs>
              <w:jc w:val="center"/>
              <w:rPr>
                <w:rFonts w:ascii="Times New Roman" w:eastAsiaTheme="majorEastAsia" w:hAnsi="Times New Roman" w:cs="Times New Roman"/>
                <w:sz w:val="24"/>
              </w:rPr>
            </w:pPr>
          </w:p>
        </w:tc>
        <w:tc>
          <w:tcPr>
            <w:tcW w:w="1198" w:type="dxa"/>
            <w:tcBorders>
              <w:top w:val="single" w:sz="4" w:space="0" w:color="000000"/>
              <w:left w:val="single" w:sz="4" w:space="0" w:color="000000"/>
              <w:bottom w:val="single" w:sz="4" w:space="0" w:color="000000"/>
              <w:right w:val="single" w:sz="4" w:space="0" w:color="000000"/>
            </w:tcBorders>
          </w:tcPr>
          <w:p w14:paraId="07BC1E68" w14:textId="77777777" w:rsidR="009009C3" w:rsidRDefault="009009C3" w:rsidP="009009C3">
            <w:pPr>
              <w:tabs>
                <w:tab w:val="right" w:pos="851"/>
              </w:tabs>
              <w:jc w:val="center"/>
              <w:rPr>
                <w:rFonts w:ascii="Times New Roman" w:eastAsiaTheme="majorEastAsia" w:hAnsi="Times New Roman" w:cs="Times New Roman"/>
                <w:sz w:val="24"/>
              </w:rPr>
            </w:pPr>
          </w:p>
          <w:p w14:paraId="42946637" w14:textId="3FF5BB37" w:rsidR="000E1A9C" w:rsidRDefault="009009C3" w:rsidP="009009C3">
            <w:pPr>
              <w:tabs>
                <w:tab w:val="right" w:pos="851"/>
              </w:tabs>
              <w:jc w:val="center"/>
              <w:rPr>
                <w:rFonts w:ascii="Times New Roman" w:eastAsiaTheme="majorEastAsia" w:hAnsi="Times New Roman" w:cs="Times New Roman"/>
                <w:sz w:val="24"/>
              </w:rPr>
            </w:pPr>
            <w:r>
              <w:rPr>
                <w:rFonts w:ascii="Times New Roman" w:eastAsiaTheme="majorEastAsia" w:hAnsi="Times New Roman" w:cs="Times New Roman"/>
                <w:sz w:val="24"/>
              </w:rPr>
              <w:t>46</w:t>
            </w:r>
          </w:p>
          <w:p w14:paraId="48085298" w14:textId="3465DB22" w:rsidR="009009C3" w:rsidRPr="00C92E41" w:rsidRDefault="009009C3" w:rsidP="009009C3">
            <w:pPr>
              <w:tabs>
                <w:tab w:val="right" w:pos="851"/>
              </w:tabs>
              <w:jc w:val="center"/>
              <w:rPr>
                <w:rFonts w:ascii="Times New Roman" w:eastAsiaTheme="majorEastAsia" w:hAnsi="Times New Roman" w:cs="Times New Roman"/>
                <w:sz w:val="24"/>
              </w:rPr>
            </w:pPr>
          </w:p>
        </w:tc>
        <w:tc>
          <w:tcPr>
            <w:tcW w:w="1068" w:type="dxa"/>
            <w:tcBorders>
              <w:top w:val="single" w:sz="4" w:space="0" w:color="000000"/>
              <w:left w:val="single" w:sz="4" w:space="0" w:color="000000"/>
              <w:bottom w:val="single" w:sz="4" w:space="0" w:color="000000"/>
              <w:right w:val="single" w:sz="4" w:space="0" w:color="000000"/>
            </w:tcBorders>
          </w:tcPr>
          <w:p w14:paraId="60659025" w14:textId="77777777" w:rsidR="009009C3" w:rsidRDefault="009009C3" w:rsidP="009009C3">
            <w:pPr>
              <w:tabs>
                <w:tab w:val="right" w:pos="851"/>
              </w:tabs>
              <w:jc w:val="center"/>
              <w:rPr>
                <w:rFonts w:ascii="Times New Roman" w:eastAsiaTheme="majorEastAsia" w:hAnsi="Times New Roman" w:cs="Times New Roman"/>
                <w:sz w:val="24"/>
              </w:rPr>
            </w:pPr>
          </w:p>
          <w:p w14:paraId="02556538" w14:textId="720C6402" w:rsidR="000E1A9C" w:rsidRPr="00C92E41" w:rsidRDefault="000E1A9C"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32</w:t>
            </w:r>
          </w:p>
        </w:tc>
        <w:tc>
          <w:tcPr>
            <w:tcW w:w="1458" w:type="dxa"/>
            <w:tcBorders>
              <w:top w:val="single" w:sz="4" w:space="0" w:color="000000"/>
              <w:left w:val="single" w:sz="4" w:space="0" w:color="000000"/>
              <w:bottom w:val="single" w:sz="4" w:space="0" w:color="000000"/>
              <w:right w:val="single" w:sz="4" w:space="0" w:color="000000"/>
            </w:tcBorders>
          </w:tcPr>
          <w:p w14:paraId="48D31CCA" w14:textId="77777777" w:rsidR="009009C3" w:rsidRDefault="009009C3" w:rsidP="009009C3">
            <w:pPr>
              <w:tabs>
                <w:tab w:val="right" w:pos="851"/>
              </w:tabs>
              <w:ind w:firstLine="709"/>
              <w:jc w:val="center"/>
              <w:rPr>
                <w:rFonts w:ascii="Times New Roman" w:eastAsiaTheme="majorEastAsia" w:hAnsi="Times New Roman" w:cs="Times New Roman"/>
                <w:sz w:val="24"/>
              </w:rPr>
            </w:pPr>
          </w:p>
          <w:p w14:paraId="2118BA36" w14:textId="2C15510D" w:rsidR="000E1A9C" w:rsidRPr="00C92E41" w:rsidRDefault="000E1A9C" w:rsidP="009009C3">
            <w:pPr>
              <w:tabs>
                <w:tab w:val="right" w:pos="851"/>
              </w:tabs>
              <w:ind w:firstLine="709"/>
              <w:rPr>
                <w:rFonts w:ascii="Times New Roman" w:eastAsiaTheme="majorEastAsia" w:hAnsi="Times New Roman" w:cs="Times New Roman"/>
                <w:sz w:val="24"/>
              </w:rPr>
            </w:pPr>
            <w:r w:rsidRPr="00C92E41">
              <w:rPr>
                <w:rFonts w:ascii="Times New Roman" w:eastAsiaTheme="majorEastAsia" w:hAnsi="Times New Roman" w:cs="Times New Roman"/>
                <w:sz w:val="24"/>
              </w:rPr>
              <w:t>68</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14:paraId="4CAC6B2E" w14:textId="77777777" w:rsidR="000E1A9C" w:rsidRPr="00C92E41" w:rsidRDefault="000E1A9C" w:rsidP="009009C3">
            <w:pPr>
              <w:tabs>
                <w:tab w:val="right" w:pos="851"/>
              </w:tabs>
              <w:ind w:firstLine="709"/>
              <w:jc w:val="center"/>
              <w:rPr>
                <w:rFonts w:ascii="Times New Roman" w:eastAsiaTheme="majorEastAsia" w:hAnsi="Times New Roman" w:cs="Times New Roman"/>
                <w:sz w:val="24"/>
              </w:rPr>
            </w:pPr>
          </w:p>
          <w:p w14:paraId="0D98B215" w14:textId="77777777" w:rsidR="000E1A9C" w:rsidRPr="00C92E41" w:rsidRDefault="000E1A9C" w:rsidP="009009C3">
            <w:pPr>
              <w:tabs>
                <w:tab w:val="right" w:pos="851"/>
              </w:tabs>
              <w:jc w:val="center"/>
              <w:rPr>
                <w:rFonts w:ascii="Times New Roman" w:eastAsiaTheme="majorEastAsia" w:hAnsi="Times New Roman" w:cs="Times New Roman"/>
                <w:sz w:val="24"/>
              </w:rPr>
            </w:pPr>
            <w:r w:rsidRPr="00C92E41">
              <w:rPr>
                <w:rFonts w:ascii="Times New Roman" w:eastAsiaTheme="majorEastAsia" w:hAnsi="Times New Roman" w:cs="Times New Roman"/>
                <w:sz w:val="24"/>
              </w:rPr>
              <w:t>54</w:t>
            </w:r>
          </w:p>
        </w:tc>
        <w:tc>
          <w:tcPr>
            <w:tcW w:w="1494" w:type="dxa"/>
            <w:vMerge/>
            <w:tcBorders>
              <w:left w:val="single" w:sz="4" w:space="0" w:color="000000"/>
              <w:bottom w:val="single" w:sz="4" w:space="0" w:color="000000"/>
              <w:right w:val="single" w:sz="4" w:space="0" w:color="000000"/>
            </w:tcBorders>
            <w:shd w:val="clear" w:color="auto" w:fill="auto"/>
          </w:tcPr>
          <w:p w14:paraId="35F49876" w14:textId="77777777" w:rsidR="000E1A9C" w:rsidRPr="00C92E41" w:rsidRDefault="000E1A9C" w:rsidP="00E541CF">
            <w:pPr>
              <w:tabs>
                <w:tab w:val="right" w:pos="851"/>
              </w:tabs>
              <w:ind w:firstLine="709"/>
              <w:jc w:val="both"/>
              <w:rPr>
                <w:rFonts w:ascii="Times New Roman" w:eastAsiaTheme="majorEastAsia" w:hAnsi="Times New Roman" w:cs="Times New Roman"/>
                <w:sz w:val="24"/>
              </w:rPr>
            </w:pPr>
          </w:p>
        </w:tc>
      </w:tr>
    </w:tbl>
    <w:p w14:paraId="5C0C7BC2" w14:textId="0639335B" w:rsidR="00D94E02" w:rsidRPr="00B169CF" w:rsidRDefault="00B12532" w:rsidP="00947230">
      <w:pPr>
        <w:keepNext/>
        <w:keepLines/>
        <w:spacing w:line="360" w:lineRule="auto"/>
        <w:jc w:val="center"/>
        <w:outlineLvl w:val="3"/>
        <w:rPr>
          <w:rFonts w:ascii="Times New Roman" w:hAnsi="Times New Roman" w:cs="Times New Roman"/>
          <w:b/>
          <w:szCs w:val="28"/>
        </w:rPr>
      </w:pPr>
      <w:r w:rsidRPr="00B169CF">
        <w:rPr>
          <w:rFonts w:ascii="Times New Roman" w:hAnsi="Times New Roman" w:cs="Times New Roman"/>
          <w:b/>
          <w:szCs w:val="28"/>
        </w:rPr>
        <w:t>5.3. Содержание семинаров, практических занятий</w:t>
      </w:r>
    </w:p>
    <w:p w14:paraId="65F4A9B3" w14:textId="77777777" w:rsidR="00D94E02" w:rsidRPr="00B169CF" w:rsidRDefault="00B12532">
      <w:pPr>
        <w:keepNext/>
        <w:jc w:val="right"/>
        <w:rPr>
          <w:rFonts w:ascii="Times New Roman" w:hAnsi="Times New Roman" w:cs="Times New Roman"/>
          <w:szCs w:val="28"/>
        </w:rPr>
      </w:pPr>
      <w:r w:rsidRPr="00B169CF">
        <w:rPr>
          <w:rFonts w:ascii="Times New Roman" w:hAnsi="Times New Roman" w:cs="Times New Roman"/>
          <w:szCs w:val="28"/>
        </w:rPr>
        <w:t>Таблица 3</w:t>
      </w:r>
    </w:p>
    <w:p w14:paraId="761F2B44" w14:textId="77777777" w:rsidR="00D94E02" w:rsidRPr="00B169CF" w:rsidRDefault="00D94E02">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4956"/>
        <w:gridCol w:w="2266"/>
      </w:tblGrid>
      <w:tr w:rsidR="00246615" w:rsidRPr="00113F7E" w14:paraId="6ED97116" w14:textId="77777777" w:rsidTr="00C8421A">
        <w:tc>
          <w:tcPr>
            <w:tcW w:w="2694" w:type="dxa"/>
          </w:tcPr>
          <w:p w14:paraId="24CBB77B" w14:textId="0109090D" w:rsidR="00246615" w:rsidRPr="00113F7E" w:rsidRDefault="00246615" w:rsidP="00246615">
            <w:pPr>
              <w:keepNext/>
              <w:jc w:val="both"/>
              <w:rPr>
                <w:rFonts w:ascii="Times New Roman" w:hAnsi="Times New Roman" w:cs="Times New Roman"/>
                <w:b/>
                <w:sz w:val="24"/>
              </w:rPr>
            </w:pPr>
            <w:r w:rsidRPr="00113F7E">
              <w:rPr>
                <w:rFonts w:ascii="Times New Roman" w:hAnsi="Times New Roman" w:cs="Times New Roman"/>
                <w:b/>
                <w:sz w:val="24"/>
              </w:rPr>
              <w:t>Наименование тем (разделов) дисциплины</w:t>
            </w:r>
          </w:p>
        </w:tc>
        <w:tc>
          <w:tcPr>
            <w:tcW w:w="4956" w:type="dxa"/>
          </w:tcPr>
          <w:p w14:paraId="52ACD82A" w14:textId="77777777" w:rsidR="00246615" w:rsidRPr="00113F7E" w:rsidRDefault="00246615" w:rsidP="00246615">
            <w:pPr>
              <w:keepNext/>
              <w:jc w:val="center"/>
              <w:rPr>
                <w:rFonts w:ascii="Times New Roman" w:hAnsi="Times New Roman" w:cs="Times New Roman"/>
                <w:b/>
                <w:sz w:val="24"/>
              </w:rPr>
            </w:pPr>
            <w:r w:rsidRPr="00113F7E">
              <w:rPr>
                <w:rFonts w:ascii="Times New Roman" w:hAnsi="Times New Roman" w:cs="Times New Roman"/>
                <w:b/>
                <w:sz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AC9198B" w14:textId="77777777" w:rsidR="00246615" w:rsidRPr="00113F7E" w:rsidRDefault="00246615" w:rsidP="00246615">
            <w:pPr>
              <w:keepNext/>
              <w:jc w:val="both"/>
              <w:rPr>
                <w:rFonts w:ascii="Times New Roman" w:hAnsi="Times New Roman" w:cs="Times New Roman"/>
                <w:b/>
                <w:sz w:val="24"/>
              </w:rPr>
            </w:pPr>
          </w:p>
        </w:tc>
        <w:tc>
          <w:tcPr>
            <w:tcW w:w="2266" w:type="dxa"/>
          </w:tcPr>
          <w:p w14:paraId="3FE5D2EC" w14:textId="796DDA26" w:rsidR="00246615" w:rsidRPr="00113F7E" w:rsidRDefault="00246615" w:rsidP="00246615">
            <w:pPr>
              <w:keepNext/>
              <w:jc w:val="both"/>
              <w:rPr>
                <w:rFonts w:ascii="Times New Roman" w:hAnsi="Times New Roman" w:cs="Times New Roman"/>
                <w:b/>
                <w:sz w:val="24"/>
              </w:rPr>
            </w:pPr>
            <w:r w:rsidRPr="00113F7E">
              <w:rPr>
                <w:rFonts w:ascii="Times New Roman" w:hAnsi="Times New Roman" w:cs="Times New Roman"/>
                <w:b/>
                <w:sz w:val="24"/>
              </w:rPr>
              <w:t>Формы проведения занятий</w:t>
            </w:r>
          </w:p>
        </w:tc>
      </w:tr>
      <w:tr w:rsidR="00246615" w:rsidRPr="00113F7E" w14:paraId="2157CC8C" w14:textId="77777777" w:rsidTr="00C8421A">
        <w:tc>
          <w:tcPr>
            <w:tcW w:w="2694" w:type="dxa"/>
          </w:tcPr>
          <w:p w14:paraId="26D45287" w14:textId="4E8171F5" w:rsidR="00246615" w:rsidRPr="00113F7E" w:rsidRDefault="00246615" w:rsidP="00246615">
            <w:pPr>
              <w:pStyle w:val="63"/>
              <w:shd w:val="clear" w:color="auto" w:fill="auto"/>
              <w:spacing w:before="0" w:after="0" w:line="240" w:lineRule="auto"/>
              <w:ind w:right="-1"/>
              <w:rPr>
                <w:rStyle w:val="46"/>
                <w:rFonts w:cs="Times New Roman"/>
                <w:spacing w:val="0"/>
                <w:sz w:val="24"/>
                <w:szCs w:val="24"/>
              </w:rPr>
            </w:pPr>
            <w:r w:rsidRPr="00D57EAA">
              <w:rPr>
                <w:rFonts w:eastAsia="Times New Roman" w:cs="Times New Roman"/>
                <w:spacing w:val="0"/>
                <w:sz w:val="24"/>
                <w:szCs w:val="24"/>
                <w:lang w:eastAsia="ru-RU"/>
              </w:rPr>
              <w:t>Тема 1. Обзор аддитивных технологий</w:t>
            </w:r>
          </w:p>
        </w:tc>
        <w:tc>
          <w:tcPr>
            <w:tcW w:w="4956" w:type="dxa"/>
          </w:tcPr>
          <w:p w14:paraId="591EEA57"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Понятие послойной печати, быстрое прототипирование, преимущества, недостатки и область применения аддитивных технологий, применение аддитивных технологий на конкретных примерах.</w:t>
            </w:r>
          </w:p>
          <w:p w14:paraId="1210F003" w14:textId="77777777" w:rsidR="00246615" w:rsidRPr="001833BF" w:rsidRDefault="00246615" w:rsidP="00246615">
            <w:pPr>
              <w:keepNext/>
              <w:jc w:val="both"/>
              <w:rPr>
                <w:rFonts w:ascii="Times New Roman" w:hAnsi="Times New Roman" w:cs="Times New Roman"/>
                <w:b/>
                <w:sz w:val="24"/>
              </w:rPr>
            </w:pPr>
            <w:r w:rsidRPr="001833BF">
              <w:rPr>
                <w:rFonts w:ascii="Times New Roman" w:hAnsi="Times New Roman" w:cs="Times New Roman"/>
                <w:b/>
                <w:sz w:val="24"/>
              </w:rPr>
              <w:t>Рекомендуемые источники:</w:t>
            </w:r>
          </w:p>
          <w:p w14:paraId="2ED465DA" w14:textId="68174A84" w:rsidR="00246615" w:rsidRPr="00113F7E" w:rsidRDefault="00246615" w:rsidP="00246615">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sidR="00FE3233">
              <w:rPr>
                <w:rFonts w:ascii="Times New Roman" w:eastAsia="Arial" w:hAnsi="Times New Roman" w:cs="Times New Roman"/>
                <w:bCs/>
                <w:sz w:val="24"/>
                <w:lang w:bidi="ru-RU"/>
              </w:rPr>
              <w:t>1-10</w:t>
            </w:r>
          </w:p>
          <w:p w14:paraId="6B81FF15" w14:textId="720FFACF" w:rsidR="00246615" w:rsidRPr="00113F7E" w:rsidRDefault="00246615" w:rsidP="00246615">
            <w:pPr>
              <w:jc w:val="both"/>
              <w:rPr>
                <w:rFonts w:ascii="Times New Roman" w:eastAsia="Calibri" w:hAnsi="Times New Roman" w:cs="Times New Roman"/>
                <w:b/>
                <w:bCs/>
                <w:color w:val="FF0000"/>
                <w:sz w:val="24"/>
                <w:lang w:eastAsia="zh-CN"/>
              </w:rPr>
            </w:pPr>
            <w:r w:rsidRPr="00113F7E">
              <w:rPr>
                <w:rFonts w:ascii="Times New Roman" w:eastAsia="Arial" w:hAnsi="Times New Roman" w:cs="Times New Roman"/>
                <w:bCs/>
                <w:sz w:val="24"/>
                <w:lang w:bidi="ru-RU"/>
              </w:rPr>
              <w:t>Раздел 9, №1</w:t>
            </w:r>
            <w:r w:rsidR="00FE3233">
              <w:rPr>
                <w:rFonts w:ascii="Times New Roman" w:eastAsia="Arial" w:hAnsi="Times New Roman" w:cs="Times New Roman"/>
                <w:bCs/>
                <w:sz w:val="24"/>
                <w:lang w:bidi="ru-RU"/>
              </w:rPr>
              <w:t>-8</w:t>
            </w:r>
          </w:p>
        </w:tc>
        <w:tc>
          <w:tcPr>
            <w:tcW w:w="2266" w:type="dxa"/>
          </w:tcPr>
          <w:p w14:paraId="6A471DCB"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Выборочный опрос студентов по теме занятия.</w:t>
            </w:r>
          </w:p>
          <w:p w14:paraId="099B2E9C" w14:textId="454EF15A"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w:t>
            </w:r>
          </w:p>
        </w:tc>
      </w:tr>
      <w:tr w:rsidR="00246615" w:rsidRPr="00113F7E" w14:paraId="7582669E" w14:textId="77777777" w:rsidTr="00C8421A">
        <w:tc>
          <w:tcPr>
            <w:tcW w:w="2694" w:type="dxa"/>
          </w:tcPr>
          <w:p w14:paraId="404EE157" w14:textId="5EC36BEA" w:rsidR="00246615" w:rsidRPr="00113F7E" w:rsidRDefault="00246615" w:rsidP="00246615">
            <w:pPr>
              <w:pStyle w:val="63"/>
              <w:shd w:val="clear" w:color="auto" w:fill="auto"/>
              <w:spacing w:before="0" w:after="0" w:line="240" w:lineRule="auto"/>
              <w:ind w:right="-1"/>
              <w:rPr>
                <w:rStyle w:val="46"/>
                <w:rFonts w:cs="Times New Roman"/>
                <w:spacing w:val="0"/>
                <w:sz w:val="24"/>
                <w:szCs w:val="24"/>
                <w:lang w:val="en-US"/>
              </w:rPr>
            </w:pPr>
            <w:r w:rsidRPr="00D57EAA">
              <w:rPr>
                <w:rFonts w:eastAsia="Times New Roman" w:cs="Times New Roman"/>
                <w:spacing w:val="0"/>
                <w:sz w:val="24"/>
                <w:szCs w:val="24"/>
                <w:lang w:eastAsia="ru-RU"/>
              </w:rPr>
              <w:t>Тема</w:t>
            </w:r>
            <w:r w:rsidRPr="009009C3">
              <w:rPr>
                <w:rFonts w:eastAsia="Times New Roman" w:cs="Times New Roman"/>
                <w:spacing w:val="0"/>
                <w:sz w:val="24"/>
                <w:szCs w:val="24"/>
                <w:lang w:val="en-US" w:eastAsia="ru-RU"/>
              </w:rPr>
              <w:t xml:space="preserve"> 2. Fused deposition modeling (FDM)</w:t>
            </w:r>
          </w:p>
        </w:tc>
        <w:tc>
          <w:tcPr>
            <w:tcW w:w="4956" w:type="dxa"/>
          </w:tcPr>
          <w:p w14:paraId="1C0FB7D7"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1. Экструзионная технология печати (FDM)</w:t>
            </w:r>
          </w:p>
          <w:p w14:paraId="220C6EAD"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2. Ограничения FDM-технологии</w:t>
            </w:r>
          </w:p>
          <w:p w14:paraId="51FEA5D5"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3. Точность печати</w:t>
            </w:r>
          </w:p>
          <w:p w14:paraId="312CC50E"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4. Гладкость (шероховатость)</w:t>
            </w:r>
          </w:p>
          <w:p w14:paraId="1D907A69"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5. Необходимость в поддержках и сложность их удаления</w:t>
            </w:r>
          </w:p>
          <w:p w14:paraId="4AB4DD32"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6. Расслаивание (</w:t>
            </w:r>
            <w:proofErr w:type="spellStart"/>
            <w:proofErr w:type="gramStart"/>
            <w:r w:rsidRPr="00113F7E">
              <w:rPr>
                <w:rFonts w:ascii="Times New Roman" w:hAnsi="Times New Roman" w:cs="Times New Roman"/>
                <w:sz w:val="24"/>
              </w:rPr>
              <w:t>деломинация</w:t>
            </w:r>
            <w:proofErr w:type="spellEnd"/>
            <w:r w:rsidRPr="00113F7E">
              <w:rPr>
                <w:rFonts w:ascii="Times New Roman" w:hAnsi="Times New Roman" w:cs="Times New Roman"/>
                <w:sz w:val="24"/>
              </w:rPr>
              <w:t xml:space="preserve"> )</w:t>
            </w:r>
            <w:proofErr w:type="gramEnd"/>
            <w:r w:rsidRPr="00113F7E">
              <w:rPr>
                <w:rFonts w:ascii="Times New Roman" w:hAnsi="Times New Roman" w:cs="Times New Roman"/>
                <w:sz w:val="24"/>
              </w:rPr>
              <w:t xml:space="preserve"> и усадка</w:t>
            </w:r>
          </w:p>
          <w:p w14:paraId="179692D8"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7. Минимальная толщина стенки</w:t>
            </w:r>
          </w:p>
          <w:p w14:paraId="068C2D7B"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 xml:space="preserve">8. </w:t>
            </w:r>
            <w:proofErr w:type="spellStart"/>
            <w:r w:rsidRPr="00113F7E">
              <w:rPr>
                <w:rFonts w:ascii="Times New Roman" w:hAnsi="Times New Roman" w:cs="Times New Roman"/>
                <w:sz w:val="24"/>
              </w:rPr>
              <w:t>Слайсеры</w:t>
            </w:r>
            <w:proofErr w:type="spellEnd"/>
          </w:p>
          <w:p w14:paraId="4AB98653" w14:textId="77777777" w:rsidR="00246615" w:rsidRPr="00FE3233" w:rsidRDefault="00246615" w:rsidP="00246615">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1706C5EF"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71FAAAE5" w14:textId="79E41812" w:rsidR="00246615" w:rsidRPr="00113F7E" w:rsidRDefault="00FE3233" w:rsidP="00FE3233">
            <w:pPr>
              <w:jc w:val="both"/>
              <w:rPr>
                <w:rFonts w:ascii="Times New Roman" w:hAnsi="Times New Roman" w:cs="Times New Roman"/>
                <w:b/>
                <w:bCs/>
                <w:color w:val="FF0000"/>
                <w:sz w:val="24"/>
                <w:shd w:val="clear" w:color="auto" w:fill="FFFFFF"/>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2266" w:type="dxa"/>
          </w:tcPr>
          <w:p w14:paraId="0E3A599E"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Выборочный опрос студентов по теме занятия.</w:t>
            </w:r>
          </w:p>
          <w:p w14:paraId="539E2871" w14:textId="6F8CB426"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w:t>
            </w:r>
          </w:p>
        </w:tc>
      </w:tr>
      <w:tr w:rsidR="00246615" w:rsidRPr="00113F7E" w14:paraId="7690D5DF" w14:textId="77777777" w:rsidTr="00C8421A">
        <w:tc>
          <w:tcPr>
            <w:tcW w:w="2694" w:type="dxa"/>
          </w:tcPr>
          <w:p w14:paraId="0848908C" w14:textId="362ED838" w:rsidR="00CF332E" w:rsidRPr="00D57EAA" w:rsidRDefault="00CF332E" w:rsidP="00CF332E">
            <w:pPr>
              <w:pStyle w:val="3"/>
              <w:spacing w:before="0" w:line="276" w:lineRule="auto"/>
              <w:jc w:val="both"/>
              <w:rPr>
                <w:rFonts w:ascii="Times New Roman" w:eastAsia="Times New Roman" w:hAnsi="Times New Roman" w:cs="Times New Roman"/>
                <w:color w:val="auto"/>
              </w:rPr>
            </w:pPr>
            <w:r w:rsidRPr="00D57EAA">
              <w:rPr>
                <w:rFonts w:ascii="Times New Roman" w:eastAsia="Times New Roman" w:hAnsi="Times New Roman" w:cs="Times New Roman"/>
                <w:color w:val="auto"/>
              </w:rPr>
              <w:lastRenderedPageBreak/>
              <w:t>Тема 3. Возможности для бизнеса и будущее аддитивного производства. Другие аддитивные технологии</w:t>
            </w:r>
          </w:p>
          <w:p w14:paraId="26A7A6FF" w14:textId="62DE0AA9" w:rsidR="00246615" w:rsidRPr="00113F7E" w:rsidRDefault="00246615" w:rsidP="00246615">
            <w:pPr>
              <w:rPr>
                <w:rStyle w:val="46"/>
                <w:rFonts w:eastAsiaTheme="minorHAnsi" w:cs="Times New Roman"/>
                <w:spacing w:val="0"/>
                <w:sz w:val="24"/>
                <w:szCs w:val="24"/>
                <w:lang w:eastAsia="en-US"/>
              </w:rPr>
            </w:pPr>
          </w:p>
        </w:tc>
        <w:tc>
          <w:tcPr>
            <w:tcW w:w="4956" w:type="dxa"/>
          </w:tcPr>
          <w:p w14:paraId="5134FB20"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1. «Твердые» аддитивные технологии. LOM технология</w:t>
            </w:r>
          </w:p>
          <w:p w14:paraId="7892E279"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2. «Жидкие» аддитивные технологии</w:t>
            </w:r>
          </w:p>
          <w:p w14:paraId="360732B8" w14:textId="77777777" w:rsidR="00246615" w:rsidRPr="00113F7E" w:rsidRDefault="00246615" w:rsidP="00246615">
            <w:pPr>
              <w:keepNext/>
              <w:ind w:left="708"/>
              <w:jc w:val="both"/>
              <w:rPr>
                <w:rFonts w:ascii="Times New Roman" w:hAnsi="Times New Roman" w:cs="Times New Roman"/>
                <w:sz w:val="24"/>
              </w:rPr>
            </w:pPr>
            <w:r w:rsidRPr="00113F7E">
              <w:rPr>
                <w:rFonts w:ascii="Times New Roman" w:hAnsi="Times New Roman" w:cs="Times New Roman"/>
                <w:sz w:val="24"/>
              </w:rPr>
              <w:t xml:space="preserve">2.1. </w:t>
            </w:r>
            <w:proofErr w:type="spellStart"/>
            <w:r w:rsidRPr="00113F7E">
              <w:rPr>
                <w:rFonts w:ascii="Times New Roman" w:hAnsi="Times New Roman" w:cs="Times New Roman"/>
                <w:sz w:val="24"/>
              </w:rPr>
              <w:t>Стереолитография</w:t>
            </w:r>
            <w:proofErr w:type="spellEnd"/>
            <w:r w:rsidRPr="00113F7E">
              <w:rPr>
                <w:rFonts w:ascii="Times New Roman" w:hAnsi="Times New Roman" w:cs="Times New Roman"/>
                <w:sz w:val="24"/>
              </w:rPr>
              <w:t xml:space="preserve"> (SLA)</w:t>
            </w:r>
          </w:p>
          <w:p w14:paraId="4D3192F0" w14:textId="77777777" w:rsidR="00246615" w:rsidRPr="00113F7E" w:rsidRDefault="004D5411" w:rsidP="00246615">
            <w:pPr>
              <w:keepNext/>
              <w:ind w:left="708"/>
              <w:jc w:val="both"/>
              <w:rPr>
                <w:rFonts w:ascii="Times New Roman" w:hAnsi="Times New Roman" w:cs="Times New Roman"/>
                <w:sz w:val="24"/>
              </w:rPr>
            </w:pPr>
            <w:hyperlink r:id="rId11" w:tooltip="POLYJET" w:history="1">
              <w:r w:rsidR="00246615" w:rsidRPr="00113F7E">
                <w:rPr>
                  <w:rFonts w:ascii="Times New Roman" w:hAnsi="Times New Roman" w:cs="Times New Roman"/>
                  <w:sz w:val="24"/>
                </w:rPr>
                <w:t xml:space="preserve">2.2. </w:t>
              </w:r>
              <w:proofErr w:type="spellStart"/>
              <w:r w:rsidR="00246615" w:rsidRPr="00113F7E">
                <w:rPr>
                  <w:rFonts w:ascii="Times New Roman" w:hAnsi="Times New Roman" w:cs="Times New Roman"/>
                  <w:sz w:val="24"/>
                </w:rPr>
                <w:t>Polyjet</w:t>
              </w:r>
              <w:proofErr w:type="spellEnd"/>
            </w:hyperlink>
          </w:p>
          <w:p w14:paraId="01DECFB7" w14:textId="77777777" w:rsidR="00246615" w:rsidRPr="00113F7E" w:rsidRDefault="004D5411" w:rsidP="00246615">
            <w:pPr>
              <w:keepNext/>
              <w:ind w:left="708"/>
              <w:jc w:val="both"/>
              <w:rPr>
                <w:rFonts w:ascii="Times New Roman" w:hAnsi="Times New Roman" w:cs="Times New Roman"/>
                <w:sz w:val="24"/>
              </w:rPr>
            </w:pPr>
            <w:hyperlink r:id="rId12" w:tooltip="BINDERJETTING" w:history="1">
              <w:r w:rsidR="00246615" w:rsidRPr="00113F7E">
                <w:rPr>
                  <w:rFonts w:ascii="Times New Roman" w:hAnsi="Times New Roman" w:cs="Times New Roman"/>
                  <w:sz w:val="24"/>
                </w:rPr>
                <w:t xml:space="preserve">2.3. </w:t>
              </w:r>
              <w:proofErr w:type="spellStart"/>
              <w:r w:rsidR="00246615" w:rsidRPr="00113F7E">
                <w:rPr>
                  <w:rFonts w:ascii="Times New Roman" w:hAnsi="Times New Roman" w:cs="Times New Roman"/>
                  <w:sz w:val="24"/>
                </w:rPr>
                <w:t>Binderjetting</w:t>
              </w:r>
              <w:proofErr w:type="spellEnd"/>
            </w:hyperlink>
          </w:p>
          <w:p w14:paraId="5BD360BE" w14:textId="77777777" w:rsidR="00246615" w:rsidRPr="00113F7E" w:rsidRDefault="004D5411" w:rsidP="00246615">
            <w:pPr>
              <w:keepNext/>
              <w:jc w:val="both"/>
              <w:rPr>
                <w:rFonts w:ascii="Times New Roman" w:hAnsi="Times New Roman" w:cs="Times New Roman"/>
                <w:sz w:val="24"/>
              </w:rPr>
            </w:pPr>
            <w:hyperlink r:id="rId13" w:history="1">
              <w:r w:rsidR="00246615" w:rsidRPr="00113F7E">
                <w:rPr>
                  <w:rFonts w:ascii="Times New Roman" w:hAnsi="Times New Roman" w:cs="Times New Roman"/>
                  <w:sz w:val="24"/>
                </w:rPr>
                <w:t>3. «порошковые» аддитивные технологии</w:t>
              </w:r>
            </w:hyperlink>
          </w:p>
          <w:p w14:paraId="57333AE2" w14:textId="77777777" w:rsidR="00246615" w:rsidRPr="00113F7E" w:rsidRDefault="00246615" w:rsidP="00246615">
            <w:pPr>
              <w:keepNext/>
              <w:ind w:left="708"/>
              <w:jc w:val="both"/>
              <w:rPr>
                <w:rFonts w:ascii="Times New Roman" w:hAnsi="Times New Roman" w:cs="Times New Roman"/>
                <w:sz w:val="24"/>
              </w:rPr>
            </w:pPr>
            <w:r w:rsidRPr="00113F7E">
              <w:rPr>
                <w:rFonts w:ascii="Times New Roman" w:hAnsi="Times New Roman" w:cs="Times New Roman"/>
                <w:sz w:val="24"/>
              </w:rPr>
              <w:t>3.1. Селективное лазерное сплавление (SLM)</w:t>
            </w:r>
          </w:p>
          <w:p w14:paraId="6366C31F" w14:textId="77777777" w:rsidR="00246615" w:rsidRPr="00113F7E" w:rsidRDefault="00246615" w:rsidP="00246615">
            <w:pPr>
              <w:keepNext/>
              <w:ind w:left="708"/>
              <w:jc w:val="both"/>
              <w:rPr>
                <w:rFonts w:ascii="Times New Roman" w:hAnsi="Times New Roman" w:cs="Times New Roman"/>
                <w:sz w:val="24"/>
              </w:rPr>
            </w:pPr>
            <w:r w:rsidRPr="00113F7E">
              <w:rPr>
                <w:rFonts w:ascii="Times New Roman" w:hAnsi="Times New Roman" w:cs="Times New Roman"/>
                <w:sz w:val="24"/>
              </w:rPr>
              <w:t>3.2. Прямая подача металла</w:t>
            </w:r>
          </w:p>
          <w:p w14:paraId="78585FFD"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4. SLA принтер своими руками / принтеры личного пользования</w:t>
            </w:r>
          </w:p>
          <w:p w14:paraId="7167640B"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5. Гибридные технологии</w:t>
            </w:r>
          </w:p>
          <w:p w14:paraId="2675F302"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6. Влияние аддитивных технологий в промышленности</w:t>
            </w:r>
          </w:p>
          <w:p w14:paraId="15F854B1" w14:textId="77777777" w:rsidR="00246615" w:rsidRPr="00FE3233" w:rsidRDefault="00246615" w:rsidP="00246615">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43436D5C"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3D3812F3" w14:textId="0CC7457B" w:rsidR="00246615" w:rsidRPr="00113F7E" w:rsidRDefault="00FE3233" w:rsidP="00FE3233">
            <w:pPr>
              <w:jc w:val="both"/>
              <w:rPr>
                <w:rFonts w:ascii="Times New Roman" w:eastAsia="Calibri" w:hAnsi="Times New Roman" w:cs="Times New Roman"/>
                <w:b/>
                <w:bCs/>
                <w:color w:val="000000" w:themeColor="text1"/>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2266" w:type="dxa"/>
          </w:tcPr>
          <w:p w14:paraId="2D2BA431"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Выборочный опрос студентов по теме занятия.</w:t>
            </w:r>
          </w:p>
          <w:p w14:paraId="1DC05530" w14:textId="7E46AA70"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w:t>
            </w:r>
          </w:p>
        </w:tc>
      </w:tr>
      <w:tr w:rsidR="00246615" w:rsidRPr="00113F7E" w14:paraId="0ACE9FAF" w14:textId="77777777" w:rsidTr="00C8421A">
        <w:tc>
          <w:tcPr>
            <w:tcW w:w="2694" w:type="dxa"/>
          </w:tcPr>
          <w:p w14:paraId="2D69B822" w14:textId="06D3A868" w:rsidR="00246615" w:rsidRPr="00113F7E" w:rsidRDefault="00246615" w:rsidP="00246615">
            <w:pPr>
              <w:rPr>
                <w:rStyle w:val="46"/>
                <w:rFonts w:eastAsiaTheme="minorHAnsi" w:cs="Times New Roman"/>
                <w:spacing w:val="0"/>
                <w:sz w:val="24"/>
                <w:szCs w:val="24"/>
                <w:lang w:eastAsia="en-US"/>
              </w:rPr>
            </w:pPr>
            <w:r w:rsidRPr="00113F7E">
              <w:rPr>
                <w:rFonts w:ascii="Times New Roman" w:hAnsi="Times New Roman" w:cs="Times New Roman"/>
                <w:sz w:val="24"/>
              </w:rPr>
              <w:t xml:space="preserve">Тема 4. Подготовка к печати и постобработка. Софт. STL. </w:t>
            </w:r>
            <w:proofErr w:type="spellStart"/>
            <w:r w:rsidRPr="00113F7E">
              <w:rPr>
                <w:rFonts w:ascii="Times New Roman" w:hAnsi="Times New Roman" w:cs="Times New Roman"/>
                <w:sz w:val="24"/>
              </w:rPr>
              <w:t>Gcode</w:t>
            </w:r>
            <w:proofErr w:type="spellEnd"/>
            <w:r w:rsidRPr="00113F7E">
              <w:rPr>
                <w:rFonts w:ascii="Times New Roman" w:hAnsi="Times New Roman" w:cs="Times New Roman"/>
                <w:sz w:val="24"/>
              </w:rPr>
              <w:t>. Две лаборатории</w:t>
            </w:r>
          </w:p>
        </w:tc>
        <w:tc>
          <w:tcPr>
            <w:tcW w:w="4956" w:type="dxa"/>
          </w:tcPr>
          <w:p w14:paraId="20588C68"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1. Экспорт STL-формата</w:t>
            </w:r>
          </w:p>
          <w:p w14:paraId="000F38E5"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 xml:space="preserve">2. Пост-обработка </w:t>
            </w:r>
            <w:proofErr w:type="spellStart"/>
            <w:r w:rsidRPr="00113F7E">
              <w:rPr>
                <w:rFonts w:ascii="Times New Roman" w:hAnsi="Times New Roman" w:cs="Times New Roman"/>
                <w:sz w:val="24"/>
              </w:rPr>
              <w:t>непечатанных</w:t>
            </w:r>
            <w:proofErr w:type="spellEnd"/>
            <w:r w:rsidRPr="00113F7E">
              <w:rPr>
                <w:rFonts w:ascii="Times New Roman" w:hAnsi="Times New Roman" w:cs="Times New Roman"/>
                <w:sz w:val="24"/>
              </w:rPr>
              <w:t xml:space="preserve"> деталей</w:t>
            </w:r>
          </w:p>
          <w:p w14:paraId="63065044" w14:textId="77777777" w:rsidR="00246615" w:rsidRPr="00FE3233" w:rsidRDefault="00246615" w:rsidP="00246615">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36923508"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4080A439" w14:textId="220949DA" w:rsidR="00246615" w:rsidRPr="00113F7E" w:rsidRDefault="00FE3233" w:rsidP="00FE3233">
            <w:pPr>
              <w:jc w:val="both"/>
              <w:rPr>
                <w:rFonts w:ascii="Times New Roman" w:hAnsi="Times New Roman" w:cs="Times New Roman"/>
                <w:b/>
                <w:bCs/>
                <w:color w:val="FF0000"/>
                <w:sz w:val="24"/>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2266" w:type="dxa"/>
          </w:tcPr>
          <w:p w14:paraId="42DA61C8"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Выборочный опрос студентов по теме занятия.</w:t>
            </w:r>
          </w:p>
          <w:p w14:paraId="6C54C320" w14:textId="4EE604DB"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w:t>
            </w:r>
          </w:p>
        </w:tc>
      </w:tr>
      <w:tr w:rsidR="00246615" w:rsidRPr="00113F7E" w14:paraId="158259AD" w14:textId="77777777" w:rsidTr="00C8421A">
        <w:tc>
          <w:tcPr>
            <w:tcW w:w="2694" w:type="dxa"/>
          </w:tcPr>
          <w:p w14:paraId="68EA69CA" w14:textId="0199BE1E" w:rsidR="00246615" w:rsidRPr="00113F7E" w:rsidRDefault="00246615" w:rsidP="00246615">
            <w:pPr>
              <w:rPr>
                <w:rStyle w:val="46"/>
                <w:rFonts w:eastAsiaTheme="minorHAnsi" w:cs="Times New Roman"/>
                <w:spacing w:val="0"/>
                <w:sz w:val="24"/>
                <w:szCs w:val="24"/>
                <w:lang w:eastAsia="en-US"/>
              </w:rPr>
            </w:pPr>
            <w:r w:rsidRPr="00113F7E">
              <w:rPr>
                <w:rFonts w:ascii="Times New Roman" w:hAnsi="Times New Roman" w:cs="Times New Roman"/>
                <w:sz w:val="24"/>
              </w:rPr>
              <w:t xml:space="preserve">Тема 5. Цифровые технологии: аддитивные технологии, </w:t>
            </w:r>
            <w:proofErr w:type="spellStart"/>
            <w:r w:rsidRPr="00113F7E">
              <w:rPr>
                <w:rFonts w:ascii="Times New Roman" w:hAnsi="Times New Roman" w:cs="Times New Roman"/>
                <w:sz w:val="24"/>
              </w:rPr>
              <w:t>блокчейн</w:t>
            </w:r>
            <w:proofErr w:type="spellEnd"/>
            <w:r w:rsidRPr="00113F7E">
              <w:rPr>
                <w:rFonts w:ascii="Times New Roman" w:hAnsi="Times New Roman" w:cs="Times New Roman"/>
                <w:sz w:val="24"/>
              </w:rPr>
              <w:t xml:space="preserve">, ИИ и </w:t>
            </w:r>
            <w:proofErr w:type="spellStart"/>
            <w:r w:rsidRPr="00113F7E">
              <w:rPr>
                <w:rFonts w:ascii="Times New Roman" w:hAnsi="Times New Roman" w:cs="Times New Roman"/>
                <w:sz w:val="24"/>
              </w:rPr>
              <w:t>Big</w:t>
            </w:r>
            <w:proofErr w:type="spellEnd"/>
            <w:r w:rsidRPr="00113F7E">
              <w:rPr>
                <w:rFonts w:ascii="Times New Roman" w:hAnsi="Times New Roman" w:cs="Times New Roman"/>
                <w:sz w:val="24"/>
              </w:rPr>
              <w:t xml:space="preserve"> Data</w:t>
            </w:r>
          </w:p>
        </w:tc>
        <w:tc>
          <w:tcPr>
            <w:tcW w:w="4956" w:type="dxa"/>
          </w:tcPr>
          <w:p w14:paraId="048B97FD"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Понятие аддитивных технологий. Виды материалов для 3D-печати</w:t>
            </w:r>
          </w:p>
          <w:p w14:paraId="7A52805C"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Материалы для 3D-печати: сыпучие, металлы</w:t>
            </w:r>
          </w:p>
          <w:p w14:paraId="4A134ADF"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Материалы для 3D-печати: металлические составы, листовые и пленочные материалы</w:t>
            </w:r>
          </w:p>
          <w:p w14:paraId="612C1AB6"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Аддитивное производство: классификация и основные виды</w:t>
            </w:r>
          </w:p>
          <w:p w14:paraId="74099FD1"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Аддитивное производство: преимущества, технологические и экономические барьеры распространения и внедрения</w:t>
            </w:r>
          </w:p>
          <w:p w14:paraId="3044FDC0" w14:textId="77777777" w:rsidR="00246615" w:rsidRPr="00113F7E" w:rsidRDefault="00246615" w:rsidP="00246615">
            <w:pPr>
              <w:pStyle w:val="af9"/>
              <w:keepNext/>
              <w:widowControl w:val="0"/>
              <w:numPr>
                <w:ilvl w:val="0"/>
                <w:numId w:val="38"/>
              </w:numPr>
              <w:tabs>
                <w:tab w:val="left" w:pos="254"/>
              </w:tabs>
              <w:ind w:left="340" w:hanging="283"/>
              <w:contextualSpacing w:val="0"/>
              <w:jc w:val="both"/>
              <w:rPr>
                <w:rFonts w:ascii="Times New Roman" w:hAnsi="Times New Roman" w:cs="Times New Roman"/>
                <w:sz w:val="24"/>
              </w:rPr>
            </w:pPr>
            <w:r w:rsidRPr="00113F7E">
              <w:rPr>
                <w:rFonts w:ascii="Times New Roman" w:hAnsi="Times New Roman" w:cs="Times New Roman"/>
                <w:sz w:val="24"/>
              </w:rPr>
              <w:t>Аддитивное производство в различных отраслях промышленности</w:t>
            </w:r>
          </w:p>
          <w:p w14:paraId="61C78D15" w14:textId="77777777" w:rsidR="00246615" w:rsidRPr="00FE3233" w:rsidRDefault="00246615" w:rsidP="00246615">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43BC1886"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09A5562F" w14:textId="2205ADCA" w:rsidR="00246615" w:rsidRPr="00113F7E" w:rsidRDefault="00FE3233" w:rsidP="00FE3233">
            <w:pPr>
              <w:jc w:val="both"/>
              <w:rPr>
                <w:rFonts w:ascii="Times New Roman" w:hAnsi="Times New Roman" w:cs="Times New Roman"/>
                <w:b/>
                <w:bCs/>
                <w:color w:val="FF0000"/>
                <w:sz w:val="24"/>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2266" w:type="dxa"/>
          </w:tcPr>
          <w:p w14:paraId="1020AAB8"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Выборочный опрос студентов по теме занятия.</w:t>
            </w:r>
          </w:p>
          <w:p w14:paraId="5F428201" w14:textId="50420D1D"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w:t>
            </w:r>
          </w:p>
        </w:tc>
      </w:tr>
      <w:tr w:rsidR="00246615" w:rsidRPr="00113F7E" w14:paraId="7F6181A0" w14:textId="77777777" w:rsidTr="00C8421A">
        <w:tc>
          <w:tcPr>
            <w:tcW w:w="2694" w:type="dxa"/>
          </w:tcPr>
          <w:p w14:paraId="44B6F83F" w14:textId="7A9A1841" w:rsidR="00246615" w:rsidRPr="00113F7E" w:rsidRDefault="00246615" w:rsidP="00246615">
            <w:pPr>
              <w:rPr>
                <w:rStyle w:val="46"/>
                <w:rFonts w:eastAsiaTheme="minorHAnsi" w:cs="Times New Roman"/>
                <w:spacing w:val="0"/>
                <w:sz w:val="24"/>
                <w:szCs w:val="24"/>
                <w:lang w:eastAsia="en-US"/>
              </w:rPr>
            </w:pPr>
            <w:r w:rsidRPr="00113F7E">
              <w:rPr>
                <w:rFonts w:ascii="Times New Roman" w:hAnsi="Times New Roman" w:cs="Times New Roman"/>
                <w:sz w:val="24"/>
              </w:rPr>
              <w:t>Тема 6. Проектирование моделей в виртуальной среде. Компас 3D.</w:t>
            </w:r>
          </w:p>
        </w:tc>
        <w:tc>
          <w:tcPr>
            <w:tcW w:w="4956" w:type="dxa"/>
          </w:tcPr>
          <w:p w14:paraId="430BEF42"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Настройки для стандартных деталей</w:t>
            </w:r>
          </w:p>
          <w:p w14:paraId="3BE69AEE"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Настройки для деталей вращения</w:t>
            </w:r>
          </w:p>
          <w:p w14:paraId="18D28224"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Настройки для длинных деталей</w:t>
            </w:r>
          </w:p>
          <w:p w14:paraId="5ED76536" w14:textId="77777777" w:rsidR="00246615" w:rsidRPr="00113F7E" w:rsidRDefault="00246615" w:rsidP="00246615">
            <w:pPr>
              <w:keepNext/>
              <w:jc w:val="both"/>
              <w:rPr>
                <w:rFonts w:ascii="Times New Roman" w:hAnsi="Times New Roman" w:cs="Times New Roman"/>
                <w:sz w:val="24"/>
              </w:rPr>
            </w:pPr>
            <w:r w:rsidRPr="00113F7E">
              <w:rPr>
                <w:rFonts w:ascii="Times New Roman" w:hAnsi="Times New Roman" w:cs="Times New Roman"/>
                <w:sz w:val="24"/>
              </w:rPr>
              <w:t xml:space="preserve">Разработка детали «Кружка», «Колесо для модели», «Мыльница со сливом воды», «Держатель для бумажных полотенец», «Переходник с вентилятора на пластиковую канализационную трубу», «Создание модели с помощью параметрического массива», </w:t>
            </w:r>
            <w:r w:rsidRPr="00113F7E">
              <w:rPr>
                <w:rFonts w:ascii="Times New Roman" w:hAnsi="Times New Roman" w:cs="Times New Roman"/>
                <w:sz w:val="24"/>
              </w:rPr>
              <w:lastRenderedPageBreak/>
              <w:t>«Эргономичный фломастер», разработка собственной модели.</w:t>
            </w:r>
          </w:p>
          <w:p w14:paraId="37A22A38"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633A66DB"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74C7CBD9" w14:textId="5288C875" w:rsidR="00246615" w:rsidRPr="00113F7E" w:rsidRDefault="00FE3233" w:rsidP="00FE3233">
            <w:pPr>
              <w:jc w:val="both"/>
              <w:rPr>
                <w:rFonts w:ascii="Times New Roman" w:eastAsia="Calibri" w:hAnsi="Times New Roman" w:cs="Times New Roman"/>
                <w:b/>
                <w:bCs/>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2266" w:type="dxa"/>
          </w:tcPr>
          <w:p w14:paraId="0B875183" w14:textId="77777777" w:rsidR="00246615" w:rsidRPr="00113F7E" w:rsidRDefault="00246615" w:rsidP="00246615">
            <w:pPr>
              <w:rPr>
                <w:rFonts w:ascii="Times New Roman" w:hAnsi="Times New Roman" w:cs="Times New Roman"/>
                <w:sz w:val="24"/>
              </w:rPr>
            </w:pPr>
            <w:r w:rsidRPr="00113F7E">
              <w:rPr>
                <w:rFonts w:ascii="Times New Roman" w:hAnsi="Times New Roman" w:cs="Times New Roman"/>
                <w:sz w:val="24"/>
              </w:rPr>
              <w:lastRenderedPageBreak/>
              <w:t>Выборочный опрос студентов по теме занятия.</w:t>
            </w:r>
          </w:p>
          <w:p w14:paraId="568D2216" w14:textId="614EBE2B" w:rsidR="00246615" w:rsidRPr="00113F7E" w:rsidRDefault="00246615" w:rsidP="00246615">
            <w:pPr>
              <w:ind w:firstLine="3"/>
              <w:outlineLvl w:val="0"/>
              <w:rPr>
                <w:rFonts w:ascii="Times New Roman" w:eastAsia="Arial Unicode MS" w:hAnsi="Times New Roman" w:cs="Times New Roman"/>
                <w:color w:val="FF0000"/>
                <w:sz w:val="24"/>
                <w:lang w:eastAsia="zh-CN"/>
              </w:rPr>
            </w:pPr>
            <w:r w:rsidRPr="00113F7E">
              <w:rPr>
                <w:rFonts w:ascii="Times New Roman" w:hAnsi="Times New Roman" w:cs="Times New Roman"/>
                <w:sz w:val="24"/>
              </w:rPr>
              <w:t>Интерактив — учебная дискуссия. Решение практико-ориентированной задачи.</w:t>
            </w:r>
          </w:p>
        </w:tc>
      </w:tr>
    </w:tbl>
    <w:p w14:paraId="1619065F" w14:textId="77777777" w:rsidR="00D94E02" w:rsidRPr="00B169CF" w:rsidRDefault="00D94E02" w:rsidP="00C92B65">
      <w:pPr>
        <w:spacing w:line="360" w:lineRule="auto"/>
        <w:contextualSpacing/>
        <w:jc w:val="both"/>
        <w:rPr>
          <w:rFonts w:ascii="Times New Roman" w:hAnsi="Times New Roman" w:cs="Times New Roman"/>
          <w:b/>
          <w:szCs w:val="28"/>
        </w:rPr>
      </w:pPr>
    </w:p>
    <w:p w14:paraId="5916294D"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423B510E"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78A15701" w14:textId="77777777" w:rsidR="00D94E02" w:rsidRPr="00B169CF" w:rsidRDefault="00B12532">
      <w:pPr>
        <w:pStyle w:val="af9"/>
        <w:jc w:val="right"/>
        <w:rPr>
          <w:rFonts w:ascii="Times New Roman" w:hAnsi="Times New Roman" w:cs="Times New Roman"/>
          <w:szCs w:val="28"/>
        </w:rPr>
      </w:pPr>
      <w:r w:rsidRPr="00B169CF">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405"/>
        <w:gridCol w:w="3827"/>
        <w:gridCol w:w="3679"/>
      </w:tblGrid>
      <w:tr w:rsidR="00EA4441" w:rsidRPr="00113F7E" w14:paraId="0F4E472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093C828" w14:textId="5796801F" w:rsidR="00EA4441" w:rsidRPr="00113F7E" w:rsidRDefault="00EA4441" w:rsidP="00EA4441">
            <w:pPr>
              <w:keepNext/>
              <w:widowControl w:val="0"/>
              <w:jc w:val="center"/>
              <w:rPr>
                <w:rFonts w:ascii="Times New Roman" w:hAnsi="Times New Roman" w:cs="Times New Roman"/>
                <w:sz w:val="24"/>
              </w:rPr>
            </w:pPr>
            <w:r w:rsidRPr="00113F7E">
              <w:rPr>
                <w:rFonts w:ascii="Times New Roman" w:hAnsi="Times New Roman" w:cs="Times New Roman"/>
                <w:b/>
                <w:sz w:val="24"/>
              </w:rPr>
              <w:t>Наименование тем (разделов) дисциплины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0729E0B" w14:textId="6B2CB766" w:rsidR="00EA4441" w:rsidRPr="00113F7E" w:rsidRDefault="00EA4441" w:rsidP="00EA4441">
            <w:pPr>
              <w:keepNext/>
              <w:widowControl w:val="0"/>
              <w:jc w:val="center"/>
              <w:rPr>
                <w:rFonts w:ascii="Times New Roman" w:hAnsi="Times New Roman" w:cs="Times New Roman"/>
                <w:b/>
                <w:sz w:val="24"/>
              </w:rPr>
            </w:pPr>
            <w:r w:rsidRPr="00113F7E">
              <w:rPr>
                <w:rFonts w:ascii="Times New Roman" w:hAnsi="Times New Roman" w:cs="Times New Roman"/>
                <w:b/>
                <w:sz w:val="24"/>
              </w:rPr>
              <w:t>Перечень вопросов, отводимых на самостоятельное освоение</w:t>
            </w:r>
          </w:p>
        </w:tc>
        <w:tc>
          <w:tcPr>
            <w:tcW w:w="3679" w:type="dxa"/>
            <w:tcBorders>
              <w:top w:val="single" w:sz="4" w:space="0" w:color="000000"/>
              <w:left w:val="single" w:sz="4" w:space="0" w:color="000000"/>
              <w:bottom w:val="single" w:sz="4" w:space="0" w:color="000000"/>
              <w:right w:val="single" w:sz="4" w:space="0" w:color="000000"/>
            </w:tcBorders>
          </w:tcPr>
          <w:p w14:paraId="6825DAF8" w14:textId="57E01B84" w:rsidR="00EA4441" w:rsidRPr="00113F7E" w:rsidRDefault="00EA4441" w:rsidP="00EA4441">
            <w:pPr>
              <w:keepNext/>
              <w:widowControl w:val="0"/>
              <w:jc w:val="center"/>
              <w:rPr>
                <w:rFonts w:ascii="Times New Roman" w:hAnsi="Times New Roman" w:cs="Times New Roman"/>
                <w:b/>
                <w:sz w:val="24"/>
              </w:rPr>
            </w:pPr>
            <w:r w:rsidRPr="00113F7E">
              <w:rPr>
                <w:rFonts w:ascii="Times New Roman" w:hAnsi="Times New Roman" w:cs="Times New Roman"/>
                <w:b/>
                <w:sz w:val="24"/>
              </w:rPr>
              <w:t>Формы внеаудиторной самостоятельной работы</w:t>
            </w:r>
          </w:p>
        </w:tc>
      </w:tr>
      <w:tr w:rsidR="00EA4441" w:rsidRPr="00113F7E" w14:paraId="5BB183BF"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90D05C0" w14:textId="663488E4" w:rsidR="00EA4441" w:rsidRPr="00113F7E" w:rsidRDefault="00EA4441" w:rsidP="00EA4441">
            <w:pPr>
              <w:pStyle w:val="63"/>
              <w:widowControl w:val="0"/>
              <w:shd w:val="clear" w:color="auto" w:fill="auto"/>
              <w:spacing w:before="0" w:after="0" w:line="240" w:lineRule="auto"/>
              <w:ind w:right="-1"/>
              <w:rPr>
                <w:rStyle w:val="46"/>
                <w:rFonts w:cs="Times New Roman"/>
                <w:spacing w:val="0"/>
                <w:sz w:val="24"/>
                <w:szCs w:val="24"/>
              </w:rPr>
            </w:pPr>
            <w:r w:rsidRPr="00113F7E">
              <w:rPr>
                <w:rFonts w:cs="Times New Roman"/>
                <w:sz w:val="24"/>
                <w:szCs w:val="24"/>
              </w:rPr>
              <w:t>Тема 1. Обзор аддитивных технологий</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6C9FEA9"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Понятие аддитивного производства</w:t>
            </w:r>
          </w:p>
          <w:p w14:paraId="3E3B8358"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Применение изделий, полученных по технологии аддитивного производства</w:t>
            </w:r>
          </w:p>
          <w:p w14:paraId="0C2A9AD1"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Превосходство аддитивного производства</w:t>
            </w:r>
            <w:r w:rsidRPr="00113F7E">
              <w:rPr>
                <w:rFonts w:ascii="Times New Roman" w:hAnsi="Times New Roman" w:cs="Times New Roman"/>
                <w:bCs/>
              </w:rPr>
              <w:t xml:space="preserve"> </w:t>
            </w:r>
            <w:r w:rsidRPr="00113F7E">
              <w:rPr>
                <w:rFonts w:ascii="Times New Roman" w:hAnsi="Times New Roman" w:cs="Times New Roman"/>
                <w:bCs/>
                <w:sz w:val="24"/>
              </w:rPr>
              <w:t>над традиционными технологиями получения изделий</w:t>
            </w:r>
          </w:p>
          <w:p w14:paraId="59820137"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Недостатки аддитивного производства</w:t>
            </w:r>
          </w:p>
          <w:p w14:paraId="7A718FFB" w14:textId="77777777" w:rsidR="00EA4441" w:rsidRDefault="00EA4441" w:rsidP="00EA4441">
            <w:pPr>
              <w:rPr>
                <w:rFonts w:ascii="Times New Roman" w:hAnsi="Times New Roman" w:cs="Times New Roman"/>
                <w:bCs/>
                <w:sz w:val="24"/>
              </w:rPr>
            </w:pPr>
            <w:r w:rsidRPr="00113F7E">
              <w:rPr>
                <w:rFonts w:ascii="Times New Roman" w:hAnsi="Times New Roman" w:cs="Times New Roman"/>
                <w:bCs/>
                <w:sz w:val="24"/>
              </w:rPr>
              <w:t>Влияние аддитивного производства на промышленность</w:t>
            </w:r>
          </w:p>
          <w:p w14:paraId="71AD8358"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2894CE37"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5B640FE7" w14:textId="6FB7E892" w:rsidR="00FE3233" w:rsidRPr="00113F7E" w:rsidRDefault="00FE3233" w:rsidP="00FE3233">
            <w:pPr>
              <w:rPr>
                <w:rFonts w:ascii="Times New Roman" w:hAnsi="Times New Roman" w:cs="Times New Roman"/>
                <w:sz w:val="24"/>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28C2FEB1" w14:textId="1768076D" w:rsidR="00EA4441" w:rsidRPr="00113F7E" w:rsidRDefault="00EA4441" w:rsidP="00EA4441">
            <w:pPr>
              <w:pStyle w:val="afb"/>
              <w:shd w:val="clear" w:color="auto" w:fill="FFFFFF"/>
              <w:spacing w:beforeAutospacing="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EA4441" w:rsidRPr="00113F7E" w14:paraId="77F61E2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418201C" w14:textId="2AA7F021" w:rsidR="00EA4441" w:rsidRPr="00113F7E" w:rsidRDefault="00EA4441" w:rsidP="00EA4441">
            <w:pPr>
              <w:pStyle w:val="63"/>
              <w:widowControl w:val="0"/>
              <w:shd w:val="clear" w:color="auto" w:fill="auto"/>
              <w:spacing w:before="0" w:after="0" w:line="240" w:lineRule="auto"/>
              <w:ind w:right="-1"/>
              <w:rPr>
                <w:rStyle w:val="46"/>
                <w:rFonts w:cs="Times New Roman"/>
                <w:spacing w:val="0"/>
                <w:sz w:val="24"/>
                <w:szCs w:val="24"/>
                <w:lang w:val="en-US"/>
              </w:rPr>
            </w:pPr>
            <w:r w:rsidRPr="00113F7E">
              <w:rPr>
                <w:rFonts w:cs="Times New Roman"/>
                <w:sz w:val="24"/>
                <w:szCs w:val="24"/>
              </w:rPr>
              <w:t>Тема</w:t>
            </w:r>
            <w:r w:rsidRPr="00113F7E">
              <w:rPr>
                <w:rFonts w:cs="Times New Roman"/>
                <w:sz w:val="24"/>
                <w:szCs w:val="24"/>
                <w:lang w:val="en-US"/>
              </w:rPr>
              <w:t xml:space="preserve"> 2. Fused deposition modeling (FDM)</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7B3E01C"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«Твердые» аддитивные технологии</w:t>
            </w:r>
          </w:p>
          <w:p w14:paraId="1AA9358A"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«Жидкие» технологии аддитивного производства</w:t>
            </w:r>
          </w:p>
          <w:p w14:paraId="3A3F5C69" w14:textId="77777777" w:rsidR="00EA4441" w:rsidRPr="009009C3" w:rsidRDefault="00EA4441" w:rsidP="00EA4441">
            <w:pPr>
              <w:rPr>
                <w:rFonts w:ascii="Times New Roman" w:hAnsi="Times New Roman" w:cs="Times New Roman"/>
                <w:bCs/>
                <w:sz w:val="24"/>
              </w:rPr>
            </w:pPr>
            <w:r w:rsidRPr="009009C3">
              <w:rPr>
                <w:rFonts w:ascii="Times New Roman" w:hAnsi="Times New Roman" w:cs="Times New Roman"/>
                <w:bCs/>
                <w:sz w:val="24"/>
              </w:rPr>
              <w:t>«Порошковые» технологии аддитивного производства</w:t>
            </w:r>
          </w:p>
          <w:p w14:paraId="5974F12F" w14:textId="77777777" w:rsidR="00FE3233" w:rsidRPr="009009C3" w:rsidRDefault="00FE3233" w:rsidP="00EA4441">
            <w:pPr>
              <w:rPr>
                <w:rFonts w:ascii="Times New Roman" w:hAnsi="Times New Roman" w:cs="Times New Roman"/>
                <w:bCs/>
                <w:sz w:val="24"/>
              </w:rPr>
            </w:pPr>
          </w:p>
          <w:p w14:paraId="765576DB"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47BDA725"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2049CD3C" w14:textId="51C20C62" w:rsidR="00FE3233" w:rsidRPr="00113F7E" w:rsidRDefault="00FE3233" w:rsidP="00FE3233">
            <w:pPr>
              <w:rPr>
                <w:rFonts w:ascii="Times New Roman" w:eastAsia="Calibri" w:hAnsi="Times New Roman" w:cs="Times New Roman"/>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4A5347CB" w14:textId="54DEDBB7" w:rsidR="00EA4441" w:rsidRPr="00113F7E" w:rsidRDefault="00EA4441" w:rsidP="00EA4441">
            <w:pPr>
              <w:pStyle w:val="afb"/>
              <w:shd w:val="clear" w:color="auto" w:fill="FFFFFF"/>
              <w:spacing w:beforeAutospacing="0" w:afterAutospacing="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EA4441" w:rsidRPr="00113F7E" w14:paraId="2FEAD5F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7EF64C2" w14:textId="063714E4" w:rsidR="00EA4441" w:rsidRPr="00113F7E" w:rsidRDefault="00EA4441" w:rsidP="00EA4441">
            <w:pPr>
              <w:widowControl w:val="0"/>
              <w:rPr>
                <w:rStyle w:val="46"/>
                <w:rFonts w:eastAsiaTheme="minorHAnsi" w:cs="Times New Roman"/>
                <w:spacing w:val="0"/>
                <w:sz w:val="24"/>
                <w:szCs w:val="24"/>
                <w:lang w:eastAsia="en-US"/>
              </w:rPr>
            </w:pPr>
            <w:r w:rsidRPr="00113F7E">
              <w:rPr>
                <w:rFonts w:ascii="Times New Roman" w:hAnsi="Times New Roman" w:cs="Times New Roman"/>
                <w:sz w:val="24"/>
              </w:rPr>
              <w:t>Тема</w:t>
            </w:r>
            <w:r w:rsidRPr="00113F7E">
              <w:rPr>
                <w:rFonts w:ascii="Times New Roman" w:hAnsi="Times New Roman" w:cs="Times New Roman"/>
                <w:sz w:val="24"/>
                <w:lang w:val="en-US"/>
              </w:rPr>
              <w:t xml:space="preserve"> 3. </w:t>
            </w:r>
            <w:r w:rsidRPr="00113F7E">
              <w:rPr>
                <w:rFonts w:ascii="Times New Roman" w:hAnsi="Times New Roman" w:cs="Times New Roman"/>
                <w:sz w:val="24"/>
              </w:rPr>
              <w:t>Другие аддитивные технологии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A2926CE"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Этапы аддитивного производства</w:t>
            </w:r>
          </w:p>
          <w:p w14:paraId="67C2543F"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Основные области производства, в которых используется аддитивное производство</w:t>
            </w:r>
          </w:p>
          <w:p w14:paraId="74A2FB16" w14:textId="77777777" w:rsidR="00EA4441" w:rsidRDefault="00EA4441" w:rsidP="00EA4441">
            <w:pPr>
              <w:rPr>
                <w:rFonts w:ascii="Times New Roman" w:hAnsi="Times New Roman" w:cs="Times New Roman"/>
                <w:bCs/>
                <w:sz w:val="24"/>
              </w:rPr>
            </w:pPr>
            <w:r w:rsidRPr="00113F7E">
              <w:rPr>
                <w:rFonts w:ascii="Times New Roman" w:hAnsi="Times New Roman" w:cs="Times New Roman"/>
                <w:bCs/>
                <w:sz w:val="24"/>
              </w:rPr>
              <w:t>Нестандартные примеры использования технологий аддитивного производства</w:t>
            </w:r>
          </w:p>
          <w:p w14:paraId="08A4D24C" w14:textId="77777777" w:rsidR="00FE3233" w:rsidRDefault="00FE3233" w:rsidP="00EA4441">
            <w:pPr>
              <w:rPr>
                <w:rFonts w:ascii="Times New Roman" w:hAnsi="Times New Roman" w:cs="Times New Roman"/>
                <w:bCs/>
                <w:sz w:val="24"/>
              </w:rPr>
            </w:pPr>
          </w:p>
          <w:p w14:paraId="36245087"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lastRenderedPageBreak/>
              <w:t>Рекомендуемые источники:</w:t>
            </w:r>
          </w:p>
          <w:p w14:paraId="2A32173F"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738A5319" w14:textId="5EB29B4F" w:rsidR="00FE3233" w:rsidRPr="00113F7E" w:rsidRDefault="00FE3233" w:rsidP="00FE3233">
            <w:pPr>
              <w:rPr>
                <w:rFonts w:ascii="Times New Roman" w:eastAsia="Calibri" w:hAnsi="Times New Roman" w:cs="Times New Roman"/>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1CA2E2FD" w14:textId="5FF4A34A" w:rsidR="00EA4441" w:rsidRPr="00113F7E" w:rsidRDefault="00EA4441" w:rsidP="00EA4441">
            <w:pPr>
              <w:pStyle w:val="afb"/>
              <w:shd w:val="clear" w:color="auto" w:fill="FFFFFF"/>
              <w:spacing w:before="100" w:after="100"/>
              <w:contextualSpacing/>
            </w:pPr>
            <w:r w:rsidRPr="00113F7E">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sidRPr="00113F7E">
              <w:lastRenderedPageBreak/>
              <w:t>Формирование информационного блока.</w:t>
            </w:r>
          </w:p>
        </w:tc>
      </w:tr>
      <w:tr w:rsidR="00EA4441" w:rsidRPr="00113F7E" w14:paraId="4399117C"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F1EEDDF" w14:textId="119DAD9B" w:rsidR="00EA4441" w:rsidRPr="00113F7E" w:rsidRDefault="00EA4441" w:rsidP="00EA4441">
            <w:pPr>
              <w:widowControl w:val="0"/>
              <w:rPr>
                <w:rStyle w:val="46"/>
                <w:rFonts w:eastAsiaTheme="minorHAnsi" w:cs="Times New Roman"/>
                <w:spacing w:val="0"/>
                <w:sz w:val="24"/>
                <w:szCs w:val="24"/>
                <w:lang w:eastAsia="en-US"/>
              </w:rPr>
            </w:pPr>
            <w:r w:rsidRPr="00113F7E">
              <w:rPr>
                <w:rFonts w:ascii="Times New Roman" w:hAnsi="Times New Roman" w:cs="Times New Roman"/>
                <w:sz w:val="24"/>
              </w:rPr>
              <w:lastRenderedPageBreak/>
              <w:t xml:space="preserve">Тема 4. Подготовка к печати и постобработка. Софт. STL. </w:t>
            </w:r>
            <w:proofErr w:type="spellStart"/>
            <w:r w:rsidRPr="00113F7E">
              <w:rPr>
                <w:rFonts w:ascii="Times New Roman" w:hAnsi="Times New Roman" w:cs="Times New Roman"/>
                <w:sz w:val="24"/>
              </w:rPr>
              <w:t>Gcode</w:t>
            </w:r>
            <w:proofErr w:type="spellEnd"/>
            <w:r w:rsidRPr="00113F7E">
              <w:rPr>
                <w:rFonts w:ascii="Times New Roman" w:hAnsi="Times New Roman" w:cs="Times New Roman"/>
                <w:sz w:val="24"/>
              </w:rPr>
              <w:t>. Две лаборатории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D929731" w14:textId="7EA5562D"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Основные направления, по которым ведутся научные исследования в области аддитивного производства методом SLM</w:t>
            </w:r>
          </w:p>
          <w:p w14:paraId="1BBF035A"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Производственный процесс при использовании технологии аддитивного производства методом SLM</w:t>
            </w:r>
          </w:p>
          <w:p w14:paraId="09F0514A" w14:textId="77777777" w:rsidR="00EA4441" w:rsidRPr="00113F7E" w:rsidRDefault="00EA4441" w:rsidP="00EA4441">
            <w:pPr>
              <w:keepNext/>
              <w:jc w:val="both"/>
              <w:rPr>
                <w:rFonts w:ascii="Times New Roman" w:hAnsi="Times New Roman" w:cs="Times New Roman"/>
                <w:bCs/>
                <w:sz w:val="24"/>
              </w:rPr>
            </w:pPr>
            <w:r w:rsidRPr="00113F7E">
              <w:rPr>
                <w:rFonts w:ascii="Times New Roman" w:hAnsi="Times New Roman" w:cs="Times New Roman"/>
                <w:bCs/>
                <w:sz w:val="24"/>
              </w:rPr>
              <w:t>Разработка технологии SLM на примере изготовления медицинских изделий</w:t>
            </w:r>
          </w:p>
          <w:p w14:paraId="7BFD7F1B" w14:textId="77777777" w:rsidR="00EA4441" w:rsidRDefault="00EA4441" w:rsidP="00EA4441">
            <w:pPr>
              <w:rPr>
                <w:rFonts w:ascii="Times New Roman" w:eastAsia="Calibri" w:hAnsi="Times New Roman" w:cs="Times New Roman"/>
                <w:color w:val="FF0000"/>
                <w:sz w:val="24"/>
                <w:lang w:eastAsia="zh-CN"/>
              </w:rPr>
            </w:pPr>
          </w:p>
          <w:p w14:paraId="47023C0C"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3BC68156"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3140FB43" w14:textId="495C8613" w:rsidR="00FE3233" w:rsidRPr="00113F7E" w:rsidRDefault="00FE3233" w:rsidP="00FE3233">
            <w:pPr>
              <w:rPr>
                <w:rFonts w:ascii="Times New Roman" w:eastAsia="Calibri" w:hAnsi="Times New Roman" w:cs="Times New Roman"/>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24F41A13" w14:textId="24FDC1AA" w:rsidR="00EA4441" w:rsidRPr="00113F7E" w:rsidRDefault="00EA4441"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EA4441" w:rsidRPr="00113F7E" w14:paraId="2283171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4445E27" w14:textId="0472B070" w:rsidR="00EA4441" w:rsidRPr="00113F7E" w:rsidRDefault="00EA4441" w:rsidP="00EA4441">
            <w:pPr>
              <w:widowControl w:val="0"/>
              <w:rPr>
                <w:rStyle w:val="46"/>
                <w:rFonts w:eastAsiaTheme="minorHAnsi" w:cs="Times New Roman"/>
                <w:spacing w:val="0"/>
                <w:sz w:val="24"/>
                <w:szCs w:val="24"/>
                <w:lang w:eastAsia="en-US"/>
              </w:rPr>
            </w:pPr>
            <w:r w:rsidRPr="00113F7E">
              <w:rPr>
                <w:rFonts w:ascii="Times New Roman" w:hAnsi="Times New Roman" w:cs="Times New Roman"/>
                <w:sz w:val="24"/>
              </w:rPr>
              <w:t xml:space="preserve">Тема 5. Цифровые технологии: аддитивные технологии, </w:t>
            </w:r>
            <w:proofErr w:type="spellStart"/>
            <w:r w:rsidRPr="00113F7E">
              <w:rPr>
                <w:rFonts w:ascii="Times New Roman" w:hAnsi="Times New Roman" w:cs="Times New Roman"/>
                <w:sz w:val="24"/>
              </w:rPr>
              <w:t>блокчейн</w:t>
            </w:r>
            <w:proofErr w:type="spellEnd"/>
            <w:r w:rsidRPr="00113F7E">
              <w:rPr>
                <w:rFonts w:ascii="Times New Roman" w:hAnsi="Times New Roman" w:cs="Times New Roman"/>
                <w:sz w:val="24"/>
              </w:rPr>
              <w:t xml:space="preserve">, ИИ и </w:t>
            </w:r>
            <w:proofErr w:type="spellStart"/>
            <w:r w:rsidRPr="00113F7E">
              <w:rPr>
                <w:rFonts w:ascii="Times New Roman" w:hAnsi="Times New Roman" w:cs="Times New Roman"/>
                <w:sz w:val="24"/>
              </w:rPr>
              <w:t>Big</w:t>
            </w:r>
            <w:proofErr w:type="spellEnd"/>
            <w:r w:rsidRPr="00113F7E">
              <w:rPr>
                <w:rFonts w:ascii="Times New Roman" w:hAnsi="Times New Roman" w:cs="Times New Roman"/>
                <w:sz w:val="24"/>
              </w:rPr>
              <w:t xml:space="preserve"> Data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FEB1065" w14:textId="77777777" w:rsidR="00EA4441" w:rsidRPr="00113F7E" w:rsidRDefault="00EA4441" w:rsidP="00EA4441">
            <w:pPr>
              <w:keepNext/>
              <w:jc w:val="both"/>
              <w:rPr>
                <w:rFonts w:ascii="Times New Roman" w:hAnsi="Times New Roman" w:cs="Times New Roman"/>
                <w:bCs/>
                <w:sz w:val="24"/>
              </w:rPr>
            </w:pPr>
            <w:proofErr w:type="spellStart"/>
            <w:r w:rsidRPr="00113F7E">
              <w:rPr>
                <w:rFonts w:ascii="Times New Roman" w:hAnsi="Times New Roman" w:cs="Times New Roman"/>
                <w:bCs/>
                <w:sz w:val="24"/>
              </w:rPr>
              <w:t>Нейротехнологии</w:t>
            </w:r>
            <w:proofErr w:type="spellEnd"/>
            <w:r w:rsidRPr="00113F7E">
              <w:rPr>
                <w:rFonts w:ascii="Times New Roman" w:hAnsi="Times New Roman" w:cs="Times New Roman"/>
                <w:bCs/>
                <w:sz w:val="24"/>
              </w:rPr>
              <w:t xml:space="preserve"> и искусственный интеллект</w:t>
            </w:r>
          </w:p>
          <w:p w14:paraId="2885978F" w14:textId="77777777" w:rsidR="00EA4441" w:rsidRDefault="00EA4441" w:rsidP="00EA4441">
            <w:pPr>
              <w:rPr>
                <w:rFonts w:ascii="Times New Roman" w:hAnsi="Times New Roman" w:cs="Times New Roman"/>
                <w:bCs/>
                <w:sz w:val="24"/>
              </w:rPr>
            </w:pPr>
            <w:r w:rsidRPr="00113F7E">
              <w:rPr>
                <w:rFonts w:ascii="Times New Roman" w:hAnsi="Times New Roman" w:cs="Times New Roman"/>
                <w:bCs/>
                <w:sz w:val="24"/>
              </w:rPr>
              <w:t xml:space="preserve">Квантовые технологии </w:t>
            </w:r>
            <w:r w:rsidRPr="00113F7E">
              <w:rPr>
                <w:rFonts w:ascii="Times New Roman" w:hAnsi="Times New Roman" w:cs="Times New Roman"/>
                <w:bCs/>
                <w:sz w:val="24"/>
              </w:rPr>
              <w:br/>
              <w:t>Новые производственные технологии</w:t>
            </w:r>
          </w:p>
          <w:p w14:paraId="2251AD10" w14:textId="77777777" w:rsidR="00FE3233" w:rsidRDefault="00FE3233" w:rsidP="00EA4441">
            <w:pPr>
              <w:rPr>
                <w:rFonts w:ascii="Times New Roman" w:hAnsi="Times New Roman" w:cs="Times New Roman"/>
                <w:bCs/>
                <w:sz w:val="24"/>
              </w:rPr>
            </w:pPr>
          </w:p>
          <w:p w14:paraId="32691235"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03EC5B77"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0D6B89FD" w14:textId="1D7DA066" w:rsidR="00FE3233" w:rsidRPr="00113F7E" w:rsidRDefault="00FE3233" w:rsidP="00FE3233">
            <w:pPr>
              <w:rPr>
                <w:rFonts w:ascii="Times New Roman" w:eastAsia="Calibri" w:hAnsi="Times New Roman" w:cs="Times New Roman"/>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719955F2" w14:textId="557DD5CD" w:rsidR="00EA4441" w:rsidRPr="00113F7E" w:rsidRDefault="00EA4441"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EA4441" w:rsidRPr="00113F7E" w14:paraId="15BB5A26"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1A1A39C2" w14:textId="65F32FB6" w:rsidR="00EA4441" w:rsidRPr="00113F7E" w:rsidRDefault="00EA4441" w:rsidP="00EA4441">
            <w:pPr>
              <w:widowControl w:val="0"/>
              <w:rPr>
                <w:rStyle w:val="46"/>
                <w:rFonts w:eastAsiaTheme="minorHAnsi" w:cs="Times New Roman"/>
                <w:spacing w:val="0"/>
                <w:sz w:val="24"/>
                <w:szCs w:val="24"/>
                <w:lang w:eastAsia="en-US"/>
              </w:rPr>
            </w:pPr>
            <w:r w:rsidRPr="00113F7E">
              <w:rPr>
                <w:rFonts w:ascii="Times New Roman" w:hAnsi="Times New Roman" w:cs="Times New Roman"/>
                <w:sz w:val="24"/>
              </w:rPr>
              <w:t>Тема 6. Проектирование моделей в виртуальной среде. Компас 3D.</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764464D" w14:textId="77777777" w:rsidR="00EA4441" w:rsidRDefault="00113F7E" w:rsidP="00EA4441">
            <w:pPr>
              <w:rPr>
                <w:rFonts w:ascii="Times New Roman" w:hAnsi="Times New Roman" w:cs="Times New Roman"/>
                <w:bCs/>
                <w:sz w:val="24"/>
              </w:rPr>
            </w:pPr>
            <w:r w:rsidRPr="00113F7E">
              <w:rPr>
                <w:rFonts w:ascii="Times New Roman" w:hAnsi="Times New Roman" w:cs="Times New Roman"/>
                <w:bCs/>
                <w:sz w:val="24"/>
              </w:rPr>
              <w:t>Технологическая подготовка производства на предприятии по производству изделий методом SLM</w:t>
            </w:r>
          </w:p>
          <w:p w14:paraId="05EB7325" w14:textId="77777777" w:rsidR="00FE3233" w:rsidRDefault="00FE3233" w:rsidP="00EA4441">
            <w:pPr>
              <w:rPr>
                <w:rFonts w:ascii="Times New Roman" w:hAnsi="Times New Roman" w:cs="Times New Roman"/>
                <w:bCs/>
                <w:sz w:val="24"/>
              </w:rPr>
            </w:pPr>
          </w:p>
          <w:p w14:paraId="34AD0E9C" w14:textId="77777777" w:rsidR="00FE3233" w:rsidRPr="00FE3233" w:rsidRDefault="00FE3233" w:rsidP="00FE3233">
            <w:pPr>
              <w:keepNext/>
              <w:jc w:val="both"/>
              <w:rPr>
                <w:rFonts w:ascii="Times New Roman" w:hAnsi="Times New Roman" w:cs="Times New Roman"/>
                <w:b/>
                <w:sz w:val="24"/>
              </w:rPr>
            </w:pPr>
            <w:r w:rsidRPr="00FE3233">
              <w:rPr>
                <w:rFonts w:ascii="Times New Roman" w:hAnsi="Times New Roman" w:cs="Times New Roman"/>
                <w:b/>
                <w:sz w:val="24"/>
              </w:rPr>
              <w:t>Рекомендуемые источники:</w:t>
            </w:r>
          </w:p>
          <w:p w14:paraId="6E164B0A" w14:textId="77777777" w:rsidR="00FE3233" w:rsidRPr="00113F7E" w:rsidRDefault="00FE3233" w:rsidP="00FE3233">
            <w:pPr>
              <w:keepNext/>
              <w:jc w:val="both"/>
              <w:rPr>
                <w:rFonts w:ascii="Times New Roman" w:eastAsia="Arial" w:hAnsi="Times New Roman" w:cs="Times New Roman"/>
                <w:bCs/>
                <w:sz w:val="24"/>
                <w:lang w:bidi="ru-RU"/>
              </w:rPr>
            </w:pPr>
            <w:r w:rsidRPr="00113F7E">
              <w:rPr>
                <w:rFonts w:ascii="Times New Roman" w:eastAsia="Arial" w:hAnsi="Times New Roman" w:cs="Times New Roman"/>
                <w:bCs/>
                <w:sz w:val="24"/>
                <w:lang w:bidi="ru-RU"/>
              </w:rPr>
              <w:t xml:space="preserve">Раздел 8, № </w:t>
            </w:r>
            <w:r>
              <w:rPr>
                <w:rFonts w:ascii="Times New Roman" w:eastAsia="Arial" w:hAnsi="Times New Roman" w:cs="Times New Roman"/>
                <w:bCs/>
                <w:sz w:val="24"/>
                <w:lang w:bidi="ru-RU"/>
              </w:rPr>
              <w:t>1-10</w:t>
            </w:r>
          </w:p>
          <w:p w14:paraId="0EB7CF46" w14:textId="6849ACB3" w:rsidR="00FE3233" w:rsidRPr="00113F7E" w:rsidRDefault="00FE3233" w:rsidP="00FE3233">
            <w:pPr>
              <w:rPr>
                <w:rFonts w:ascii="Times New Roman" w:eastAsia="Calibri" w:hAnsi="Times New Roman" w:cs="Times New Roman"/>
                <w:color w:val="FF0000"/>
                <w:sz w:val="24"/>
                <w:lang w:eastAsia="zh-CN"/>
              </w:rPr>
            </w:pPr>
            <w:r w:rsidRPr="00113F7E">
              <w:rPr>
                <w:rFonts w:ascii="Times New Roman" w:eastAsia="Arial" w:hAnsi="Times New Roman" w:cs="Times New Roman"/>
                <w:bCs/>
                <w:sz w:val="24"/>
                <w:lang w:bidi="ru-RU"/>
              </w:rPr>
              <w:t>Раздел 9, №1</w:t>
            </w:r>
            <w:r>
              <w:rPr>
                <w:rFonts w:ascii="Times New Roman" w:eastAsia="Arial" w:hAnsi="Times New Roman" w:cs="Times New Roman"/>
                <w:bCs/>
                <w:sz w:val="24"/>
                <w:lang w:bidi="ru-RU"/>
              </w:rPr>
              <w:t>-8</w:t>
            </w:r>
          </w:p>
        </w:tc>
        <w:tc>
          <w:tcPr>
            <w:tcW w:w="3679" w:type="dxa"/>
            <w:tcBorders>
              <w:top w:val="single" w:sz="4" w:space="0" w:color="000000"/>
              <w:left w:val="single" w:sz="4" w:space="0" w:color="000000"/>
              <w:bottom w:val="single" w:sz="4" w:space="0" w:color="000000"/>
              <w:right w:val="single" w:sz="4" w:space="0" w:color="000000"/>
            </w:tcBorders>
          </w:tcPr>
          <w:p w14:paraId="3C975C43" w14:textId="165797C7" w:rsidR="00EA4441" w:rsidRPr="00113F7E" w:rsidRDefault="00EA4441"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bl>
    <w:p w14:paraId="28967359" w14:textId="77777777" w:rsidR="00D94E02" w:rsidRPr="00B169CF" w:rsidRDefault="00D94E02">
      <w:pPr>
        <w:contextualSpacing/>
        <w:jc w:val="both"/>
        <w:rPr>
          <w:rFonts w:ascii="Times New Roman" w:hAnsi="Times New Roman" w:cs="Times New Roman"/>
          <w:szCs w:val="28"/>
          <w:lang w:bidi="ru-RU"/>
        </w:rPr>
      </w:pPr>
    </w:p>
    <w:p w14:paraId="2ED3E3B1" w14:textId="77777777" w:rsidR="00D94E02" w:rsidRPr="00B169CF" w:rsidRDefault="00B12532" w:rsidP="00B470F9">
      <w:pPr>
        <w:keepNext/>
        <w:keepLines/>
        <w:spacing w:line="360" w:lineRule="auto"/>
        <w:ind w:left="-11" w:firstLine="720"/>
        <w:jc w:val="both"/>
        <w:outlineLvl w:val="3"/>
        <w:rPr>
          <w:rFonts w:ascii="Times New Roman" w:hAnsi="Times New Roman" w:cs="Times New Roman"/>
          <w:b/>
          <w:bCs/>
          <w:szCs w:val="28"/>
        </w:rPr>
      </w:pPr>
      <w:r w:rsidRPr="00B169CF">
        <w:rPr>
          <w:rFonts w:ascii="Times New Roman" w:hAnsi="Times New Roman" w:cs="Times New Roman"/>
          <w:b/>
          <w:bCs/>
          <w:szCs w:val="28"/>
        </w:rPr>
        <w:t>6.2. Перечень вопросов, заданий, тем для подготовки к текущему контролю</w:t>
      </w:r>
    </w:p>
    <w:p w14:paraId="037A7E31" w14:textId="735C7BE1" w:rsidR="009009C3" w:rsidRDefault="000B0ABB" w:rsidP="00B470F9">
      <w:pPr>
        <w:suppressAutoHyphens w:val="0"/>
        <w:spacing w:line="360" w:lineRule="auto"/>
        <w:jc w:val="both"/>
        <w:rPr>
          <w:rFonts w:ascii="Times New Roman" w:hAnsi="Times New Roman" w:cs="Times New Roman"/>
          <w:b/>
          <w:bCs/>
          <w:szCs w:val="28"/>
        </w:rPr>
      </w:pPr>
      <w:r w:rsidRPr="00303E9D">
        <w:rPr>
          <w:rFonts w:ascii="Times New Roman" w:hAnsi="Times New Roman" w:cs="Times New Roman"/>
          <w:b/>
          <w:bCs/>
          <w:szCs w:val="28"/>
        </w:rPr>
        <w:t>Примеры тем Д</w:t>
      </w:r>
      <w:r w:rsidR="003217CE">
        <w:rPr>
          <w:rFonts w:ascii="Times New Roman" w:hAnsi="Times New Roman" w:cs="Times New Roman"/>
          <w:b/>
          <w:bCs/>
          <w:szCs w:val="28"/>
        </w:rPr>
        <w:t>омашнего творческого задания</w:t>
      </w:r>
    </w:p>
    <w:p w14:paraId="59598803" w14:textId="5F560E96"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 1-40. Развитие технологий аддитивного производства в … /определенной отрасли России (и мира)/ … </w:t>
      </w:r>
    </w:p>
    <w:p w14:paraId="60659532"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lastRenderedPageBreak/>
        <w:t xml:space="preserve">Студент выбирает самостоятельно любую отрасль, по которой выполняет домашнее творческое задание. В рамках одной учебной группы перечень отраслей не повторяется. Список отраслей представлен на основании следующего документа: «ОК 029-2014. Общероссийский классификатор видов экономической деятельности» (утв. Приказом Росстандарта от 31.01.2014 г. № 14-ст) (в ред. от 14.11.2019 г.). </w:t>
      </w:r>
    </w:p>
    <w:p w14:paraId="5448FEBC"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A. Сельское, лесное хозяйство, охота, рыболовство и рыбоводство (подразделы 01 – 04) Раздел B. Добыча полезных ископаемых </w:t>
      </w:r>
    </w:p>
    <w:p w14:paraId="25C08936"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05 Добыча угля </w:t>
      </w:r>
    </w:p>
    <w:p w14:paraId="0C7D4771"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06 Добыча сырой нефти и природного газа </w:t>
      </w:r>
    </w:p>
    <w:p w14:paraId="1DCA3BF6"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07 Добыча металлических руд </w:t>
      </w:r>
    </w:p>
    <w:p w14:paraId="1091F45D"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08 Добыча прочих полезных ископаемых </w:t>
      </w:r>
    </w:p>
    <w:p w14:paraId="3A1F8B1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09 Предоставление услуг в области добычи полезных ископаемых </w:t>
      </w:r>
    </w:p>
    <w:p w14:paraId="6A2FA3B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C. Обрабатывающие производства </w:t>
      </w:r>
    </w:p>
    <w:p w14:paraId="0E3D95D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10 Производство пищевых продуктов </w:t>
      </w:r>
    </w:p>
    <w:p w14:paraId="62E59A4A"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11 Производство напитков </w:t>
      </w:r>
    </w:p>
    <w:p w14:paraId="141E6F15"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12 Производство табачных изделий </w:t>
      </w:r>
    </w:p>
    <w:p w14:paraId="609B8590"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13 Производство текстильных изделий </w:t>
      </w:r>
    </w:p>
    <w:p w14:paraId="150ABE8B"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14 Производство одежды </w:t>
      </w:r>
    </w:p>
    <w:p w14:paraId="2686D67A"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15 Производство кожи и изделий из кожи </w:t>
      </w:r>
    </w:p>
    <w:p w14:paraId="053CD0C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16 Обработка древесины и производство изделий из дерева и пробки, кроме мебели, производство изделий из соломки и материалов для плетения </w:t>
      </w:r>
    </w:p>
    <w:p w14:paraId="6C4DA927"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17 Производство бумаги и бумажных изделий </w:t>
      </w:r>
    </w:p>
    <w:p w14:paraId="326BFB2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18 Деятельность полиграфическая и копирование носителей информации </w:t>
      </w:r>
    </w:p>
    <w:p w14:paraId="36A08A23"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19 Производство кокса и нефтепродуктов </w:t>
      </w:r>
    </w:p>
    <w:p w14:paraId="7C1CDA5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20 Производство химических веществ и химических продуктов </w:t>
      </w:r>
    </w:p>
    <w:p w14:paraId="25D546A5"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21 Производство лекарственных средств и материалов, применяемых в медицинских целях </w:t>
      </w:r>
    </w:p>
    <w:p w14:paraId="6A589A48"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22 Производство резиновых и пластмассовых изделий </w:t>
      </w:r>
    </w:p>
    <w:p w14:paraId="460A2B9F"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23 Производство прочей неметаллической минеральной продукции </w:t>
      </w:r>
    </w:p>
    <w:p w14:paraId="7B5E7E74"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24 Производство металлургическое </w:t>
      </w:r>
    </w:p>
    <w:p w14:paraId="19932D8B"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lastRenderedPageBreak/>
        <w:t xml:space="preserve">25 Производство готовых металлических изделий, кроме машин и оборудования </w:t>
      </w:r>
    </w:p>
    <w:p w14:paraId="42E36317"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26 Производство компьютеров, электронных и оптических изделий </w:t>
      </w:r>
    </w:p>
    <w:p w14:paraId="1E185921"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27 Производство электрического оборудования </w:t>
      </w:r>
    </w:p>
    <w:p w14:paraId="144DD113"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28 Производство машин и оборудования, не включенных в другие группировки </w:t>
      </w:r>
    </w:p>
    <w:p w14:paraId="115F9661"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29 Производство автотранспортных средств, прицепов и полуприцепов </w:t>
      </w:r>
    </w:p>
    <w:p w14:paraId="20D0B85C" w14:textId="77777777"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30 Производство прочих транспортных средств и оборудования </w:t>
      </w:r>
    </w:p>
    <w:p w14:paraId="2DA7C560"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31 Производство мебели </w:t>
      </w:r>
    </w:p>
    <w:p w14:paraId="2C9054A4"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32 Производство прочих готовых изделий </w:t>
      </w:r>
    </w:p>
    <w:p w14:paraId="3A3CC9F2"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33 Ремонт и монтаж машин и оборудования </w:t>
      </w:r>
    </w:p>
    <w:p w14:paraId="54EA34C1"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D. Обеспечение электрической энергией, газом и паром; кондиционирование воздуха (подраздел 35) </w:t>
      </w:r>
    </w:p>
    <w:p w14:paraId="0D2D83F4"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E. Водоснабжение; водоотведение, организация сбора и утилизации отходов, деятельность по ликвидации загрязнений (подразделы 36 – 39) </w:t>
      </w:r>
    </w:p>
    <w:p w14:paraId="23C1478A"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F. Строительство (подразделы 41 – 43) </w:t>
      </w:r>
    </w:p>
    <w:p w14:paraId="2B7C6450"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 Раздел G. Торговля оптовая и розничная; ремонт автотранспортных средств и мотоциклов (подразделы 45 – 47) </w:t>
      </w:r>
    </w:p>
    <w:p w14:paraId="39E7CC8C"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H. Транспортировка и хранение (подразделы 49 – 53) </w:t>
      </w:r>
    </w:p>
    <w:p w14:paraId="475CC205"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I. Деятельность гостиниц и предприятий общественного питания (подразделы 55 – 56) Раздел J. Деятельность в области информации и связи (подразделы 58 – 62) </w:t>
      </w:r>
    </w:p>
    <w:p w14:paraId="35288236"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63 Деятельность в области информационных технологий /…/ </w:t>
      </w:r>
    </w:p>
    <w:p w14:paraId="30C9535B" w14:textId="77777777" w:rsidR="00AC0388"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 xml:space="preserve">Раздел P. Образование (подраздел 85) </w:t>
      </w:r>
    </w:p>
    <w:p w14:paraId="05267B4E" w14:textId="6E182ED3" w:rsidR="000B0ABB" w:rsidRPr="00303E9D" w:rsidRDefault="000B0ABB" w:rsidP="00B470F9">
      <w:pPr>
        <w:suppressAutoHyphens w:val="0"/>
        <w:spacing w:line="360" w:lineRule="auto"/>
        <w:jc w:val="both"/>
        <w:rPr>
          <w:rFonts w:ascii="Times New Roman" w:hAnsi="Times New Roman" w:cs="Times New Roman"/>
          <w:szCs w:val="28"/>
        </w:rPr>
      </w:pPr>
      <w:r w:rsidRPr="00303E9D">
        <w:rPr>
          <w:rFonts w:ascii="Times New Roman" w:hAnsi="Times New Roman" w:cs="Times New Roman"/>
          <w:szCs w:val="28"/>
        </w:rPr>
        <w:t>Раздел Q. Деятельность в области здравоохранения и социальных услуг (подразделы 86 – 88) Раздел R. Деятельность в области культуры, спорта, организации досуга и развлечений (подразделы 90 – 93)»</w:t>
      </w:r>
    </w:p>
    <w:p w14:paraId="04CCB98C" w14:textId="77777777" w:rsidR="00D03637" w:rsidRPr="00342253" w:rsidRDefault="00D03637" w:rsidP="00B470F9">
      <w:pPr>
        <w:suppressAutoHyphens w:val="0"/>
        <w:spacing w:line="360" w:lineRule="auto"/>
        <w:jc w:val="both"/>
        <w:rPr>
          <w:rFonts w:ascii="Times New Roman" w:hAnsi="Times New Roman" w:cs="Times New Roman"/>
          <w:b/>
          <w:bCs/>
          <w:szCs w:val="28"/>
        </w:rPr>
      </w:pPr>
      <w:r w:rsidRPr="00342253">
        <w:rPr>
          <w:rFonts w:ascii="Times New Roman" w:hAnsi="Times New Roman" w:cs="Times New Roman"/>
          <w:b/>
          <w:bCs/>
          <w:szCs w:val="28"/>
        </w:rPr>
        <w:t xml:space="preserve">Примерный перечень вопросов для промежуточного тестирования </w:t>
      </w:r>
    </w:p>
    <w:p w14:paraId="184A8B2E"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1 Каких производственных технологий не бывает? </w:t>
      </w:r>
    </w:p>
    <w:p w14:paraId="29F0FDB9"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a. аддитивных; </w:t>
      </w:r>
    </w:p>
    <w:p w14:paraId="18B50005"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b. субтрактивных; </w:t>
      </w:r>
    </w:p>
    <w:p w14:paraId="7699C55C"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c. адаптивных; </w:t>
      </w:r>
    </w:p>
    <w:p w14:paraId="0F46EDD7"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lastRenderedPageBreak/>
        <w:t xml:space="preserve">d. неадаптивных; </w:t>
      </w:r>
    </w:p>
    <w:p w14:paraId="532243C2"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e. форматных. </w:t>
      </w:r>
    </w:p>
    <w:p w14:paraId="42379AE6"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2 К какой группе технологий относится 3D-печать металлом? </w:t>
      </w:r>
    </w:p>
    <w:p w14:paraId="6FF47F26"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a. к адаптивным технологиям; </w:t>
      </w:r>
    </w:p>
    <w:p w14:paraId="5DAE858C"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b. к </w:t>
      </w:r>
      <w:proofErr w:type="spellStart"/>
      <w:r w:rsidRPr="00342253">
        <w:rPr>
          <w:rFonts w:ascii="Times New Roman" w:hAnsi="Times New Roman" w:cs="Times New Roman"/>
          <w:szCs w:val="28"/>
        </w:rPr>
        <w:t>субстрактивным</w:t>
      </w:r>
      <w:proofErr w:type="spellEnd"/>
      <w:r w:rsidRPr="00342253">
        <w:rPr>
          <w:rFonts w:ascii="Times New Roman" w:hAnsi="Times New Roman" w:cs="Times New Roman"/>
          <w:szCs w:val="28"/>
        </w:rPr>
        <w:t xml:space="preserve"> технологиям; </w:t>
      </w:r>
    </w:p>
    <w:p w14:paraId="210688D3"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c. к </w:t>
      </w:r>
      <w:proofErr w:type="spellStart"/>
      <w:r w:rsidRPr="00342253">
        <w:rPr>
          <w:rFonts w:ascii="Times New Roman" w:hAnsi="Times New Roman" w:cs="Times New Roman"/>
          <w:szCs w:val="28"/>
        </w:rPr>
        <w:t>формативным</w:t>
      </w:r>
      <w:proofErr w:type="spellEnd"/>
      <w:r w:rsidRPr="00342253">
        <w:rPr>
          <w:rFonts w:ascii="Times New Roman" w:hAnsi="Times New Roman" w:cs="Times New Roman"/>
          <w:szCs w:val="28"/>
        </w:rPr>
        <w:t xml:space="preserve"> технологиям; </w:t>
      </w:r>
    </w:p>
    <w:p w14:paraId="4AF98675" w14:textId="77777777" w:rsidR="00342253"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 xml:space="preserve">d. к аддитивным технологиям; </w:t>
      </w:r>
    </w:p>
    <w:p w14:paraId="71B45276" w14:textId="12BBD57B" w:rsidR="0004637B" w:rsidRDefault="00D03637" w:rsidP="00B470F9">
      <w:pPr>
        <w:suppressAutoHyphens w:val="0"/>
        <w:spacing w:line="360" w:lineRule="auto"/>
        <w:jc w:val="both"/>
        <w:rPr>
          <w:rFonts w:ascii="Times New Roman" w:hAnsi="Times New Roman" w:cs="Times New Roman"/>
          <w:szCs w:val="28"/>
        </w:rPr>
      </w:pPr>
      <w:r w:rsidRPr="00342253">
        <w:rPr>
          <w:rFonts w:ascii="Times New Roman" w:hAnsi="Times New Roman" w:cs="Times New Roman"/>
          <w:szCs w:val="28"/>
        </w:rPr>
        <w:t>e. к неадаптивным технологиям.</w:t>
      </w:r>
    </w:p>
    <w:p w14:paraId="1087C5E0"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3 К какой группе технологий относится точение? </w:t>
      </w:r>
    </w:p>
    <w:p w14:paraId="0AE56075"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a. к адаптивным технологиям; </w:t>
      </w:r>
    </w:p>
    <w:p w14:paraId="78B174CD"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b. к </w:t>
      </w:r>
      <w:proofErr w:type="spellStart"/>
      <w:r w:rsidRPr="00F72B6F">
        <w:rPr>
          <w:rFonts w:ascii="Times New Roman" w:hAnsi="Times New Roman" w:cs="Times New Roman"/>
          <w:szCs w:val="28"/>
        </w:rPr>
        <w:t>субстрактивным</w:t>
      </w:r>
      <w:proofErr w:type="spellEnd"/>
      <w:r w:rsidRPr="00F72B6F">
        <w:rPr>
          <w:rFonts w:ascii="Times New Roman" w:hAnsi="Times New Roman" w:cs="Times New Roman"/>
          <w:szCs w:val="28"/>
        </w:rPr>
        <w:t xml:space="preserve"> технологиям; </w:t>
      </w:r>
    </w:p>
    <w:p w14:paraId="4642CDC5"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c. к </w:t>
      </w:r>
      <w:proofErr w:type="spellStart"/>
      <w:r w:rsidRPr="00F72B6F">
        <w:rPr>
          <w:rFonts w:ascii="Times New Roman" w:hAnsi="Times New Roman" w:cs="Times New Roman"/>
          <w:szCs w:val="28"/>
        </w:rPr>
        <w:t>формативным</w:t>
      </w:r>
      <w:proofErr w:type="spellEnd"/>
      <w:r w:rsidRPr="00F72B6F">
        <w:rPr>
          <w:rFonts w:ascii="Times New Roman" w:hAnsi="Times New Roman" w:cs="Times New Roman"/>
          <w:szCs w:val="28"/>
        </w:rPr>
        <w:t xml:space="preserve"> технологиям; </w:t>
      </w:r>
    </w:p>
    <w:p w14:paraId="34A2E5B8"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d. к аддитивным технологиям; </w:t>
      </w:r>
    </w:p>
    <w:p w14:paraId="68990DFB"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e. к неадаптивным технологиям. </w:t>
      </w:r>
    </w:p>
    <w:p w14:paraId="4DEAAFAB"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4 К какой группе технологий относится 3D-печать полимерами? </w:t>
      </w:r>
    </w:p>
    <w:p w14:paraId="2F0571A3"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a. к адаптивным технологиям; </w:t>
      </w:r>
    </w:p>
    <w:p w14:paraId="3BC5B210"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b. к </w:t>
      </w:r>
      <w:proofErr w:type="spellStart"/>
      <w:r w:rsidRPr="00F72B6F">
        <w:rPr>
          <w:rFonts w:ascii="Times New Roman" w:hAnsi="Times New Roman" w:cs="Times New Roman"/>
          <w:szCs w:val="28"/>
        </w:rPr>
        <w:t>субстрактивным</w:t>
      </w:r>
      <w:proofErr w:type="spellEnd"/>
      <w:r w:rsidRPr="00F72B6F">
        <w:rPr>
          <w:rFonts w:ascii="Times New Roman" w:hAnsi="Times New Roman" w:cs="Times New Roman"/>
          <w:szCs w:val="28"/>
        </w:rPr>
        <w:t xml:space="preserve"> технологиям; </w:t>
      </w:r>
    </w:p>
    <w:p w14:paraId="657E2863"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c. к </w:t>
      </w:r>
      <w:proofErr w:type="spellStart"/>
      <w:r w:rsidRPr="00F72B6F">
        <w:rPr>
          <w:rFonts w:ascii="Times New Roman" w:hAnsi="Times New Roman" w:cs="Times New Roman"/>
          <w:szCs w:val="28"/>
        </w:rPr>
        <w:t>формативным</w:t>
      </w:r>
      <w:proofErr w:type="spellEnd"/>
      <w:r w:rsidRPr="00F72B6F">
        <w:rPr>
          <w:rFonts w:ascii="Times New Roman" w:hAnsi="Times New Roman" w:cs="Times New Roman"/>
          <w:szCs w:val="28"/>
        </w:rPr>
        <w:t xml:space="preserve"> технологиям; </w:t>
      </w:r>
    </w:p>
    <w:p w14:paraId="3F2804B6"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d. к аддитивным технологиям;</w:t>
      </w:r>
    </w:p>
    <w:p w14:paraId="095F3F75" w14:textId="77777777" w:rsidR="00F72B6F" w:rsidRPr="00F72B6F" w:rsidRDefault="00F72B6F" w:rsidP="00B470F9">
      <w:pPr>
        <w:suppressAutoHyphens w:val="0"/>
        <w:spacing w:line="360" w:lineRule="auto"/>
        <w:jc w:val="both"/>
        <w:rPr>
          <w:rFonts w:ascii="Times New Roman" w:hAnsi="Times New Roman" w:cs="Times New Roman"/>
          <w:szCs w:val="28"/>
        </w:rPr>
      </w:pPr>
      <w:r w:rsidRPr="00F72B6F">
        <w:rPr>
          <w:rFonts w:ascii="Times New Roman" w:hAnsi="Times New Roman" w:cs="Times New Roman"/>
          <w:szCs w:val="28"/>
        </w:rPr>
        <w:t xml:space="preserve"> e. к неадаптивным технологиям. </w:t>
      </w:r>
    </w:p>
    <w:p w14:paraId="20C54EA6" w14:textId="38C6C253" w:rsidR="00F72B6F" w:rsidRPr="00707F75" w:rsidRDefault="00F72B6F" w:rsidP="00B470F9">
      <w:pPr>
        <w:pStyle w:val="af9"/>
        <w:numPr>
          <w:ilvl w:val="0"/>
          <w:numId w:val="42"/>
        </w:numPr>
        <w:suppressAutoHyphens w:val="0"/>
        <w:spacing w:line="360" w:lineRule="auto"/>
        <w:jc w:val="both"/>
        <w:rPr>
          <w:rFonts w:ascii="Times New Roman" w:hAnsi="Times New Roman" w:cs="Times New Roman"/>
          <w:szCs w:val="28"/>
        </w:rPr>
      </w:pPr>
      <w:r w:rsidRPr="00707F75">
        <w:rPr>
          <w:rFonts w:ascii="Times New Roman" w:hAnsi="Times New Roman" w:cs="Times New Roman"/>
          <w:szCs w:val="28"/>
        </w:rPr>
        <w:t xml:space="preserve">Сколько выделяют этапов аддитивного производства: </w:t>
      </w:r>
    </w:p>
    <w:p w14:paraId="779B5FFA" w14:textId="6D12BB88" w:rsidR="00F72B6F" w:rsidRPr="00707F75" w:rsidRDefault="00707F75" w:rsidP="00B470F9">
      <w:pPr>
        <w:suppressAutoHyphens w:val="0"/>
        <w:spacing w:line="360" w:lineRule="auto"/>
        <w:jc w:val="both"/>
        <w:rPr>
          <w:rFonts w:ascii="Times New Roman" w:hAnsi="Times New Roman" w:cs="Times New Roman"/>
          <w:szCs w:val="28"/>
        </w:rPr>
      </w:pPr>
      <w:r>
        <w:rPr>
          <w:rFonts w:ascii="Times New Roman" w:hAnsi="Times New Roman" w:cs="Times New Roman"/>
          <w:szCs w:val="28"/>
        </w:rPr>
        <w:t xml:space="preserve">а </w:t>
      </w:r>
      <w:r w:rsidR="00F72B6F" w:rsidRPr="00707F75">
        <w:rPr>
          <w:rFonts w:ascii="Times New Roman" w:hAnsi="Times New Roman" w:cs="Times New Roman"/>
          <w:szCs w:val="28"/>
        </w:rPr>
        <w:t>5; b. 6; c. 7; d. 8; e. 9.</w:t>
      </w:r>
    </w:p>
    <w:p w14:paraId="1B7433B8" w14:textId="2648AF19" w:rsidR="00707F75" w:rsidRPr="00707F75" w:rsidRDefault="00707F75" w:rsidP="00B470F9">
      <w:pPr>
        <w:pStyle w:val="af9"/>
        <w:keepNext/>
        <w:widowControl w:val="0"/>
        <w:numPr>
          <w:ilvl w:val="0"/>
          <w:numId w:val="43"/>
        </w:numPr>
        <w:spacing w:line="360" w:lineRule="auto"/>
        <w:jc w:val="both"/>
        <w:rPr>
          <w:rFonts w:ascii="Times New Roman" w:hAnsi="Times New Roman" w:cs="Times New Roman"/>
          <w:szCs w:val="28"/>
        </w:rPr>
      </w:pPr>
      <w:r w:rsidRPr="00707F75">
        <w:rPr>
          <w:rFonts w:ascii="Times New Roman" w:hAnsi="Times New Roman" w:cs="Times New Roman"/>
          <w:szCs w:val="28"/>
        </w:rPr>
        <w:t>Что еще не было изготовлено при помощи аддитивных технологий?</w:t>
      </w:r>
    </w:p>
    <w:p w14:paraId="53F0E49F" w14:textId="609A5BD1" w:rsidR="00707F75" w:rsidRPr="00707F75" w:rsidRDefault="00B470F9" w:rsidP="00B470F9">
      <w:pPr>
        <w:keepNext/>
        <w:spacing w:line="360" w:lineRule="auto"/>
        <w:jc w:val="both"/>
        <w:rPr>
          <w:rFonts w:ascii="Times New Roman" w:hAnsi="Times New Roman" w:cs="Times New Roman"/>
          <w:szCs w:val="28"/>
        </w:rPr>
      </w:pPr>
      <w:proofErr w:type="spellStart"/>
      <w:r>
        <w:rPr>
          <w:rFonts w:ascii="Times New Roman" w:hAnsi="Times New Roman" w:cs="Times New Roman"/>
          <w:szCs w:val="28"/>
        </w:rPr>
        <w:t>А.</w:t>
      </w:r>
      <w:r w:rsidR="00707F75" w:rsidRPr="00707F75">
        <w:rPr>
          <w:rFonts w:ascii="Times New Roman" w:hAnsi="Times New Roman" w:cs="Times New Roman"/>
          <w:szCs w:val="28"/>
        </w:rPr>
        <w:t>Огнестрельное</w:t>
      </w:r>
      <w:proofErr w:type="spellEnd"/>
      <w:r w:rsidR="00707F75" w:rsidRPr="00707F75">
        <w:rPr>
          <w:rFonts w:ascii="Times New Roman" w:hAnsi="Times New Roman" w:cs="Times New Roman"/>
          <w:szCs w:val="28"/>
        </w:rPr>
        <w:t xml:space="preserve"> оружие</w:t>
      </w:r>
    </w:p>
    <w:p w14:paraId="5B7F8C3D" w14:textId="5E59E782" w:rsidR="00707F75" w:rsidRPr="00707F75" w:rsidRDefault="00B470F9" w:rsidP="00707F75">
      <w:pPr>
        <w:keepNext/>
        <w:jc w:val="both"/>
        <w:rPr>
          <w:rFonts w:ascii="Times New Roman" w:hAnsi="Times New Roman" w:cs="Times New Roman"/>
          <w:szCs w:val="28"/>
        </w:rPr>
      </w:pPr>
      <w:proofErr w:type="spellStart"/>
      <w:r>
        <w:rPr>
          <w:rFonts w:ascii="Times New Roman" w:hAnsi="Times New Roman" w:cs="Times New Roman"/>
          <w:szCs w:val="28"/>
        </w:rPr>
        <w:t>Б.</w:t>
      </w:r>
      <w:r w:rsidR="00707F75" w:rsidRPr="00707F75">
        <w:rPr>
          <w:rFonts w:ascii="Times New Roman" w:hAnsi="Times New Roman" w:cs="Times New Roman"/>
          <w:szCs w:val="28"/>
        </w:rPr>
        <w:t>Еда</w:t>
      </w:r>
      <w:proofErr w:type="spellEnd"/>
    </w:p>
    <w:p w14:paraId="4733F041" w14:textId="68C2BF2D" w:rsidR="00707F75" w:rsidRPr="00707F75" w:rsidRDefault="00B470F9" w:rsidP="00707F75">
      <w:pPr>
        <w:keepNext/>
        <w:jc w:val="both"/>
        <w:rPr>
          <w:rFonts w:ascii="Times New Roman" w:hAnsi="Times New Roman" w:cs="Times New Roman"/>
          <w:szCs w:val="28"/>
        </w:rPr>
      </w:pPr>
      <w:proofErr w:type="spellStart"/>
      <w:r>
        <w:rPr>
          <w:rFonts w:ascii="Times New Roman" w:hAnsi="Times New Roman" w:cs="Times New Roman"/>
          <w:szCs w:val="28"/>
        </w:rPr>
        <w:t>В.</w:t>
      </w:r>
      <w:r w:rsidR="00707F75" w:rsidRPr="00707F75">
        <w:rPr>
          <w:rFonts w:ascii="Times New Roman" w:hAnsi="Times New Roman" w:cs="Times New Roman"/>
          <w:szCs w:val="28"/>
        </w:rPr>
        <w:t>Спутник</w:t>
      </w:r>
      <w:proofErr w:type="spellEnd"/>
      <w:r w:rsidR="00707F75" w:rsidRPr="00707F75">
        <w:rPr>
          <w:rFonts w:ascii="Times New Roman" w:hAnsi="Times New Roman" w:cs="Times New Roman"/>
          <w:szCs w:val="28"/>
        </w:rPr>
        <w:t xml:space="preserve"> целиком</w:t>
      </w:r>
    </w:p>
    <w:p w14:paraId="2E94BD43" w14:textId="4157A532" w:rsidR="00707F75" w:rsidRPr="00707F75" w:rsidRDefault="00B470F9" w:rsidP="00707F75">
      <w:pPr>
        <w:keepNext/>
        <w:jc w:val="both"/>
        <w:rPr>
          <w:rFonts w:ascii="Times New Roman" w:hAnsi="Times New Roman" w:cs="Times New Roman"/>
          <w:szCs w:val="28"/>
        </w:rPr>
      </w:pPr>
      <w:proofErr w:type="spellStart"/>
      <w:r>
        <w:rPr>
          <w:rFonts w:ascii="Times New Roman" w:hAnsi="Times New Roman" w:cs="Times New Roman"/>
          <w:szCs w:val="28"/>
        </w:rPr>
        <w:t>Г.</w:t>
      </w:r>
      <w:r w:rsidR="00707F75" w:rsidRPr="00707F75">
        <w:rPr>
          <w:rFonts w:ascii="Times New Roman" w:hAnsi="Times New Roman" w:cs="Times New Roman"/>
          <w:szCs w:val="28"/>
        </w:rPr>
        <w:t>Настоящий</w:t>
      </w:r>
      <w:proofErr w:type="spellEnd"/>
      <w:r w:rsidR="00707F75" w:rsidRPr="00707F75">
        <w:rPr>
          <w:rFonts w:ascii="Times New Roman" w:hAnsi="Times New Roman" w:cs="Times New Roman"/>
          <w:szCs w:val="28"/>
        </w:rPr>
        <w:t xml:space="preserve"> дом</w:t>
      </w:r>
    </w:p>
    <w:p w14:paraId="1B2D9067" w14:textId="77777777" w:rsidR="00707F75" w:rsidRPr="00707F75" w:rsidRDefault="00707F75" w:rsidP="00707F75">
      <w:pPr>
        <w:pStyle w:val="af9"/>
        <w:keepNext/>
        <w:widowControl w:val="0"/>
        <w:numPr>
          <w:ilvl w:val="0"/>
          <w:numId w:val="38"/>
        </w:numPr>
        <w:ind w:left="0" w:firstLine="0"/>
        <w:contextualSpacing w:val="0"/>
        <w:jc w:val="both"/>
        <w:rPr>
          <w:rFonts w:ascii="Times New Roman" w:hAnsi="Times New Roman" w:cs="Times New Roman"/>
          <w:szCs w:val="28"/>
        </w:rPr>
      </w:pPr>
      <w:r w:rsidRPr="00707F75">
        <w:rPr>
          <w:rFonts w:ascii="Times New Roman" w:hAnsi="Times New Roman" w:cs="Times New Roman"/>
          <w:szCs w:val="28"/>
        </w:rPr>
        <w:t xml:space="preserve">Какое нижнее значение коэффициента использования материала (КИМ) для </w:t>
      </w:r>
      <w:r w:rsidRPr="00707F75">
        <w:rPr>
          <w:rFonts w:ascii="Times New Roman" w:hAnsi="Times New Roman" w:cs="Times New Roman"/>
          <w:szCs w:val="28"/>
        </w:rPr>
        <w:lastRenderedPageBreak/>
        <w:t>аддитивных технологий?</w:t>
      </w:r>
    </w:p>
    <w:p w14:paraId="3E0989D2" w14:textId="2D4EB994" w:rsidR="00707F75" w:rsidRPr="00707F75" w:rsidRDefault="00B470F9" w:rsidP="00707F75">
      <w:pPr>
        <w:keepNext/>
        <w:jc w:val="both"/>
        <w:rPr>
          <w:rFonts w:ascii="Times New Roman" w:hAnsi="Times New Roman" w:cs="Times New Roman"/>
          <w:szCs w:val="28"/>
        </w:rPr>
      </w:pPr>
      <w:r>
        <w:rPr>
          <w:rFonts w:ascii="Times New Roman" w:hAnsi="Times New Roman" w:cs="Times New Roman"/>
          <w:szCs w:val="28"/>
        </w:rPr>
        <w:t>А.</w:t>
      </w:r>
      <w:r w:rsidR="00707F75" w:rsidRPr="00707F75">
        <w:rPr>
          <w:rFonts w:ascii="Times New Roman" w:hAnsi="Times New Roman" w:cs="Times New Roman"/>
          <w:szCs w:val="28"/>
        </w:rPr>
        <w:t xml:space="preserve">25% </w:t>
      </w:r>
    </w:p>
    <w:p w14:paraId="0EF9254B" w14:textId="25F8EBF5" w:rsidR="00707F75" w:rsidRPr="00707F75" w:rsidRDefault="00B470F9" w:rsidP="00707F75">
      <w:pPr>
        <w:keepNext/>
        <w:jc w:val="both"/>
        <w:rPr>
          <w:rFonts w:ascii="Times New Roman" w:hAnsi="Times New Roman" w:cs="Times New Roman"/>
          <w:szCs w:val="28"/>
        </w:rPr>
      </w:pPr>
      <w:r>
        <w:rPr>
          <w:rFonts w:ascii="Times New Roman" w:hAnsi="Times New Roman" w:cs="Times New Roman"/>
          <w:szCs w:val="28"/>
        </w:rPr>
        <w:t>Б.</w:t>
      </w:r>
      <w:r w:rsidR="00707F75" w:rsidRPr="00707F75">
        <w:rPr>
          <w:rFonts w:ascii="Times New Roman" w:hAnsi="Times New Roman" w:cs="Times New Roman"/>
          <w:szCs w:val="28"/>
        </w:rPr>
        <w:t>50%</w:t>
      </w:r>
    </w:p>
    <w:p w14:paraId="07186639" w14:textId="3C140D96" w:rsidR="00707F75" w:rsidRPr="00707F75" w:rsidRDefault="00B470F9" w:rsidP="00707F75">
      <w:pPr>
        <w:keepNext/>
        <w:jc w:val="both"/>
        <w:rPr>
          <w:rFonts w:ascii="Times New Roman" w:hAnsi="Times New Roman" w:cs="Times New Roman"/>
          <w:szCs w:val="28"/>
        </w:rPr>
      </w:pPr>
      <w:r>
        <w:rPr>
          <w:rFonts w:ascii="Times New Roman" w:hAnsi="Times New Roman" w:cs="Times New Roman"/>
          <w:szCs w:val="28"/>
        </w:rPr>
        <w:t>В.</w:t>
      </w:r>
      <w:r w:rsidR="00707F75" w:rsidRPr="00707F75">
        <w:rPr>
          <w:rFonts w:ascii="Times New Roman" w:hAnsi="Times New Roman" w:cs="Times New Roman"/>
          <w:szCs w:val="28"/>
        </w:rPr>
        <w:t>75%</w:t>
      </w:r>
    </w:p>
    <w:p w14:paraId="4E16401E" w14:textId="77777777" w:rsidR="00707F75" w:rsidRPr="00707F75" w:rsidRDefault="00707F75" w:rsidP="00707F75">
      <w:pPr>
        <w:pStyle w:val="af9"/>
        <w:keepNext/>
        <w:widowControl w:val="0"/>
        <w:numPr>
          <w:ilvl w:val="0"/>
          <w:numId w:val="38"/>
        </w:numPr>
        <w:ind w:left="0" w:firstLine="0"/>
        <w:contextualSpacing w:val="0"/>
        <w:jc w:val="both"/>
        <w:rPr>
          <w:rFonts w:ascii="Times New Roman" w:hAnsi="Times New Roman" w:cs="Times New Roman"/>
          <w:szCs w:val="28"/>
        </w:rPr>
      </w:pPr>
      <w:r w:rsidRPr="00707F75">
        <w:rPr>
          <w:rFonts w:ascii="Times New Roman" w:hAnsi="Times New Roman" w:cs="Times New Roman"/>
          <w:szCs w:val="28"/>
        </w:rPr>
        <w:t>Изготовление деталей из стали всегда дешевле титановых</w:t>
      </w:r>
    </w:p>
    <w:p w14:paraId="46A6AD91" w14:textId="77777777" w:rsidR="00707F75" w:rsidRPr="00707F75" w:rsidRDefault="00707F75" w:rsidP="00707F75">
      <w:pPr>
        <w:keepNext/>
        <w:jc w:val="both"/>
        <w:rPr>
          <w:rFonts w:ascii="Times New Roman" w:hAnsi="Times New Roman" w:cs="Times New Roman"/>
          <w:szCs w:val="28"/>
        </w:rPr>
      </w:pPr>
      <w:r w:rsidRPr="00707F75">
        <w:rPr>
          <w:rFonts w:ascii="Times New Roman" w:hAnsi="Times New Roman" w:cs="Times New Roman"/>
          <w:szCs w:val="28"/>
        </w:rPr>
        <w:t>Да</w:t>
      </w:r>
    </w:p>
    <w:p w14:paraId="035D7862" w14:textId="77777777" w:rsidR="00707F75" w:rsidRPr="00707F75" w:rsidRDefault="00707F75" w:rsidP="00707F75">
      <w:pPr>
        <w:keepNext/>
        <w:jc w:val="both"/>
        <w:rPr>
          <w:rFonts w:ascii="Times New Roman" w:hAnsi="Times New Roman" w:cs="Times New Roman"/>
          <w:szCs w:val="28"/>
        </w:rPr>
      </w:pPr>
      <w:r w:rsidRPr="00707F75">
        <w:rPr>
          <w:rFonts w:ascii="Times New Roman" w:hAnsi="Times New Roman" w:cs="Times New Roman"/>
          <w:szCs w:val="28"/>
        </w:rPr>
        <w:t>Нет</w:t>
      </w:r>
    </w:p>
    <w:p w14:paraId="33DFFFE0" w14:textId="77777777" w:rsidR="00707F75" w:rsidRPr="00707F75" w:rsidRDefault="00707F75" w:rsidP="00707F75">
      <w:pPr>
        <w:pStyle w:val="af9"/>
        <w:keepNext/>
        <w:widowControl w:val="0"/>
        <w:numPr>
          <w:ilvl w:val="0"/>
          <w:numId w:val="38"/>
        </w:numPr>
        <w:ind w:left="0" w:firstLine="0"/>
        <w:contextualSpacing w:val="0"/>
        <w:jc w:val="both"/>
        <w:rPr>
          <w:rFonts w:ascii="Times New Roman" w:hAnsi="Times New Roman" w:cs="Times New Roman"/>
          <w:szCs w:val="28"/>
        </w:rPr>
      </w:pPr>
      <w:r w:rsidRPr="00707F75">
        <w:rPr>
          <w:rFonts w:ascii="Times New Roman" w:hAnsi="Times New Roman" w:cs="Times New Roman"/>
          <w:szCs w:val="28"/>
        </w:rPr>
        <w:t>Отметьте недостатки аддитивных технологий:</w:t>
      </w:r>
    </w:p>
    <w:p w14:paraId="3367F7A9" w14:textId="73098358" w:rsidR="00707F75" w:rsidRPr="00707F75" w:rsidRDefault="00B470F9" w:rsidP="00707F75">
      <w:pPr>
        <w:keepNext/>
        <w:jc w:val="both"/>
        <w:rPr>
          <w:rFonts w:ascii="Times New Roman" w:hAnsi="Times New Roman" w:cs="Times New Roman"/>
          <w:szCs w:val="28"/>
        </w:rPr>
      </w:pPr>
      <w:proofErr w:type="spellStart"/>
      <w:r>
        <w:rPr>
          <w:rFonts w:ascii="Times New Roman" w:hAnsi="Times New Roman" w:cs="Times New Roman"/>
          <w:szCs w:val="28"/>
        </w:rPr>
        <w:t>А.</w:t>
      </w:r>
      <w:r w:rsidR="00707F75" w:rsidRPr="00707F75">
        <w:rPr>
          <w:rFonts w:ascii="Times New Roman" w:hAnsi="Times New Roman" w:cs="Times New Roman"/>
          <w:szCs w:val="28"/>
        </w:rPr>
        <w:t>Высокая</w:t>
      </w:r>
      <w:proofErr w:type="spellEnd"/>
      <w:r w:rsidR="00707F75" w:rsidRPr="00707F75">
        <w:rPr>
          <w:rFonts w:ascii="Times New Roman" w:hAnsi="Times New Roman" w:cs="Times New Roman"/>
          <w:szCs w:val="28"/>
        </w:rPr>
        <w:t xml:space="preserve"> сложность изготовления прототипов изделий</w:t>
      </w:r>
    </w:p>
    <w:p w14:paraId="3694EC95" w14:textId="270201A6" w:rsidR="00707F75" w:rsidRPr="00707F75" w:rsidRDefault="00B470F9" w:rsidP="00707F75">
      <w:pPr>
        <w:keepNext/>
        <w:jc w:val="both"/>
        <w:rPr>
          <w:rFonts w:ascii="Times New Roman" w:hAnsi="Times New Roman" w:cs="Times New Roman"/>
          <w:szCs w:val="28"/>
        </w:rPr>
      </w:pPr>
      <w:r>
        <w:rPr>
          <w:rFonts w:ascii="Times New Roman" w:hAnsi="Times New Roman" w:cs="Times New Roman"/>
          <w:szCs w:val="28"/>
        </w:rPr>
        <w:t xml:space="preserve">Б </w:t>
      </w:r>
      <w:r w:rsidR="00707F75" w:rsidRPr="00707F75">
        <w:rPr>
          <w:rFonts w:ascii="Times New Roman" w:hAnsi="Times New Roman" w:cs="Times New Roman"/>
          <w:szCs w:val="28"/>
        </w:rPr>
        <w:t>Высокая стоимость при крупносерийном производстве</w:t>
      </w:r>
    </w:p>
    <w:p w14:paraId="0A44CFF9" w14:textId="0B382D18" w:rsidR="00707F75" w:rsidRPr="00707F75" w:rsidRDefault="00B470F9" w:rsidP="00707F75">
      <w:pPr>
        <w:keepNext/>
        <w:jc w:val="both"/>
        <w:rPr>
          <w:rFonts w:ascii="Times New Roman" w:hAnsi="Times New Roman" w:cs="Times New Roman"/>
          <w:szCs w:val="28"/>
        </w:rPr>
      </w:pPr>
      <w:proofErr w:type="spellStart"/>
      <w:r>
        <w:rPr>
          <w:rFonts w:ascii="Times New Roman" w:hAnsi="Times New Roman" w:cs="Times New Roman"/>
          <w:szCs w:val="28"/>
        </w:rPr>
        <w:t>В.</w:t>
      </w:r>
      <w:r w:rsidR="00707F75" w:rsidRPr="00707F75">
        <w:rPr>
          <w:rFonts w:ascii="Times New Roman" w:hAnsi="Times New Roman" w:cs="Times New Roman"/>
          <w:szCs w:val="28"/>
        </w:rPr>
        <w:t>Требуется</w:t>
      </w:r>
      <w:proofErr w:type="spellEnd"/>
      <w:r w:rsidR="00707F75" w:rsidRPr="00707F75">
        <w:rPr>
          <w:rFonts w:ascii="Times New Roman" w:hAnsi="Times New Roman" w:cs="Times New Roman"/>
          <w:szCs w:val="28"/>
        </w:rPr>
        <w:t xml:space="preserve"> постобработка поверхностей изделий</w:t>
      </w:r>
    </w:p>
    <w:p w14:paraId="0CEB2DA5" w14:textId="77777777" w:rsidR="00707F75" w:rsidRPr="00707F75" w:rsidRDefault="00707F75" w:rsidP="00707F75">
      <w:pPr>
        <w:keepNext/>
        <w:jc w:val="both"/>
        <w:rPr>
          <w:rFonts w:ascii="Times New Roman" w:hAnsi="Times New Roman" w:cs="Times New Roman"/>
          <w:szCs w:val="28"/>
        </w:rPr>
      </w:pPr>
    </w:p>
    <w:p w14:paraId="3542D089" w14:textId="600ED63E" w:rsidR="00707F75" w:rsidRDefault="00707F75" w:rsidP="004964C7">
      <w:pPr>
        <w:pStyle w:val="af"/>
        <w:spacing w:line="360" w:lineRule="auto"/>
        <w:jc w:val="both"/>
        <w:rPr>
          <w:bCs/>
          <w:szCs w:val="28"/>
        </w:rPr>
      </w:pPr>
      <w:r w:rsidRPr="00707F75">
        <w:rPr>
          <w:bCs/>
          <w:szCs w:val="28"/>
        </w:rPr>
        <w:t xml:space="preserve">Примеры практических </w:t>
      </w:r>
      <w:r w:rsidR="009009C3">
        <w:rPr>
          <w:bCs/>
          <w:szCs w:val="28"/>
        </w:rPr>
        <w:t>заданий</w:t>
      </w:r>
      <w:r w:rsidRPr="00707F75">
        <w:rPr>
          <w:bCs/>
          <w:szCs w:val="28"/>
        </w:rPr>
        <w:t>:</w:t>
      </w:r>
    </w:p>
    <w:p w14:paraId="5F46D715" w14:textId="3DC95FFC" w:rsidR="00707F75" w:rsidRPr="00707F75" w:rsidRDefault="00707F75" w:rsidP="004964C7">
      <w:pPr>
        <w:pStyle w:val="af4"/>
        <w:spacing w:after="0" w:line="360" w:lineRule="auto"/>
        <w:ind w:firstLine="709"/>
        <w:jc w:val="both"/>
        <w:rPr>
          <w:rFonts w:ascii="Times New Roman" w:hAnsi="Times New Roman" w:cs="Times New Roman"/>
          <w:szCs w:val="28"/>
        </w:rPr>
      </w:pPr>
      <w:r w:rsidRPr="00707F75">
        <w:rPr>
          <w:rFonts w:ascii="Times New Roman" w:hAnsi="Times New Roman" w:cs="Times New Roman"/>
          <w:szCs w:val="28"/>
        </w:rPr>
        <w:t>Разработка детали Кружка в среде Компас 3Д по алгоритму</w:t>
      </w:r>
      <w:r w:rsidR="004964C7">
        <w:rPr>
          <w:rFonts w:ascii="Times New Roman" w:hAnsi="Times New Roman" w:cs="Times New Roman"/>
          <w:szCs w:val="28"/>
        </w:rPr>
        <w:t>.</w:t>
      </w:r>
    </w:p>
    <w:p w14:paraId="3BB62D20" w14:textId="4D548043" w:rsidR="00707F75" w:rsidRPr="00707F75" w:rsidRDefault="00707F75" w:rsidP="004964C7">
      <w:pPr>
        <w:pStyle w:val="Pa21"/>
        <w:spacing w:line="360" w:lineRule="auto"/>
        <w:ind w:firstLine="709"/>
        <w:jc w:val="both"/>
        <w:rPr>
          <w:rFonts w:ascii="Times New Roman" w:eastAsia="Times New Roman" w:hAnsi="Times New Roman" w:cs="Times New Roman"/>
          <w:sz w:val="28"/>
          <w:szCs w:val="28"/>
          <w:lang w:eastAsia="ru-RU"/>
        </w:rPr>
      </w:pPr>
      <w:r w:rsidRPr="00707F75">
        <w:rPr>
          <w:rFonts w:ascii="Times New Roman" w:eastAsia="Times New Roman" w:hAnsi="Times New Roman" w:cs="Times New Roman"/>
          <w:sz w:val="28"/>
          <w:szCs w:val="28"/>
          <w:lang w:eastAsia="ru-RU"/>
        </w:rPr>
        <w:t>На занятии создадим кружку, у которой будет плоское дно, что обеспечит качественное прилегание к печатному столу. Для создания модели мы будем использовать автолинию, текст, вырезание выдавливанием, элемент вращения и кинематический элемент.</w:t>
      </w:r>
      <w:r w:rsidR="005C3810">
        <w:rPr>
          <w:rFonts w:ascii="Times New Roman" w:eastAsia="Times New Roman" w:hAnsi="Times New Roman" w:cs="Times New Roman"/>
          <w:sz w:val="28"/>
          <w:szCs w:val="28"/>
          <w:lang w:eastAsia="ru-RU"/>
        </w:rPr>
        <w:t xml:space="preserve"> </w:t>
      </w:r>
      <w:r w:rsidR="00A41F35">
        <w:rPr>
          <w:rFonts w:ascii="Times New Roman" w:eastAsia="Times New Roman" w:hAnsi="Times New Roman" w:cs="Times New Roman"/>
          <w:sz w:val="28"/>
          <w:szCs w:val="28"/>
          <w:lang w:eastAsia="ru-RU"/>
        </w:rPr>
        <w:t>М</w:t>
      </w:r>
      <w:r w:rsidRPr="00707F75">
        <w:rPr>
          <w:rFonts w:ascii="Times New Roman" w:eastAsia="Times New Roman" w:hAnsi="Times New Roman" w:cs="Times New Roman"/>
          <w:sz w:val="28"/>
          <w:szCs w:val="28"/>
          <w:lang w:eastAsia="ru-RU"/>
        </w:rPr>
        <w:t>ы создадим вспомогательные плоскости.</w:t>
      </w:r>
    </w:p>
    <w:p w14:paraId="56EDFF10" w14:textId="716DFB1B" w:rsidR="00707F75" w:rsidRDefault="00707F75" w:rsidP="004964C7">
      <w:pPr>
        <w:pStyle w:val="af4"/>
        <w:spacing w:after="0" w:line="360" w:lineRule="auto"/>
        <w:ind w:firstLine="709"/>
        <w:jc w:val="both"/>
        <w:rPr>
          <w:rFonts w:ascii="Times New Roman" w:hAnsi="Times New Roman" w:cs="Times New Roman"/>
          <w:szCs w:val="28"/>
        </w:rPr>
      </w:pPr>
      <w:r w:rsidRPr="00707F75">
        <w:rPr>
          <w:rFonts w:ascii="Times New Roman" w:hAnsi="Times New Roman" w:cs="Times New Roman"/>
          <w:szCs w:val="28"/>
        </w:rPr>
        <w:t>Сначала создадим основу кружки (стакан).</w:t>
      </w:r>
      <w:r w:rsidR="00A41F35">
        <w:rPr>
          <w:rFonts w:ascii="Times New Roman" w:hAnsi="Times New Roman" w:cs="Times New Roman"/>
          <w:szCs w:val="28"/>
        </w:rPr>
        <w:t xml:space="preserve"> </w:t>
      </w:r>
      <w:r w:rsidRPr="00707F75">
        <w:rPr>
          <w:rFonts w:ascii="Times New Roman" w:hAnsi="Times New Roman" w:cs="Times New Roman"/>
          <w:szCs w:val="28"/>
        </w:rPr>
        <w:t>Для этого мы будем использовать элемент вращения, который создается вращением некоторого эскиза вокруг оси.</w:t>
      </w:r>
    </w:p>
    <w:p w14:paraId="09D862D7" w14:textId="77777777" w:rsidR="004964C7" w:rsidRPr="00707F75" w:rsidRDefault="004964C7" w:rsidP="004964C7">
      <w:pPr>
        <w:pStyle w:val="af4"/>
        <w:spacing w:after="0" w:line="360" w:lineRule="auto"/>
        <w:ind w:firstLine="709"/>
        <w:jc w:val="both"/>
        <w:rPr>
          <w:rFonts w:ascii="Times New Roman" w:hAnsi="Times New Roman" w:cs="Times New Roman"/>
          <w:szCs w:val="28"/>
        </w:rPr>
      </w:pPr>
    </w:p>
    <w:p w14:paraId="389F9AA0" w14:textId="77777777" w:rsidR="00D94E02" w:rsidRPr="00B169CF" w:rsidRDefault="00B12532" w:rsidP="004964C7">
      <w:pPr>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5DFBBD1F" w14:textId="77777777" w:rsidR="00D94E02" w:rsidRPr="00B169CF" w:rsidRDefault="00D94E02" w:rsidP="004964C7">
      <w:pPr>
        <w:keepNext/>
        <w:keepLines/>
        <w:spacing w:line="360" w:lineRule="auto"/>
        <w:ind w:firstLine="709"/>
        <w:jc w:val="both"/>
        <w:outlineLvl w:val="3"/>
        <w:rPr>
          <w:rFonts w:ascii="Times New Roman" w:hAnsi="Times New Roman" w:cs="Times New Roman"/>
          <w:b/>
          <w:bCs/>
          <w:szCs w:val="28"/>
        </w:rPr>
      </w:pPr>
    </w:p>
    <w:p w14:paraId="1D9335AA" w14:textId="64EF0199" w:rsidR="00D94E02" w:rsidRDefault="00B12532">
      <w:pPr>
        <w:spacing w:line="360" w:lineRule="auto"/>
        <w:ind w:firstLine="709"/>
        <w:jc w:val="both"/>
        <w:rPr>
          <w:rFonts w:ascii="Times New Roman" w:hAnsi="Times New Roman" w:cs="Times New Roman"/>
          <w:szCs w:val="28"/>
        </w:rPr>
      </w:pPr>
      <w:r w:rsidRPr="00B169CF">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1D27DE" w14:textId="77777777" w:rsidR="00532B8C" w:rsidRPr="00B169CF" w:rsidRDefault="00532B8C">
      <w:pPr>
        <w:spacing w:line="360" w:lineRule="auto"/>
        <w:ind w:firstLine="709"/>
        <w:jc w:val="both"/>
        <w:rPr>
          <w:rFonts w:ascii="Times New Roman" w:hAnsi="Times New Roman" w:cs="Times New Roman"/>
          <w:szCs w:val="28"/>
        </w:rPr>
      </w:pPr>
    </w:p>
    <w:p w14:paraId="337E87B6" w14:textId="77777777" w:rsidR="00D94E02" w:rsidRPr="00B169CF" w:rsidRDefault="00B12532">
      <w:pPr>
        <w:jc w:val="right"/>
        <w:rPr>
          <w:rFonts w:ascii="Times New Roman" w:hAnsi="Times New Roman" w:cs="Times New Roman"/>
          <w:szCs w:val="28"/>
        </w:rPr>
      </w:pPr>
      <w:r w:rsidRPr="00B169CF">
        <w:rPr>
          <w:rFonts w:ascii="Times New Roman" w:hAnsi="Times New Roman" w:cs="Times New Roman"/>
          <w:szCs w:val="28"/>
        </w:rPr>
        <w:t>Таблица 6</w:t>
      </w:r>
    </w:p>
    <w:tbl>
      <w:tblPr>
        <w:tblW w:w="10322" w:type="dxa"/>
        <w:tblInd w:w="-289" w:type="dxa"/>
        <w:tblLayout w:type="fixed"/>
        <w:tblLook w:val="04A0" w:firstRow="1" w:lastRow="0" w:firstColumn="1" w:lastColumn="0" w:noHBand="0" w:noVBand="1"/>
      </w:tblPr>
      <w:tblGrid>
        <w:gridCol w:w="2127"/>
        <w:gridCol w:w="1843"/>
        <w:gridCol w:w="2268"/>
        <w:gridCol w:w="4084"/>
      </w:tblGrid>
      <w:tr w:rsidR="00D94E02" w:rsidRPr="00B169CF" w14:paraId="7977C09E" w14:textId="77777777" w:rsidTr="00A26012">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8291980"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BC408C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2C7B7"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Результаты обучения</w:t>
            </w:r>
          </w:p>
          <w:p w14:paraId="5C047B24"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(умения и знания), соотнесенные с индикаторами достижения компетенции</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32F4EEB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Типовые контрольные задания</w:t>
            </w:r>
          </w:p>
        </w:tc>
      </w:tr>
      <w:tr w:rsidR="00EA056A" w:rsidRPr="005A070A" w14:paraId="68890A68" w14:textId="77777777" w:rsidTr="00A26012">
        <w:tc>
          <w:tcPr>
            <w:tcW w:w="10322" w:type="dxa"/>
            <w:gridSpan w:val="4"/>
            <w:tcBorders>
              <w:top w:val="single" w:sz="4" w:space="0" w:color="000000"/>
              <w:left w:val="single" w:sz="4" w:space="0" w:color="000000"/>
              <w:bottom w:val="single" w:sz="4" w:space="0" w:color="000000"/>
              <w:right w:val="single" w:sz="4" w:space="0" w:color="000000"/>
            </w:tcBorders>
            <w:shd w:val="clear" w:color="auto" w:fill="auto"/>
          </w:tcPr>
          <w:p w14:paraId="1AD4F69D" w14:textId="77777777" w:rsidR="00AD7F32" w:rsidRPr="00B169CF" w:rsidRDefault="00AD7F32" w:rsidP="00AD7F32">
            <w:pPr>
              <w:jc w:val="center"/>
              <w:rPr>
                <w:rFonts w:ascii="Times New Roman" w:hAnsi="Times New Roman" w:cs="Times New Roman"/>
                <w:szCs w:val="28"/>
              </w:rPr>
            </w:pPr>
            <w:r w:rsidRPr="00BB18E2">
              <w:rPr>
                <w:rFonts w:ascii="Times New Roman" w:hAnsi="Times New Roman"/>
                <w:szCs w:val="28"/>
              </w:rPr>
              <w:lastRenderedPageBreak/>
              <w:t xml:space="preserve">Инноватика, ОП Управление цифровыми </w:t>
            </w:r>
            <w:proofErr w:type="gramStart"/>
            <w:r w:rsidRPr="00BB18E2">
              <w:rPr>
                <w:rFonts w:ascii="Times New Roman" w:hAnsi="Times New Roman"/>
                <w:szCs w:val="28"/>
              </w:rPr>
              <w:t xml:space="preserve">инновациями, </w:t>
            </w:r>
            <w:r>
              <w:rPr>
                <w:rFonts w:ascii="Times New Roman" w:hAnsi="Times New Roman"/>
                <w:szCs w:val="28"/>
              </w:rPr>
              <w:t xml:space="preserve"> </w:t>
            </w:r>
            <w:r w:rsidRPr="00BB18E2">
              <w:rPr>
                <w:rFonts w:ascii="Times New Roman" w:hAnsi="Times New Roman"/>
                <w:szCs w:val="28"/>
              </w:rPr>
              <w:t>Управление</w:t>
            </w:r>
            <w:proofErr w:type="gramEnd"/>
            <w:r w:rsidRPr="00BB18E2">
              <w:rPr>
                <w:rFonts w:ascii="Times New Roman" w:hAnsi="Times New Roman"/>
                <w:szCs w:val="28"/>
              </w:rPr>
              <w:t xml:space="preserve"> цифровыми инновациями</w:t>
            </w:r>
          </w:p>
          <w:p w14:paraId="73A6FEC7" w14:textId="7705AEE9" w:rsidR="00EA056A" w:rsidRPr="005A070A" w:rsidRDefault="00AD7F32" w:rsidP="00AD7F32">
            <w:pPr>
              <w:widowControl w:val="0"/>
              <w:jc w:val="center"/>
              <w:rPr>
                <w:rFonts w:ascii="Times New Roman" w:hAnsi="Times New Roman" w:cs="Times New Roman"/>
                <w:sz w:val="22"/>
                <w:szCs w:val="22"/>
                <w:highlight w:val="yellow"/>
              </w:rPr>
            </w:pPr>
            <w:r>
              <w:rPr>
                <w:rFonts w:ascii="Times New Roman" w:hAnsi="Times New Roman" w:cs="Times New Roman"/>
                <w:sz w:val="24"/>
              </w:rPr>
              <w:t>2021г.,2022г.н</w:t>
            </w:r>
          </w:p>
        </w:tc>
      </w:tr>
      <w:tr w:rsidR="00053ED5" w:rsidRPr="00053ED5" w14:paraId="74C0C1E2" w14:textId="77777777" w:rsidTr="00A26012">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CDEB6B" w14:textId="2954EA81" w:rsidR="000874FB" w:rsidRPr="005A070A" w:rsidRDefault="0029347E" w:rsidP="00E55B40">
            <w:pPr>
              <w:widowControl w:val="0"/>
              <w:rPr>
                <w:rFonts w:ascii="Times New Roman" w:hAnsi="Times New Roman" w:cs="Times New Roman"/>
                <w:sz w:val="22"/>
                <w:highlight w:val="yellow"/>
                <w:u w:val="single"/>
              </w:rPr>
            </w:pPr>
            <w:r>
              <w:rPr>
                <w:rFonts w:ascii="Times New Roman" w:hAnsi="Times New Roman" w:cs="Times New Roman"/>
                <w:sz w:val="24"/>
              </w:rPr>
              <w:t>ОПК-7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EE7478" w14:textId="77777777" w:rsidR="0029347E" w:rsidRDefault="0029347E" w:rsidP="0029347E">
            <w:pPr>
              <w:pStyle w:val="af9"/>
              <w:widowControl w:val="0"/>
              <w:numPr>
                <w:ilvl w:val="0"/>
                <w:numId w:val="45"/>
              </w:numPr>
              <w:tabs>
                <w:tab w:val="left" w:pos="271"/>
              </w:tabs>
              <w:ind w:left="0" w:hanging="82"/>
              <w:jc w:val="both"/>
              <w:rPr>
                <w:rFonts w:ascii="Times New Roman" w:hAnsi="Times New Roman" w:cs="Times New Roman"/>
                <w:sz w:val="24"/>
                <w:lang w:eastAsia="en-US"/>
              </w:rPr>
            </w:pPr>
            <w:r>
              <w:rPr>
                <w:rFonts w:ascii="Times New Roman" w:hAnsi="Times New Roman" w:cs="Times New Roman"/>
                <w:sz w:val="24"/>
                <w:lang w:eastAsia="en-US"/>
              </w:rPr>
              <w:t>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14:paraId="2AF70A25" w14:textId="77777777" w:rsidR="0029347E" w:rsidRDefault="0029347E" w:rsidP="0029347E">
            <w:pPr>
              <w:widowControl w:val="0"/>
              <w:tabs>
                <w:tab w:val="left" w:pos="271"/>
              </w:tabs>
              <w:jc w:val="both"/>
              <w:rPr>
                <w:rFonts w:ascii="Times New Roman" w:hAnsi="Times New Roman" w:cs="Times New Roman"/>
                <w:sz w:val="24"/>
                <w:lang w:eastAsia="en-US"/>
              </w:rPr>
            </w:pPr>
          </w:p>
          <w:p w14:paraId="624CEC28" w14:textId="77777777" w:rsidR="0029347E" w:rsidRDefault="0029347E" w:rsidP="0029347E">
            <w:pPr>
              <w:widowControl w:val="0"/>
              <w:tabs>
                <w:tab w:val="left" w:pos="271"/>
              </w:tabs>
              <w:jc w:val="both"/>
              <w:rPr>
                <w:rFonts w:ascii="Times New Roman" w:hAnsi="Times New Roman" w:cs="Times New Roman"/>
                <w:sz w:val="24"/>
                <w:lang w:eastAsia="en-US"/>
              </w:rPr>
            </w:pPr>
          </w:p>
          <w:p w14:paraId="3C0C95A5" w14:textId="77777777" w:rsidR="0029347E" w:rsidRDefault="0029347E" w:rsidP="0029347E">
            <w:pPr>
              <w:widowControl w:val="0"/>
              <w:tabs>
                <w:tab w:val="left" w:pos="271"/>
              </w:tabs>
              <w:jc w:val="both"/>
              <w:rPr>
                <w:rFonts w:ascii="Times New Roman" w:hAnsi="Times New Roman" w:cs="Times New Roman"/>
                <w:sz w:val="24"/>
                <w:lang w:eastAsia="en-US"/>
              </w:rPr>
            </w:pPr>
          </w:p>
          <w:p w14:paraId="49D5AFFC" w14:textId="77777777" w:rsidR="0029347E" w:rsidRDefault="0029347E" w:rsidP="0029347E">
            <w:pPr>
              <w:widowControl w:val="0"/>
              <w:tabs>
                <w:tab w:val="left" w:pos="271"/>
              </w:tabs>
              <w:jc w:val="both"/>
              <w:rPr>
                <w:rFonts w:ascii="Times New Roman" w:hAnsi="Times New Roman" w:cs="Times New Roman"/>
                <w:sz w:val="24"/>
                <w:lang w:eastAsia="en-US"/>
              </w:rPr>
            </w:pPr>
          </w:p>
          <w:p w14:paraId="25CD369B" w14:textId="77777777" w:rsidR="0029347E" w:rsidRDefault="0029347E" w:rsidP="0029347E">
            <w:pPr>
              <w:widowControl w:val="0"/>
              <w:tabs>
                <w:tab w:val="left" w:pos="271"/>
              </w:tabs>
              <w:jc w:val="both"/>
              <w:rPr>
                <w:rFonts w:ascii="Times New Roman" w:hAnsi="Times New Roman" w:cs="Times New Roman"/>
                <w:sz w:val="24"/>
                <w:lang w:eastAsia="en-US"/>
              </w:rPr>
            </w:pPr>
          </w:p>
          <w:p w14:paraId="4CB4ACE7" w14:textId="77777777" w:rsidR="0029347E" w:rsidRDefault="0029347E" w:rsidP="0029347E">
            <w:pPr>
              <w:widowControl w:val="0"/>
              <w:tabs>
                <w:tab w:val="left" w:pos="271"/>
              </w:tabs>
              <w:jc w:val="both"/>
              <w:rPr>
                <w:rFonts w:ascii="Times New Roman" w:hAnsi="Times New Roman" w:cs="Times New Roman"/>
                <w:sz w:val="24"/>
                <w:lang w:eastAsia="en-US"/>
              </w:rPr>
            </w:pPr>
          </w:p>
          <w:p w14:paraId="4A59F687" w14:textId="77777777" w:rsidR="0029347E" w:rsidRDefault="0029347E" w:rsidP="0029347E">
            <w:pPr>
              <w:widowControl w:val="0"/>
              <w:tabs>
                <w:tab w:val="left" w:pos="271"/>
              </w:tabs>
              <w:jc w:val="both"/>
              <w:rPr>
                <w:rFonts w:ascii="Times New Roman" w:hAnsi="Times New Roman" w:cs="Times New Roman"/>
                <w:sz w:val="24"/>
                <w:lang w:eastAsia="en-US"/>
              </w:rPr>
            </w:pPr>
          </w:p>
          <w:p w14:paraId="7853865C" w14:textId="77777777" w:rsidR="0029347E" w:rsidRDefault="0029347E" w:rsidP="0029347E">
            <w:pPr>
              <w:widowControl w:val="0"/>
              <w:tabs>
                <w:tab w:val="left" w:pos="271"/>
              </w:tabs>
              <w:jc w:val="both"/>
              <w:rPr>
                <w:rFonts w:ascii="Times New Roman" w:hAnsi="Times New Roman" w:cs="Times New Roman"/>
                <w:sz w:val="24"/>
                <w:lang w:eastAsia="en-US"/>
              </w:rPr>
            </w:pPr>
          </w:p>
          <w:p w14:paraId="37567826" w14:textId="77777777" w:rsidR="0029347E" w:rsidRDefault="0029347E" w:rsidP="0029347E">
            <w:pPr>
              <w:widowControl w:val="0"/>
              <w:tabs>
                <w:tab w:val="left" w:pos="271"/>
              </w:tabs>
              <w:jc w:val="both"/>
              <w:rPr>
                <w:rFonts w:ascii="Times New Roman" w:hAnsi="Times New Roman" w:cs="Times New Roman"/>
                <w:sz w:val="24"/>
                <w:lang w:eastAsia="en-US"/>
              </w:rPr>
            </w:pPr>
          </w:p>
          <w:p w14:paraId="0B4C260C" w14:textId="77777777" w:rsidR="0029347E" w:rsidRDefault="0029347E" w:rsidP="0029347E">
            <w:pPr>
              <w:widowControl w:val="0"/>
              <w:tabs>
                <w:tab w:val="left" w:pos="271"/>
              </w:tabs>
              <w:jc w:val="both"/>
              <w:rPr>
                <w:rFonts w:ascii="Times New Roman" w:hAnsi="Times New Roman" w:cs="Times New Roman"/>
                <w:sz w:val="24"/>
                <w:lang w:eastAsia="en-US"/>
              </w:rPr>
            </w:pPr>
          </w:p>
          <w:p w14:paraId="035C3E7B" w14:textId="77777777" w:rsidR="0029347E" w:rsidRDefault="0029347E" w:rsidP="0029347E">
            <w:pPr>
              <w:widowControl w:val="0"/>
              <w:tabs>
                <w:tab w:val="left" w:pos="271"/>
              </w:tabs>
              <w:jc w:val="both"/>
              <w:rPr>
                <w:rFonts w:ascii="Times New Roman" w:hAnsi="Times New Roman" w:cs="Times New Roman"/>
                <w:sz w:val="24"/>
                <w:lang w:eastAsia="en-US"/>
              </w:rPr>
            </w:pPr>
          </w:p>
          <w:p w14:paraId="04D596EE" w14:textId="77777777" w:rsidR="0029347E" w:rsidRDefault="0029347E" w:rsidP="0029347E">
            <w:pPr>
              <w:widowControl w:val="0"/>
              <w:tabs>
                <w:tab w:val="left" w:pos="271"/>
              </w:tabs>
              <w:jc w:val="both"/>
              <w:rPr>
                <w:rFonts w:ascii="Times New Roman" w:hAnsi="Times New Roman" w:cs="Times New Roman"/>
                <w:sz w:val="24"/>
                <w:lang w:eastAsia="en-US"/>
              </w:rPr>
            </w:pPr>
          </w:p>
          <w:p w14:paraId="03FDD707" w14:textId="77777777" w:rsidR="0029347E" w:rsidRDefault="0029347E" w:rsidP="0029347E">
            <w:pPr>
              <w:widowControl w:val="0"/>
              <w:tabs>
                <w:tab w:val="left" w:pos="271"/>
              </w:tabs>
              <w:jc w:val="both"/>
              <w:rPr>
                <w:rFonts w:ascii="Times New Roman" w:hAnsi="Times New Roman" w:cs="Times New Roman"/>
                <w:sz w:val="24"/>
                <w:lang w:eastAsia="en-US"/>
              </w:rPr>
            </w:pPr>
          </w:p>
          <w:p w14:paraId="6E752AE3" w14:textId="77777777" w:rsidR="0029347E" w:rsidRDefault="0029347E" w:rsidP="0029347E">
            <w:pPr>
              <w:widowControl w:val="0"/>
              <w:tabs>
                <w:tab w:val="left" w:pos="271"/>
              </w:tabs>
              <w:jc w:val="both"/>
              <w:rPr>
                <w:rFonts w:ascii="Times New Roman" w:hAnsi="Times New Roman" w:cs="Times New Roman"/>
                <w:sz w:val="24"/>
                <w:lang w:eastAsia="en-US"/>
              </w:rPr>
            </w:pPr>
          </w:p>
          <w:p w14:paraId="061ABC90" w14:textId="77777777" w:rsidR="0029347E" w:rsidRDefault="0029347E" w:rsidP="0029347E">
            <w:pPr>
              <w:widowControl w:val="0"/>
              <w:tabs>
                <w:tab w:val="left" w:pos="271"/>
              </w:tabs>
              <w:jc w:val="both"/>
              <w:rPr>
                <w:rFonts w:ascii="Times New Roman" w:hAnsi="Times New Roman" w:cs="Times New Roman"/>
                <w:sz w:val="24"/>
                <w:lang w:eastAsia="en-US"/>
              </w:rPr>
            </w:pPr>
          </w:p>
          <w:p w14:paraId="1BAA245A" w14:textId="77777777" w:rsidR="0029347E" w:rsidRDefault="0029347E" w:rsidP="0029347E">
            <w:pPr>
              <w:widowControl w:val="0"/>
              <w:tabs>
                <w:tab w:val="left" w:pos="271"/>
              </w:tabs>
              <w:jc w:val="both"/>
              <w:rPr>
                <w:rFonts w:ascii="Times New Roman" w:hAnsi="Times New Roman" w:cs="Times New Roman"/>
                <w:sz w:val="24"/>
                <w:lang w:eastAsia="en-US"/>
              </w:rPr>
            </w:pPr>
          </w:p>
          <w:p w14:paraId="0B8FF33E" w14:textId="77777777" w:rsidR="0029347E" w:rsidRDefault="0029347E" w:rsidP="0029347E">
            <w:pPr>
              <w:widowControl w:val="0"/>
              <w:tabs>
                <w:tab w:val="left" w:pos="271"/>
              </w:tabs>
              <w:jc w:val="both"/>
              <w:rPr>
                <w:rFonts w:ascii="Times New Roman" w:hAnsi="Times New Roman" w:cs="Times New Roman"/>
                <w:sz w:val="24"/>
                <w:lang w:eastAsia="en-US"/>
              </w:rPr>
            </w:pPr>
          </w:p>
          <w:p w14:paraId="5BC0B2F7" w14:textId="77777777" w:rsidR="0029347E" w:rsidRDefault="0029347E" w:rsidP="0029347E">
            <w:pPr>
              <w:widowControl w:val="0"/>
              <w:tabs>
                <w:tab w:val="left" w:pos="271"/>
              </w:tabs>
              <w:jc w:val="both"/>
              <w:rPr>
                <w:rFonts w:ascii="Times New Roman" w:hAnsi="Times New Roman" w:cs="Times New Roman"/>
                <w:sz w:val="24"/>
                <w:lang w:eastAsia="en-US"/>
              </w:rPr>
            </w:pPr>
          </w:p>
          <w:p w14:paraId="01C61B0E" w14:textId="77777777" w:rsidR="0029347E" w:rsidRDefault="0029347E" w:rsidP="0029347E">
            <w:pPr>
              <w:widowControl w:val="0"/>
              <w:tabs>
                <w:tab w:val="left" w:pos="271"/>
              </w:tabs>
              <w:jc w:val="both"/>
              <w:rPr>
                <w:rFonts w:ascii="Times New Roman" w:hAnsi="Times New Roman" w:cs="Times New Roman"/>
                <w:sz w:val="24"/>
                <w:lang w:eastAsia="en-US"/>
              </w:rPr>
            </w:pPr>
          </w:p>
          <w:p w14:paraId="6E69E7CB" w14:textId="77777777" w:rsidR="0029347E" w:rsidRDefault="0029347E" w:rsidP="0029347E">
            <w:pPr>
              <w:widowControl w:val="0"/>
              <w:tabs>
                <w:tab w:val="left" w:pos="271"/>
              </w:tabs>
              <w:jc w:val="both"/>
              <w:rPr>
                <w:rFonts w:ascii="Times New Roman" w:hAnsi="Times New Roman" w:cs="Times New Roman"/>
                <w:sz w:val="24"/>
                <w:lang w:eastAsia="en-US"/>
              </w:rPr>
            </w:pPr>
          </w:p>
          <w:p w14:paraId="236B328B" w14:textId="77777777" w:rsidR="0029347E" w:rsidRDefault="0029347E" w:rsidP="0029347E">
            <w:pPr>
              <w:widowControl w:val="0"/>
              <w:tabs>
                <w:tab w:val="left" w:pos="271"/>
              </w:tabs>
              <w:jc w:val="both"/>
              <w:rPr>
                <w:rFonts w:ascii="Times New Roman" w:hAnsi="Times New Roman" w:cs="Times New Roman"/>
                <w:sz w:val="24"/>
                <w:lang w:eastAsia="en-US"/>
              </w:rPr>
            </w:pPr>
          </w:p>
          <w:p w14:paraId="354443AD" w14:textId="77777777" w:rsidR="0029347E" w:rsidRDefault="0029347E" w:rsidP="0029347E">
            <w:pPr>
              <w:widowControl w:val="0"/>
              <w:tabs>
                <w:tab w:val="left" w:pos="271"/>
              </w:tabs>
              <w:jc w:val="both"/>
              <w:rPr>
                <w:rFonts w:ascii="Times New Roman" w:hAnsi="Times New Roman" w:cs="Times New Roman"/>
                <w:sz w:val="24"/>
                <w:lang w:eastAsia="en-US"/>
              </w:rPr>
            </w:pPr>
          </w:p>
          <w:p w14:paraId="6E158197" w14:textId="77777777" w:rsidR="0029347E" w:rsidRDefault="0029347E" w:rsidP="0029347E">
            <w:pPr>
              <w:widowControl w:val="0"/>
              <w:tabs>
                <w:tab w:val="left" w:pos="271"/>
              </w:tabs>
              <w:jc w:val="both"/>
              <w:rPr>
                <w:rFonts w:ascii="Times New Roman" w:hAnsi="Times New Roman" w:cs="Times New Roman"/>
                <w:sz w:val="24"/>
                <w:lang w:eastAsia="en-US"/>
              </w:rPr>
            </w:pPr>
          </w:p>
          <w:p w14:paraId="4DCF652A" w14:textId="77777777" w:rsidR="0029347E" w:rsidRDefault="0029347E" w:rsidP="0029347E">
            <w:pPr>
              <w:widowControl w:val="0"/>
              <w:tabs>
                <w:tab w:val="left" w:pos="271"/>
              </w:tabs>
              <w:jc w:val="both"/>
              <w:rPr>
                <w:rFonts w:ascii="Times New Roman" w:hAnsi="Times New Roman" w:cs="Times New Roman"/>
                <w:sz w:val="24"/>
                <w:lang w:eastAsia="en-US"/>
              </w:rPr>
            </w:pPr>
          </w:p>
          <w:p w14:paraId="5799FDE2" w14:textId="77777777" w:rsidR="0029347E" w:rsidRDefault="0029347E" w:rsidP="0029347E">
            <w:pPr>
              <w:widowControl w:val="0"/>
              <w:tabs>
                <w:tab w:val="left" w:pos="271"/>
              </w:tabs>
              <w:jc w:val="both"/>
              <w:rPr>
                <w:rFonts w:ascii="Times New Roman" w:hAnsi="Times New Roman" w:cs="Times New Roman"/>
                <w:sz w:val="24"/>
                <w:lang w:eastAsia="en-US"/>
              </w:rPr>
            </w:pPr>
          </w:p>
          <w:p w14:paraId="28374A5E" w14:textId="77777777" w:rsidR="0029347E" w:rsidRDefault="0029347E" w:rsidP="0029347E">
            <w:pPr>
              <w:widowControl w:val="0"/>
              <w:tabs>
                <w:tab w:val="left" w:pos="271"/>
              </w:tabs>
              <w:jc w:val="both"/>
              <w:rPr>
                <w:rFonts w:ascii="Times New Roman" w:hAnsi="Times New Roman" w:cs="Times New Roman"/>
                <w:sz w:val="24"/>
                <w:lang w:eastAsia="en-US"/>
              </w:rPr>
            </w:pPr>
          </w:p>
          <w:p w14:paraId="0AE5F219" w14:textId="77777777" w:rsidR="0029347E" w:rsidRDefault="0029347E" w:rsidP="0029347E">
            <w:pPr>
              <w:widowControl w:val="0"/>
              <w:tabs>
                <w:tab w:val="left" w:pos="271"/>
              </w:tabs>
              <w:jc w:val="both"/>
              <w:rPr>
                <w:rFonts w:ascii="Times New Roman" w:hAnsi="Times New Roman" w:cs="Times New Roman"/>
                <w:sz w:val="24"/>
                <w:lang w:eastAsia="en-US"/>
              </w:rPr>
            </w:pPr>
          </w:p>
          <w:p w14:paraId="43F44C53" w14:textId="77777777" w:rsidR="0029347E" w:rsidRDefault="0029347E" w:rsidP="0029347E">
            <w:pPr>
              <w:widowControl w:val="0"/>
              <w:tabs>
                <w:tab w:val="left" w:pos="271"/>
              </w:tabs>
              <w:jc w:val="both"/>
              <w:rPr>
                <w:rFonts w:ascii="Times New Roman" w:hAnsi="Times New Roman" w:cs="Times New Roman"/>
                <w:sz w:val="24"/>
                <w:lang w:eastAsia="en-US"/>
              </w:rPr>
            </w:pPr>
          </w:p>
          <w:p w14:paraId="1F189377" w14:textId="77777777" w:rsidR="0029347E" w:rsidRDefault="0029347E" w:rsidP="0029347E">
            <w:pPr>
              <w:widowControl w:val="0"/>
              <w:tabs>
                <w:tab w:val="left" w:pos="271"/>
              </w:tabs>
              <w:jc w:val="both"/>
              <w:rPr>
                <w:rFonts w:ascii="Times New Roman" w:hAnsi="Times New Roman" w:cs="Times New Roman"/>
                <w:sz w:val="24"/>
                <w:lang w:eastAsia="en-US"/>
              </w:rPr>
            </w:pPr>
          </w:p>
          <w:p w14:paraId="3BA8E8C0" w14:textId="77777777" w:rsidR="0029347E" w:rsidRDefault="0029347E" w:rsidP="0029347E">
            <w:pPr>
              <w:widowControl w:val="0"/>
              <w:tabs>
                <w:tab w:val="left" w:pos="271"/>
              </w:tabs>
              <w:jc w:val="both"/>
              <w:rPr>
                <w:rFonts w:ascii="Times New Roman" w:hAnsi="Times New Roman" w:cs="Times New Roman"/>
                <w:sz w:val="24"/>
                <w:lang w:eastAsia="en-US"/>
              </w:rPr>
            </w:pPr>
          </w:p>
          <w:p w14:paraId="49C25D87" w14:textId="77777777" w:rsidR="0029347E" w:rsidRDefault="0029347E" w:rsidP="0029347E">
            <w:pPr>
              <w:widowControl w:val="0"/>
              <w:tabs>
                <w:tab w:val="left" w:pos="271"/>
              </w:tabs>
              <w:jc w:val="both"/>
              <w:rPr>
                <w:rFonts w:ascii="Times New Roman" w:hAnsi="Times New Roman" w:cs="Times New Roman"/>
                <w:sz w:val="24"/>
                <w:lang w:eastAsia="en-US"/>
              </w:rPr>
            </w:pPr>
          </w:p>
          <w:p w14:paraId="3C021BAD" w14:textId="77777777" w:rsidR="0029347E" w:rsidRDefault="0029347E" w:rsidP="0029347E">
            <w:pPr>
              <w:widowControl w:val="0"/>
              <w:tabs>
                <w:tab w:val="left" w:pos="271"/>
              </w:tabs>
              <w:jc w:val="both"/>
              <w:rPr>
                <w:rFonts w:ascii="Times New Roman" w:hAnsi="Times New Roman" w:cs="Times New Roman"/>
                <w:sz w:val="24"/>
                <w:lang w:eastAsia="en-US"/>
              </w:rPr>
            </w:pPr>
          </w:p>
          <w:p w14:paraId="0B794421" w14:textId="77777777" w:rsidR="0029347E" w:rsidRDefault="0029347E" w:rsidP="0029347E">
            <w:pPr>
              <w:widowControl w:val="0"/>
              <w:tabs>
                <w:tab w:val="left" w:pos="271"/>
              </w:tabs>
              <w:jc w:val="both"/>
              <w:rPr>
                <w:rFonts w:ascii="Times New Roman" w:hAnsi="Times New Roman" w:cs="Times New Roman"/>
                <w:sz w:val="24"/>
                <w:lang w:eastAsia="en-US"/>
              </w:rPr>
            </w:pPr>
          </w:p>
          <w:p w14:paraId="110BDC51" w14:textId="77777777" w:rsidR="0029347E" w:rsidRDefault="0029347E" w:rsidP="0029347E">
            <w:pPr>
              <w:widowControl w:val="0"/>
              <w:tabs>
                <w:tab w:val="left" w:pos="271"/>
              </w:tabs>
              <w:jc w:val="both"/>
              <w:rPr>
                <w:rFonts w:ascii="Times New Roman" w:hAnsi="Times New Roman" w:cs="Times New Roman"/>
                <w:sz w:val="24"/>
                <w:lang w:eastAsia="en-US"/>
              </w:rPr>
            </w:pPr>
          </w:p>
          <w:p w14:paraId="0F0FB737" w14:textId="77777777" w:rsidR="0029347E" w:rsidRDefault="0029347E" w:rsidP="0029347E">
            <w:pPr>
              <w:pStyle w:val="af9"/>
              <w:widowControl w:val="0"/>
              <w:numPr>
                <w:ilvl w:val="0"/>
                <w:numId w:val="45"/>
              </w:numPr>
              <w:tabs>
                <w:tab w:val="num" w:pos="0"/>
                <w:tab w:val="left" w:pos="271"/>
              </w:tabs>
              <w:ind w:left="-82" w:firstLine="141"/>
              <w:jc w:val="both"/>
              <w:rPr>
                <w:rFonts w:ascii="Times New Roman" w:hAnsi="Times New Roman" w:cs="Times New Roman"/>
                <w:sz w:val="24"/>
                <w:lang w:eastAsia="en-US"/>
              </w:rPr>
            </w:pPr>
            <w:r>
              <w:rPr>
                <w:rFonts w:ascii="Times New Roman" w:hAnsi="Times New Roman" w:cs="Times New Roman"/>
                <w:sz w:val="24"/>
                <w:lang w:eastAsia="en-US"/>
              </w:rPr>
              <w:t xml:space="preserve">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 </w:t>
            </w:r>
          </w:p>
          <w:p w14:paraId="037CE951" w14:textId="04D964A4" w:rsidR="000874FB" w:rsidRPr="005A070A" w:rsidRDefault="000874FB" w:rsidP="000874FB">
            <w:pPr>
              <w:widowControl w:val="0"/>
              <w:jc w:val="both"/>
              <w:rPr>
                <w:rFonts w:ascii="Times New Roman" w:hAnsi="Times New Roman" w:cs="Times New Roman"/>
                <w:sz w:val="24"/>
                <w:highlight w:val="yellow"/>
              </w:rPr>
            </w:pPr>
          </w:p>
          <w:p w14:paraId="52540B72" w14:textId="3F7F66B9" w:rsidR="000874FB" w:rsidRPr="005A070A" w:rsidRDefault="000874FB" w:rsidP="0029347E">
            <w:pPr>
              <w:widowControl w:val="0"/>
              <w:rPr>
                <w:rFonts w:ascii="Times New Roman" w:hAnsi="Times New Roman" w:cs="Times New Roman"/>
                <w:sz w:val="22"/>
                <w:highlight w:val="yellow"/>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CF2D2D0" w14:textId="77777777" w:rsidR="0029347E" w:rsidRDefault="0029347E" w:rsidP="0029347E">
            <w:pPr>
              <w:jc w:val="both"/>
              <w:rPr>
                <w:rFonts w:ascii="Times New Roman" w:hAnsi="Times New Roman" w:cs="Times New Roman"/>
                <w:sz w:val="24"/>
              </w:rPr>
            </w:pPr>
            <w:r>
              <w:rPr>
                <w:rFonts w:ascii="Times New Roman" w:hAnsi="Times New Roman" w:cs="Times New Roman"/>
                <w:b/>
                <w:bCs/>
                <w:sz w:val="24"/>
              </w:rPr>
              <w:lastRenderedPageBreak/>
              <w:t>Знать:</w:t>
            </w:r>
            <w:r>
              <w:rPr>
                <w:rFonts w:ascii="Times New Roman" w:hAnsi="Times New Roman" w:cs="Times New Roman"/>
                <w:sz w:val="24"/>
              </w:rPr>
              <w:t xml:space="preserve"> перечень и функциональные возможности программного обсечения для организации процессов и управления планом инновационного проекта водопадного и гибкого подхода.</w:t>
            </w:r>
          </w:p>
          <w:p w14:paraId="0A8E6536" w14:textId="77777777" w:rsidR="0029347E" w:rsidRDefault="0029347E" w:rsidP="0029347E">
            <w:pPr>
              <w:jc w:val="both"/>
              <w:rPr>
                <w:rFonts w:ascii="Times New Roman" w:hAnsi="Times New Roman" w:cs="Times New Roman"/>
                <w:sz w:val="24"/>
              </w:rPr>
            </w:pPr>
          </w:p>
          <w:p w14:paraId="13CD6E9C" w14:textId="77777777" w:rsidR="0029347E" w:rsidRDefault="0029347E" w:rsidP="0029347E">
            <w:pPr>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определить оптимальный способ повышения эффективности проектирования, анализа и разработки инженерно-технических и технико-экономических решений за счет функционального моделирования в нотациях IDEF0, IDEF3, диаграмм потоков DFD и метода повышения эффективности процессов </w:t>
            </w:r>
            <w:proofErr w:type="spellStart"/>
            <w:r>
              <w:rPr>
                <w:rFonts w:ascii="Times New Roman" w:hAnsi="Times New Roman" w:cs="Times New Roman"/>
                <w:sz w:val="24"/>
              </w:rPr>
              <w:t>Kanban</w:t>
            </w:r>
            <w:proofErr w:type="spellEnd"/>
            <w:r>
              <w:rPr>
                <w:rFonts w:ascii="Times New Roman" w:hAnsi="Times New Roman" w:cs="Times New Roman"/>
                <w:sz w:val="24"/>
              </w:rPr>
              <w:t>.</w:t>
            </w:r>
          </w:p>
          <w:p w14:paraId="4B190DAB" w14:textId="77777777" w:rsidR="0029347E" w:rsidRDefault="0029347E" w:rsidP="0029347E">
            <w:pPr>
              <w:widowControl w:val="0"/>
              <w:ind w:left="33"/>
              <w:jc w:val="both"/>
              <w:rPr>
                <w:rFonts w:ascii="Times New Roman" w:hAnsi="Times New Roman" w:cs="Times New Roman"/>
                <w:sz w:val="24"/>
              </w:rPr>
            </w:pPr>
          </w:p>
          <w:p w14:paraId="1B2E3F67" w14:textId="77777777" w:rsidR="0029347E" w:rsidRDefault="0029347E" w:rsidP="0029347E">
            <w:pPr>
              <w:widowControl w:val="0"/>
              <w:ind w:left="33"/>
              <w:jc w:val="both"/>
              <w:rPr>
                <w:rFonts w:ascii="Times New Roman" w:hAnsi="Times New Roman" w:cs="Times New Roman"/>
                <w:sz w:val="24"/>
              </w:rPr>
            </w:pPr>
          </w:p>
          <w:p w14:paraId="2A5DB98D" w14:textId="77777777" w:rsidR="0029347E" w:rsidRDefault="0029347E" w:rsidP="0029347E">
            <w:pPr>
              <w:widowControl w:val="0"/>
              <w:ind w:left="33"/>
              <w:jc w:val="both"/>
              <w:rPr>
                <w:rFonts w:ascii="Times New Roman" w:hAnsi="Times New Roman" w:cs="Times New Roman"/>
                <w:sz w:val="24"/>
              </w:rPr>
            </w:pPr>
          </w:p>
          <w:p w14:paraId="7BB83FCB" w14:textId="77777777" w:rsidR="0029347E" w:rsidRDefault="0029347E" w:rsidP="0029347E">
            <w:pPr>
              <w:widowControl w:val="0"/>
              <w:ind w:left="33"/>
              <w:jc w:val="both"/>
              <w:rPr>
                <w:rFonts w:ascii="Times New Roman" w:hAnsi="Times New Roman" w:cs="Times New Roman"/>
                <w:sz w:val="24"/>
              </w:rPr>
            </w:pPr>
          </w:p>
          <w:p w14:paraId="1813C5DF" w14:textId="77777777" w:rsidR="0029347E" w:rsidRDefault="0029347E" w:rsidP="0029347E">
            <w:pPr>
              <w:widowControl w:val="0"/>
              <w:ind w:left="33"/>
              <w:jc w:val="both"/>
              <w:rPr>
                <w:rFonts w:ascii="Times New Roman" w:hAnsi="Times New Roman" w:cs="Times New Roman"/>
                <w:sz w:val="24"/>
              </w:rPr>
            </w:pPr>
          </w:p>
          <w:p w14:paraId="4EB57B4C" w14:textId="77777777" w:rsidR="0029347E" w:rsidRDefault="0029347E" w:rsidP="0029347E">
            <w:pPr>
              <w:widowControl w:val="0"/>
              <w:ind w:left="33"/>
              <w:jc w:val="both"/>
              <w:rPr>
                <w:rFonts w:ascii="Times New Roman" w:hAnsi="Times New Roman" w:cs="Times New Roman"/>
                <w:sz w:val="24"/>
              </w:rPr>
            </w:pPr>
          </w:p>
          <w:p w14:paraId="195AE88C" w14:textId="77777777" w:rsidR="0029347E" w:rsidRDefault="0029347E" w:rsidP="0029347E">
            <w:pPr>
              <w:widowControl w:val="0"/>
              <w:ind w:left="33"/>
              <w:jc w:val="both"/>
              <w:rPr>
                <w:rFonts w:ascii="Times New Roman" w:hAnsi="Times New Roman" w:cs="Times New Roman"/>
                <w:sz w:val="24"/>
              </w:rPr>
            </w:pPr>
          </w:p>
          <w:p w14:paraId="152DE345" w14:textId="77777777" w:rsidR="0029347E" w:rsidRDefault="0029347E" w:rsidP="0029347E">
            <w:pPr>
              <w:widowControl w:val="0"/>
              <w:ind w:left="33"/>
              <w:jc w:val="both"/>
              <w:rPr>
                <w:rFonts w:ascii="Times New Roman" w:hAnsi="Times New Roman" w:cs="Times New Roman"/>
                <w:sz w:val="24"/>
              </w:rPr>
            </w:pPr>
          </w:p>
          <w:p w14:paraId="3C8C23D1" w14:textId="77777777" w:rsidR="0029347E" w:rsidRDefault="0029347E" w:rsidP="0029347E">
            <w:pPr>
              <w:widowControl w:val="0"/>
              <w:ind w:left="33"/>
              <w:jc w:val="both"/>
              <w:rPr>
                <w:rFonts w:ascii="Times New Roman" w:hAnsi="Times New Roman" w:cs="Times New Roman"/>
                <w:sz w:val="24"/>
              </w:rPr>
            </w:pPr>
          </w:p>
          <w:p w14:paraId="22BBCA4E" w14:textId="77777777" w:rsidR="0029347E" w:rsidRDefault="0029347E" w:rsidP="0029347E">
            <w:pPr>
              <w:widowControl w:val="0"/>
              <w:ind w:left="33"/>
              <w:jc w:val="both"/>
              <w:rPr>
                <w:rFonts w:ascii="Times New Roman" w:hAnsi="Times New Roman" w:cs="Times New Roman"/>
                <w:sz w:val="24"/>
              </w:rPr>
            </w:pPr>
          </w:p>
          <w:p w14:paraId="31D4A828" w14:textId="77777777" w:rsidR="0029347E" w:rsidRDefault="0029347E" w:rsidP="0029347E">
            <w:pPr>
              <w:widowControl w:val="0"/>
              <w:ind w:left="33"/>
              <w:jc w:val="both"/>
              <w:rPr>
                <w:rFonts w:ascii="Times New Roman" w:hAnsi="Times New Roman" w:cs="Times New Roman"/>
                <w:sz w:val="24"/>
              </w:rPr>
            </w:pPr>
          </w:p>
          <w:p w14:paraId="34AA5232" w14:textId="77777777" w:rsidR="0029347E" w:rsidRDefault="0029347E" w:rsidP="0029347E">
            <w:pPr>
              <w:widowControl w:val="0"/>
              <w:ind w:left="33"/>
              <w:jc w:val="both"/>
              <w:rPr>
                <w:rFonts w:ascii="Times New Roman" w:hAnsi="Times New Roman" w:cs="Times New Roman"/>
                <w:sz w:val="24"/>
              </w:rPr>
            </w:pPr>
          </w:p>
          <w:p w14:paraId="38DA1F2C" w14:textId="77777777" w:rsidR="0029347E" w:rsidRDefault="0029347E" w:rsidP="0029347E">
            <w:pPr>
              <w:widowControl w:val="0"/>
              <w:ind w:left="33"/>
              <w:jc w:val="both"/>
              <w:rPr>
                <w:rFonts w:ascii="Times New Roman" w:hAnsi="Times New Roman" w:cs="Times New Roman"/>
                <w:sz w:val="24"/>
              </w:rPr>
            </w:pPr>
          </w:p>
          <w:p w14:paraId="1E2856DB" w14:textId="77777777" w:rsidR="0029347E" w:rsidRDefault="0029347E" w:rsidP="0029347E">
            <w:pPr>
              <w:widowControl w:val="0"/>
              <w:ind w:left="33"/>
              <w:jc w:val="both"/>
              <w:rPr>
                <w:rFonts w:ascii="Times New Roman" w:hAnsi="Times New Roman" w:cs="Times New Roman"/>
                <w:sz w:val="24"/>
              </w:rPr>
            </w:pPr>
          </w:p>
          <w:p w14:paraId="5F58F595" w14:textId="77777777" w:rsidR="0029347E" w:rsidRDefault="0029347E" w:rsidP="0029347E">
            <w:pPr>
              <w:widowControl w:val="0"/>
              <w:ind w:left="33"/>
              <w:jc w:val="both"/>
              <w:rPr>
                <w:rFonts w:ascii="Times New Roman" w:hAnsi="Times New Roman" w:cs="Times New Roman"/>
                <w:sz w:val="24"/>
              </w:rPr>
            </w:pPr>
          </w:p>
          <w:p w14:paraId="05328854" w14:textId="77777777" w:rsidR="0029347E" w:rsidRDefault="0029347E" w:rsidP="0029347E">
            <w:pPr>
              <w:widowControl w:val="0"/>
              <w:ind w:left="33"/>
              <w:jc w:val="both"/>
              <w:rPr>
                <w:rFonts w:ascii="Times New Roman" w:hAnsi="Times New Roman" w:cs="Times New Roman"/>
                <w:sz w:val="24"/>
              </w:rPr>
            </w:pPr>
          </w:p>
          <w:p w14:paraId="1027A51F" w14:textId="77777777" w:rsidR="0029347E" w:rsidRDefault="0029347E" w:rsidP="0029347E">
            <w:pPr>
              <w:widowControl w:val="0"/>
              <w:ind w:left="33"/>
              <w:jc w:val="both"/>
              <w:rPr>
                <w:rFonts w:ascii="Times New Roman" w:hAnsi="Times New Roman" w:cs="Times New Roman"/>
                <w:sz w:val="24"/>
              </w:rPr>
            </w:pPr>
          </w:p>
          <w:p w14:paraId="117AB4B7" w14:textId="77777777" w:rsidR="0029347E" w:rsidRDefault="0029347E" w:rsidP="0029347E">
            <w:pPr>
              <w:widowControl w:val="0"/>
              <w:ind w:left="33"/>
              <w:jc w:val="both"/>
              <w:rPr>
                <w:rFonts w:ascii="Times New Roman" w:hAnsi="Times New Roman" w:cs="Times New Roman"/>
                <w:sz w:val="24"/>
              </w:rPr>
            </w:pPr>
          </w:p>
          <w:p w14:paraId="0C23C274" w14:textId="77777777" w:rsidR="0029347E" w:rsidRDefault="0029347E" w:rsidP="0029347E">
            <w:pPr>
              <w:widowControl w:val="0"/>
              <w:ind w:left="33"/>
              <w:jc w:val="both"/>
              <w:rPr>
                <w:rFonts w:ascii="Times New Roman" w:hAnsi="Times New Roman" w:cs="Times New Roman"/>
                <w:sz w:val="24"/>
              </w:rPr>
            </w:pPr>
          </w:p>
          <w:p w14:paraId="16D40537" w14:textId="77777777" w:rsidR="0029347E" w:rsidRDefault="0029347E" w:rsidP="0029347E">
            <w:pPr>
              <w:widowControl w:val="0"/>
              <w:ind w:left="33"/>
              <w:jc w:val="both"/>
              <w:rPr>
                <w:rFonts w:ascii="Times New Roman" w:hAnsi="Times New Roman" w:cs="Times New Roman"/>
                <w:sz w:val="24"/>
              </w:rPr>
            </w:pPr>
          </w:p>
          <w:p w14:paraId="58430392" w14:textId="77777777" w:rsidR="0029347E" w:rsidRDefault="0029347E" w:rsidP="0029347E">
            <w:pPr>
              <w:widowControl w:val="0"/>
              <w:ind w:left="33"/>
              <w:jc w:val="both"/>
              <w:rPr>
                <w:rFonts w:ascii="Times New Roman" w:hAnsi="Times New Roman" w:cs="Times New Roman"/>
                <w:sz w:val="24"/>
              </w:rPr>
            </w:pPr>
            <w:r>
              <w:rPr>
                <w:rFonts w:ascii="Times New Roman" w:hAnsi="Times New Roman" w:cs="Times New Roman"/>
                <w:b/>
                <w:bCs/>
                <w:sz w:val="24"/>
              </w:rPr>
              <w:t xml:space="preserve">Знать: </w:t>
            </w:r>
            <w:r>
              <w:rPr>
                <w:rFonts w:ascii="Times New Roman" w:hAnsi="Times New Roman" w:cs="Times New Roman"/>
                <w:sz w:val="24"/>
              </w:rPr>
              <w:t>методики сбора и обработки информации с использованием цифровых средств, а также актуальные российские и зарубежные источники информации в сфере</w:t>
            </w:r>
            <w:r>
              <w:t xml:space="preserve"> </w:t>
            </w:r>
            <w:r>
              <w:rPr>
                <w:rFonts w:ascii="Times New Roman" w:hAnsi="Times New Roman" w:cs="Times New Roman"/>
                <w:sz w:val="24"/>
              </w:rPr>
              <w:t>профессиональной деятельности, принципы,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w:t>
            </w:r>
          </w:p>
          <w:p w14:paraId="1DECD7E0" w14:textId="77777777" w:rsidR="0029347E" w:rsidRDefault="0029347E" w:rsidP="0029347E">
            <w:pPr>
              <w:widowControl w:val="0"/>
              <w:ind w:left="33"/>
              <w:jc w:val="both"/>
              <w:rPr>
                <w:rFonts w:ascii="Times New Roman" w:hAnsi="Times New Roman" w:cs="Times New Roman"/>
                <w:sz w:val="24"/>
              </w:rPr>
            </w:pPr>
          </w:p>
          <w:p w14:paraId="49A5B7FF" w14:textId="22226C11" w:rsidR="000874FB" w:rsidRPr="005A070A" w:rsidRDefault="0029347E" w:rsidP="0029347E">
            <w:pPr>
              <w:widowControl w:val="0"/>
              <w:ind w:left="33"/>
              <w:rPr>
                <w:rFonts w:ascii="Times New Roman" w:eastAsia="Arial Unicode MS" w:hAnsi="Times New Roman" w:cs="Times New Roman"/>
                <w:color w:val="000000"/>
                <w:sz w:val="22"/>
                <w:highlight w:val="yellow"/>
                <w:u w:color="000000"/>
              </w:rPr>
            </w:pPr>
            <w:r>
              <w:rPr>
                <w:rFonts w:ascii="Times New Roman" w:hAnsi="Times New Roman" w:cs="Times New Roman"/>
                <w:b/>
                <w:bCs/>
                <w:sz w:val="24"/>
              </w:rPr>
              <w:t>Уметь:</w:t>
            </w:r>
            <w:r>
              <w:rPr>
                <w:rFonts w:ascii="Times New Roman" w:hAnsi="Times New Roman" w:cs="Times New Roman"/>
                <w:sz w:val="24"/>
              </w:rPr>
              <w:t xml:space="preserve"> разрабатывать алгоритмы и программы; проектировать, конструировать и тестировать программные продукты</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759086FA" w14:textId="34CA6A2F" w:rsidR="000874FB" w:rsidRPr="0029347E" w:rsidRDefault="00F85604" w:rsidP="000874FB">
            <w:pPr>
              <w:widowControl w:val="0"/>
              <w:jc w:val="center"/>
              <w:rPr>
                <w:rFonts w:ascii="Times New Roman" w:hAnsi="Times New Roman" w:cs="Times New Roman"/>
                <w:b/>
                <w:color w:val="000000" w:themeColor="text1"/>
                <w:sz w:val="24"/>
              </w:rPr>
            </w:pPr>
            <w:r>
              <w:rPr>
                <w:rFonts w:ascii="Times New Roman" w:hAnsi="Times New Roman" w:cs="Times New Roman"/>
                <w:b/>
                <w:bCs/>
                <w:sz w:val="24"/>
              </w:rPr>
              <w:lastRenderedPageBreak/>
              <w:t>Практическое з</w:t>
            </w:r>
            <w:r w:rsidRPr="00F85604">
              <w:rPr>
                <w:rFonts w:ascii="Times New Roman" w:hAnsi="Times New Roman" w:cs="Times New Roman"/>
                <w:b/>
                <w:bCs/>
                <w:sz w:val="24"/>
              </w:rPr>
              <w:t xml:space="preserve">адание </w:t>
            </w:r>
            <w:r w:rsidR="000874FB" w:rsidRPr="0029347E">
              <w:rPr>
                <w:rFonts w:ascii="Times New Roman" w:hAnsi="Times New Roman" w:cs="Times New Roman"/>
                <w:b/>
                <w:color w:val="000000" w:themeColor="text1"/>
                <w:sz w:val="24"/>
              </w:rPr>
              <w:t>1</w:t>
            </w:r>
          </w:p>
          <w:p w14:paraId="208A9251" w14:textId="77777777" w:rsidR="003F4B7B" w:rsidRPr="00C55A1A" w:rsidRDefault="003F4B7B" w:rsidP="003F4B7B">
            <w:pPr>
              <w:rPr>
                <w:rFonts w:ascii="Times New Roman" w:hAnsi="Times New Roman" w:cs="Times New Roman"/>
                <w:sz w:val="24"/>
              </w:rPr>
            </w:pPr>
            <w:r w:rsidRPr="00C55A1A">
              <w:rPr>
                <w:rFonts w:ascii="Times New Roman" w:hAnsi="Times New Roman" w:cs="Times New Roman"/>
                <w:sz w:val="24"/>
              </w:rPr>
              <w:t>1 Получить чертеж или CAD-модель детали у преподавателя. 2 Проанализировать информацию о детали: объем выпуска, размеры и допуски, сложность геометрии, материал, функциональное назначение.  3 Проанализировать применение различных методов производственных технологий и составить технологическую цепочку изготовления детали одним из типов технологии аддитивного производства. 4 Оформить отчёт.</w:t>
            </w:r>
          </w:p>
          <w:p w14:paraId="7F1CD9FD" w14:textId="77777777" w:rsidR="00053ED5" w:rsidRDefault="00053ED5" w:rsidP="000874FB">
            <w:pPr>
              <w:widowControl w:val="0"/>
              <w:tabs>
                <w:tab w:val="left" w:pos="1418"/>
              </w:tabs>
              <w:jc w:val="center"/>
              <w:rPr>
                <w:rFonts w:ascii="Times New Roman" w:hAnsi="Times New Roman" w:cs="Times New Roman"/>
                <w:color w:val="000000" w:themeColor="text1"/>
                <w:sz w:val="24"/>
                <w:highlight w:val="yellow"/>
              </w:rPr>
            </w:pPr>
          </w:p>
          <w:p w14:paraId="296AE9FB" w14:textId="60C9565A" w:rsidR="0029347E" w:rsidRPr="0029347E" w:rsidRDefault="0029347E" w:rsidP="000874FB">
            <w:pPr>
              <w:widowControl w:val="0"/>
              <w:tabs>
                <w:tab w:val="left" w:pos="1418"/>
              </w:tabs>
              <w:jc w:val="center"/>
              <w:rPr>
                <w:rFonts w:ascii="Times New Roman" w:hAnsi="Times New Roman" w:cs="Times New Roman"/>
                <w:b/>
                <w:bCs/>
                <w:color w:val="000000" w:themeColor="text1"/>
                <w:sz w:val="24"/>
              </w:rPr>
            </w:pPr>
            <w:r w:rsidRPr="0029347E">
              <w:rPr>
                <w:rFonts w:ascii="Times New Roman" w:hAnsi="Times New Roman" w:cs="Times New Roman"/>
                <w:b/>
                <w:bCs/>
                <w:color w:val="000000" w:themeColor="text1"/>
                <w:sz w:val="24"/>
              </w:rPr>
              <w:t>Задание 2</w:t>
            </w:r>
          </w:p>
          <w:p w14:paraId="15C24BDD" w14:textId="5EB60A45" w:rsidR="0029347E" w:rsidRDefault="0029347E" w:rsidP="0029347E">
            <w:pPr>
              <w:widowControl w:val="0"/>
              <w:tabs>
                <w:tab w:val="left" w:pos="1418"/>
              </w:tabs>
              <w:jc w:val="both"/>
              <w:rPr>
                <w:rFonts w:ascii="Times New Roman" w:hAnsi="Times New Roman" w:cs="Times New Roman"/>
                <w:sz w:val="24"/>
              </w:rPr>
            </w:pPr>
            <w:r>
              <w:rPr>
                <w:rFonts w:ascii="Times New Roman" w:hAnsi="Times New Roman" w:cs="Times New Roman"/>
                <w:sz w:val="24"/>
              </w:rPr>
              <w:t>1.</w:t>
            </w:r>
            <w:r w:rsidRPr="0029347E">
              <w:rPr>
                <w:rFonts w:ascii="Times New Roman" w:hAnsi="Times New Roman" w:cs="Times New Roman"/>
                <w:sz w:val="24"/>
              </w:rPr>
              <w:t>Одно из важных понятий современных производственных материалов и технологий — «</w:t>
            </w:r>
            <w:proofErr w:type="spellStart"/>
            <w:r w:rsidRPr="0029347E">
              <w:rPr>
                <w:rFonts w:ascii="Times New Roman" w:hAnsi="Times New Roman" w:cs="Times New Roman"/>
                <w:sz w:val="24"/>
              </w:rPr>
              <w:t>киберфизические</w:t>
            </w:r>
            <w:proofErr w:type="spellEnd"/>
            <w:r w:rsidRPr="0029347E">
              <w:rPr>
                <w:rFonts w:ascii="Times New Roman" w:hAnsi="Times New Roman" w:cs="Times New Roman"/>
                <w:sz w:val="24"/>
              </w:rPr>
              <w:t xml:space="preserve"> системы». Что это значит? - искусственный интеллект будущего; - модель человека-машины системы, в которых виртуальная и физическая части мира интегрированы в единый производственный комплекс; - системы </w:t>
            </w:r>
            <w:proofErr w:type="spellStart"/>
            <w:r w:rsidRPr="0029347E">
              <w:rPr>
                <w:rFonts w:ascii="Times New Roman" w:hAnsi="Times New Roman" w:cs="Times New Roman"/>
                <w:sz w:val="24"/>
              </w:rPr>
              <w:t>киберпротезирования</w:t>
            </w:r>
            <w:proofErr w:type="spellEnd"/>
            <w:r>
              <w:rPr>
                <w:rFonts w:ascii="Times New Roman" w:hAnsi="Times New Roman" w:cs="Times New Roman"/>
                <w:sz w:val="24"/>
              </w:rPr>
              <w:t>.</w:t>
            </w:r>
            <w:r w:rsidRPr="0029347E">
              <w:rPr>
                <w:rFonts w:ascii="Times New Roman" w:hAnsi="Times New Roman" w:cs="Times New Roman"/>
                <w:sz w:val="24"/>
              </w:rPr>
              <w:t xml:space="preserve"> </w:t>
            </w:r>
          </w:p>
          <w:p w14:paraId="2D314F09" w14:textId="77777777" w:rsidR="0029347E" w:rsidRDefault="0029347E" w:rsidP="0029347E">
            <w:pPr>
              <w:widowControl w:val="0"/>
              <w:tabs>
                <w:tab w:val="left" w:pos="1418"/>
              </w:tabs>
              <w:jc w:val="both"/>
              <w:rPr>
                <w:rFonts w:ascii="Times New Roman" w:hAnsi="Times New Roman" w:cs="Times New Roman"/>
                <w:sz w:val="24"/>
              </w:rPr>
            </w:pPr>
            <w:r>
              <w:rPr>
                <w:rFonts w:ascii="Times New Roman" w:hAnsi="Times New Roman" w:cs="Times New Roman"/>
                <w:sz w:val="24"/>
              </w:rPr>
              <w:t>2</w:t>
            </w:r>
            <w:r w:rsidRPr="0029347E">
              <w:rPr>
                <w:rFonts w:ascii="Times New Roman" w:hAnsi="Times New Roman" w:cs="Times New Roman"/>
                <w:sz w:val="24"/>
              </w:rPr>
              <w:t xml:space="preserve">. С современными производственными технологиями тесно связано понятие «цифровая экономика». Что под ним подразумевается? - Экономика, операции в которой производятся исключительно в онлайн-системах; - Рынок гаджетов и различных цифровых устройств; - Экономика, в которой </w:t>
            </w:r>
            <w:proofErr w:type="spellStart"/>
            <w:r w:rsidRPr="0029347E">
              <w:rPr>
                <w:rFonts w:ascii="Times New Roman" w:hAnsi="Times New Roman" w:cs="Times New Roman"/>
                <w:sz w:val="24"/>
              </w:rPr>
              <w:t>киберфизические</w:t>
            </w:r>
            <w:proofErr w:type="spellEnd"/>
            <w:r w:rsidRPr="0029347E">
              <w:rPr>
                <w:rFonts w:ascii="Times New Roman" w:hAnsi="Times New Roman" w:cs="Times New Roman"/>
                <w:sz w:val="24"/>
              </w:rPr>
              <w:t xml:space="preserve"> системы являются важнейшим производительным фактором. </w:t>
            </w:r>
          </w:p>
          <w:p w14:paraId="3F7F57D7" w14:textId="57B1E549" w:rsidR="0029347E" w:rsidRPr="0029347E" w:rsidRDefault="0029347E" w:rsidP="0029347E">
            <w:pPr>
              <w:widowControl w:val="0"/>
              <w:tabs>
                <w:tab w:val="left" w:pos="1418"/>
              </w:tabs>
              <w:jc w:val="both"/>
              <w:rPr>
                <w:rFonts w:ascii="Times New Roman" w:hAnsi="Times New Roman" w:cs="Times New Roman"/>
                <w:sz w:val="24"/>
              </w:rPr>
            </w:pPr>
            <w:r>
              <w:rPr>
                <w:rFonts w:ascii="Times New Roman" w:hAnsi="Times New Roman" w:cs="Times New Roman"/>
                <w:sz w:val="24"/>
              </w:rPr>
              <w:t>3</w:t>
            </w:r>
            <w:r w:rsidRPr="0029347E">
              <w:rPr>
                <w:rFonts w:ascii="Times New Roman" w:hAnsi="Times New Roman" w:cs="Times New Roman"/>
                <w:sz w:val="24"/>
              </w:rPr>
              <w:t xml:space="preserve">. Что называют цифровым производством? - Моделирование реального процесса производства; - Производство цифровых устройств и гаджетов; - Систему, в которой виртуальная часть производственного комплекса интегрирована с ее материальной частью, образуя </w:t>
            </w:r>
            <w:r w:rsidRPr="0029347E">
              <w:rPr>
                <w:rFonts w:ascii="Times New Roman" w:hAnsi="Times New Roman" w:cs="Times New Roman"/>
                <w:sz w:val="24"/>
              </w:rPr>
              <w:lastRenderedPageBreak/>
              <w:t>высокоэффективную, гибкую, развивающуюся систему производства продуктов и услуг.</w:t>
            </w:r>
          </w:p>
          <w:p w14:paraId="73498634" w14:textId="77777777" w:rsidR="0029347E" w:rsidRPr="0029347E" w:rsidRDefault="0029347E" w:rsidP="0029347E">
            <w:pPr>
              <w:widowControl w:val="0"/>
              <w:tabs>
                <w:tab w:val="left" w:pos="1418"/>
              </w:tabs>
              <w:jc w:val="both"/>
              <w:rPr>
                <w:rFonts w:ascii="Times New Roman" w:hAnsi="Times New Roman" w:cs="Times New Roman"/>
                <w:sz w:val="24"/>
              </w:rPr>
            </w:pPr>
          </w:p>
          <w:p w14:paraId="5AD0941E" w14:textId="77777777" w:rsidR="007E7E17" w:rsidRPr="005A070A" w:rsidRDefault="007E7E17" w:rsidP="007E7E17">
            <w:pPr>
              <w:widowControl w:val="0"/>
              <w:tabs>
                <w:tab w:val="left" w:pos="1418"/>
              </w:tabs>
              <w:rPr>
                <w:rFonts w:ascii="Times New Roman" w:hAnsi="Times New Roman" w:cs="Times New Roman"/>
                <w:b/>
                <w:color w:val="000000" w:themeColor="text1"/>
                <w:sz w:val="24"/>
                <w:highlight w:val="yellow"/>
              </w:rPr>
            </w:pPr>
          </w:p>
          <w:p w14:paraId="0F020052" w14:textId="51522BB0" w:rsidR="000874FB" w:rsidRPr="0029347E" w:rsidRDefault="00F85604" w:rsidP="007E7E17">
            <w:pPr>
              <w:widowControl w:val="0"/>
              <w:tabs>
                <w:tab w:val="left" w:pos="1418"/>
              </w:tabs>
              <w:jc w:val="center"/>
              <w:rPr>
                <w:rFonts w:ascii="Times New Roman" w:hAnsi="Times New Roman" w:cs="Times New Roman"/>
                <w:b/>
                <w:color w:val="000000" w:themeColor="text1"/>
                <w:sz w:val="24"/>
              </w:rPr>
            </w:pPr>
            <w:r>
              <w:rPr>
                <w:rFonts w:ascii="Times New Roman" w:hAnsi="Times New Roman" w:cs="Times New Roman"/>
                <w:b/>
                <w:bCs/>
                <w:sz w:val="24"/>
              </w:rPr>
              <w:t>Практическое з</w:t>
            </w:r>
            <w:r w:rsidRPr="00F85604">
              <w:rPr>
                <w:rFonts w:ascii="Times New Roman" w:hAnsi="Times New Roman" w:cs="Times New Roman"/>
                <w:b/>
                <w:bCs/>
                <w:sz w:val="24"/>
              </w:rPr>
              <w:t>адание</w:t>
            </w:r>
            <w:r w:rsidR="000874FB" w:rsidRPr="0029347E">
              <w:rPr>
                <w:rFonts w:ascii="Times New Roman" w:hAnsi="Times New Roman" w:cs="Times New Roman"/>
                <w:b/>
                <w:color w:val="000000" w:themeColor="text1"/>
                <w:sz w:val="24"/>
              </w:rPr>
              <w:t xml:space="preserve"> </w:t>
            </w:r>
            <w:r w:rsidR="007E7E17" w:rsidRPr="0029347E">
              <w:rPr>
                <w:rFonts w:ascii="Times New Roman" w:hAnsi="Times New Roman" w:cs="Times New Roman"/>
                <w:b/>
                <w:color w:val="000000" w:themeColor="text1"/>
                <w:sz w:val="24"/>
              </w:rPr>
              <w:t>1</w:t>
            </w:r>
          </w:p>
          <w:p w14:paraId="40D2DC1E" w14:textId="77777777" w:rsidR="0029347E" w:rsidRDefault="00BB2ADC" w:rsidP="00EB1C3A">
            <w:pPr>
              <w:rPr>
                <w:rFonts w:ascii="Times New Roman" w:hAnsi="Times New Roman" w:cs="Times New Roman"/>
                <w:sz w:val="24"/>
              </w:rPr>
            </w:pPr>
            <w:r w:rsidRPr="00C55A1A">
              <w:rPr>
                <w:rFonts w:ascii="Times New Roman" w:hAnsi="Times New Roman" w:cs="Times New Roman"/>
                <w:sz w:val="24"/>
              </w:rPr>
              <w:t xml:space="preserve">Изучив алгоритм технологической подготовки детали к процессу выращивания с использованием современных программных продуктов, необходимо разработать рабочий файл с </w:t>
            </w:r>
            <w:proofErr w:type="gramStart"/>
            <w:r w:rsidRPr="00C55A1A">
              <w:rPr>
                <w:rFonts w:ascii="Times New Roman" w:hAnsi="Times New Roman" w:cs="Times New Roman"/>
                <w:sz w:val="24"/>
              </w:rPr>
              <w:t>расширением .</w:t>
            </w:r>
            <w:proofErr w:type="spellStart"/>
            <w:r w:rsidRPr="00C55A1A">
              <w:rPr>
                <w:rFonts w:ascii="Times New Roman" w:hAnsi="Times New Roman" w:cs="Times New Roman"/>
                <w:sz w:val="24"/>
              </w:rPr>
              <w:t>slm</w:t>
            </w:r>
            <w:proofErr w:type="spellEnd"/>
            <w:proofErr w:type="gramEnd"/>
            <w:r w:rsidRPr="00C55A1A">
              <w:rPr>
                <w:rFonts w:ascii="Times New Roman" w:hAnsi="Times New Roman" w:cs="Times New Roman"/>
                <w:sz w:val="24"/>
              </w:rPr>
              <w:t xml:space="preserve"> для процесса СЛС. У преподавателя необходимо получить 3D модель детали, для которой требуется разработать ТП. </w:t>
            </w:r>
            <w:r w:rsidR="0029347E">
              <w:rPr>
                <w:rFonts w:ascii="Times New Roman" w:hAnsi="Times New Roman" w:cs="Times New Roman"/>
                <w:sz w:val="24"/>
              </w:rPr>
              <w:t>Например</w:t>
            </w:r>
            <w:r w:rsidRPr="00C55A1A">
              <w:rPr>
                <w:rFonts w:ascii="Times New Roman" w:hAnsi="Times New Roman" w:cs="Times New Roman"/>
                <w:sz w:val="24"/>
              </w:rPr>
              <w:t>. Компрессор малоразмерного ГТД</w:t>
            </w:r>
          </w:p>
          <w:p w14:paraId="23BF1621" w14:textId="38D79098" w:rsidR="000874FB" w:rsidRPr="00C55A1A" w:rsidRDefault="00053ED5" w:rsidP="00EB1C3A">
            <w:pPr>
              <w:rPr>
                <w:rFonts w:ascii="Times New Roman" w:hAnsi="Times New Roman" w:cs="Times New Roman"/>
                <w:sz w:val="24"/>
              </w:rPr>
            </w:pPr>
            <w:r w:rsidRPr="00C55A1A">
              <w:rPr>
                <w:rFonts w:ascii="Times New Roman" w:hAnsi="Times New Roman" w:cs="Times New Roman"/>
                <w:color w:val="000000" w:themeColor="text1"/>
                <w:sz w:val="24"/>
              </w:rPr>
              <w:t xml:space="preserve"> </w:t>
            </w:r>
          </w:p>
        </w:tc>
      </w:tr>
      <w:tr w:rsidR="000874FB" w:rsidRPr="00B169CF" w14:paraId="7E19D9C2" w14:textId="77777777" w:rsidTr="00A26012">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638AFEA" w14:textId="18139EB8" w:rsidR="000874FB" w:rsidRPr="00EB1C3A" w:rsidRDefault="00656823" w:rsidP="00E55B40">
            <w:pPr>
              <w:widowControl w:val="0"/>
              <w:tabs>
                <w:tab w:val="left" w:pos="1418"/>
              </w:tabs>
              <w:rPr>
                <w:rFonts w:ascii="Times New Roman" w:hAnsi="Times New Roman" w:cs="Times New Roman"/>
                <w:sz w:val="22"/>
                <w:highlight w:val="yellow"/>
              </w:rPr>
            </w:pPr>
            <w:r>
              <w:rPr>
                <w:rFonts w:ascii="Times New Roman" w:hAnsi="Times New Roman" w:cs="Times New Roman"/>
                <w:sz w:val="24"/>
              </w:rPr>
              <w:lastRenderedPageBreak/>
              <w:t xml:space="preserve">ПКП-3 Способность разрабатывать проекты реализации инноваций с использованием теории решения инженерных задач и других теорий поиска </w:t>
            </w:r>
            <w:r>
              <w:rPr>
                <w:rFonts w:ascii="Times New Roman" w:hAnsi="Times New Roman" w:cs="Times New Roman"/>
                <w:sz w:val="24"/>
              </w:rPr>
              <w:lastRenderedPageBreak/>
              <w:t>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BA9084" w14:textId="77777777" w:rsidR="00656823" w:rsidRDefault="00656823" w:rsidP="00656823">
            <w:pPr>
              <w:pStyle w:val="af9"/>
              <w:widowControl w:val="0"/>
              <w:numPr>
                <w:ilvl w:val="0"/>
                <w:numId w:val="46"/>
              </w:numPr>
              <w:ind w:left="29" w:hanging="29"/>
              <w:jc w:val="both"/>
              <w:rPr>
                <w:rFonts w:ascii="Times New Roman" w:hAnsi="Times New Roman" w:cs="Times New Roman"/>
                <w:sz w:val="24"/>
              </w:rPr>
            </w:pPr>
            <w:r>
              <w:rPr>
                <w:rFonts w:ascii="Times New Roman" w:hAnsi="Times New Roman" w:cs="Times New Roman"/>
                <w:sz w:val="24"/>
              </w:rPr>
              <w:lastRenderedPageBreak/>
              <w:t>Использует информационные технологии и инструментальные средства при разработке проектов.</w:t>
            </w:r>
          </w:p>
          <w:p w14:paraId="6946E008" w14:textId="77777777" w:rsidR="00656823" w:rsidRDefault="00656823" w:rsidP="00656823">
            <w:pPr>
              <w:widowControl w:val="0"/>
              <w:jc w:val="both"/>
              <w:rPr>
                <w:rFonts w:ascii="Times New Roman" w:hAnsi="Times New Roman" w:cs="Times New Roman"/>
                <w:sz w:val="24"/>
              </w:rPr>
            </w:pPr>
          </w:p>
          <w:p w14:paraId="5F0D8911" w14:textId="77777777" w:rsidR="00656823" w:rsidRDefault="00656823" w:rsidP="00656823">
            <w:pPr>
              <w:widowControl w:val="0"/>
              <w:jc w:val="both"/>
              <w:rPr>
                <w:rFonts w:ascii="Times New Roman" w:hAnsi="Times New Roman" w:cs="Times New Roman"/>
                <w:sz w:val="24"/>
              </w:rPr>
            </w:pPr>
          </w:p>
          <w:p w14:paraId="25503C2D" w14:textId="77777777" w:rsidR="00656823" w:rsidRDefault="00656823" w:rsidP="00656823">
            <w:pPr>
              <w:widowControl w:val="0"/>
              <w:jc w:val="both"/>
              <w:rPr>
                <w:rFonts w:ascii="Times New Roman" w:hAnsi="Times New Roman" w:cs="Times New Roman"/>
                <w:sz w:val="24"/>
              </w:rPr>
            </w:pPr>
          </w:p>
          <w:p w14:paraId="12214C83" w14:textId="77777777" w:rsidR="00656823" w:rsidRDefault="00656823" w:rsidP="00656823">
            <w:pPr>
              <w:widowControl w:val="0"/>
              <w:jc w:val="both"/>
              <w:rPr>
                <w:rFonts w:ascii="Times New Roman" w:hAnsi="Times New Roman" w:cs="Times New Roman"/>
                <w:sz w:val="24"/>
              </w:rPr>
            </w:pPr>
          </w:p>
          <w:p w14:paraId="2280FFFA" w14:textId="77777777" w:rsidR="00656823" w:rsidRDefault="00656823" w:rsidP="00656823">
            <w:pPr>
              <w:widowControl w:val="0"/>
              <w:jc w:val="both"/>
              <w:rPr>
                <w:rFonts w:ascii="Times New Roman" w:hAnsi="Times New Roman" w:cs="Times New Roman"/>
                <w:sz w:val="24"/>
              </w:rPr>
            </w:pPr>
          </w:p>
          <w:p w14:paraId="49E8F11D" w14:textId="77777777" w:rsidR="00656823" w:rsidRDefault="00656823" w:rsidP="00656823">
            <w:pPr>
              <w:widowControl w:val="0"/>
              <w:jc w:val="both"/>
              <w:rPr>
                <w:rFonts w:ascii="Times New Roman" w:hAnsi="Times New Roman" w:cs="Times New Roman"/>
                <w:sz w:val="24"/>
              </w:rPr>
            </w:pPr>
          </w:p>
          <w:p w14:paraId="7AF87C37" w14:textId="77777777" w:rsidR="00656823" w:rsidRDefault="00656823" w:rsidP="00656823">
            <w:pPr>
              <w:widowControl w:val="0"/>
              <w:jc w:val="both"/>
              <w:rPr>
                <w:rFonts w:ascii="Times New Roman" w:hAnsi="Times New Roman" w:cs="Times New Roman"/>
                <w:sz w:val="24"/>
              </w:rPr>
            </w:pPr>
          </w:p>
          <w:p w14:paraId="1BCA743D" w14:textId="77777777" w:rsidR="00656823" w:rsidRDefault="00656823" w:rsidP="00656823">
            <w:pPr>
              <w:widowControl w:val="0"/>
              <w:jc w:val="both"/>
              <w:rPr>
                <w:rFonts w:ascii="Times New Roman" w:hAnsi="Times New Roman" w:cs="Times New Roman"/>
                <w:sz w:val="24"/>
              </w:rPr>
            </w:pPr>
          </w:p>
          <w:p w14:paraId="060788D9" w14:textId="77777777" w:rsidR="00656823" w:rsidRDefault="00656823" w:rsidP="00656823">
            <w:pPr>
              <w:widowControl w:val="0"/>
              <w:jc w:val="both"/>
              <w:rPr>
                <w:rFonts w:ascii="Times New Roman" w:hAnsi="Times New Roman" w:cs="Times New Roman"/>
                <w:sz w:val="24"/>
              </w:rPr>
            </w:pPr>
          </w:p>
          <w:p w14:paraId="0876B078" w14:textId="77777777" w:rsidR="00656823" w:rsidRDefault="00656823" w:rsidP="00656823">
            <w:pPr>
              <w:widowControl w:val="0"/>
              <w:jc w:val="both"/>
              <w:rPr>
                <w:rFonts w:ascii="Times New Roman" w:hAnsi="Times New Roman" w:cs="Times New Roman"/>
                <w:sz w:val="24"/>
              </w:rPr>
            </w:pPr>
          </w:p>
          <w:p w14:paraId="3CACD552" w14:textId="77777777" w:rsidR="00656823" w:rsidRDefault="00656823" w:rsidP="00656823">
            <w:pPr>
              <w:widowControl w:val="0"/>
              <w:jc w:val="both"/>
              <w:rPr>
                <w:rFonts w:ascii="Times New Roman" w:hAnsi="Times New Roman" w:cs="Times New Roman"/>
                <w:sz w:val="24"/>
              </w:rPr>
            </w:pPr>
          </w:p>
          <w:p w14:paraId="56222986" w14:textId="77777777" w:rsidR="00656823" w:rsidRDefault="00656823" w:rsidP="00656823">
            <w:pPr>
              <w:widowControl w:val="0"/>
              <w:jc w:val="both"/>
              <w:rPr>
                <w:rFonts w:ascii="Times New Roman" w:hAnsi="Times New Roman" w:cs="Times New Roman"/>
                <w:sz w:val="24"/>
              </w:rPr>
            </w:pPr>
          </w:p>
          <w:p w14:paraId="48407579" w14:textId="77777777" w:rsidR="00656823" w:rsidRDefault="00656823" w:rsidP="00656823">
            <w:pPr>
              <w:widowControl w:val="0"/>
              <w:jc w:val="both"/>
              <w:rPr>
                <w:rFonts w:ascii="Times New Roman" w:hAnsi="Times New Roman" w:cs="Times New Roman"/>
                <w:sz w:val="24"/>
              </w:rPr>
            </w:pPr>
          </w:p>
          <w:p w14:paraId="24F23E9D" w14:textId="77777777" w:rsidR="00656823" w:rsidRDefault="00656823" w:rsidP="00656823">
            <w:pPr>
              <w:widowControl w:val="0"/>
              <w:jc w:val="both"/>
              <w:rPr>
                <w:rFonts w:ascii="Times New Roman" w:hAnsi="Times New Roman" w:cs="Times New Roman"/>
                <w:sz w:val="24"/>
              </w:rPr>
            </w:pPr>
          </w:p>
          <w:p w14:paraId="77002F2D" w14:textId="77777777" w:rsidR="00656823" w:rsidRDefault="00656823" w:rsidP="00656823">
            <w:pPr>
              <w:widowControl w:val="0"/>
              <w:jc w:val="both"/>
              <w:rPr>
                <w:rFonts w:ascii="Times New Roman" w:hAnsi="Times New Roman" w:cs="Times New Roman"/>
                <w:sz w:val="24"/>
              </w:rPr>
            </w:pPr>
          </w:p>
          <w:p w14:paraId="02769EAE" w14:textId="77777777" w:rsidR="00656823" w:rsidRDefault="00656823" w:rsidP="00656823">
            <w:pPr>
              <w:widowControl w:val="0"/>
              <w:jc w:val="both"/>
              <w:rPr>
                <w:rFonts w:ascii="Times New Roman" w:hAnsi="Times New Roman" w:cs="Times New Roman"/>
                <w:sz w:val="24"/>
              </w:rPr>
            </w:pPr>
          </w:p>
          <w:p w14:paraId="1DF60747" w14:textId="77777777" w:rsidR="00656823" w:rsidRDefault="00656823" w:rsidP="00656823">
            <w:pPr>
              <w:widowControl w:val="0"/>
              <w:jc w:val="both"/>
              <w:rPr>
                <w:rFonts w:ascii="Times New Roman" w:hAnsi="Times New Roman" w:cs="Times New Roman"/>
                <w:sz w:val="24"/>
              </w:rPr>
            </w:pPr>
          </w:p>
          <w:p w14:paraId="4C5C9148" w14:textId="77777777" w:rsidR="00656823" w:rsidRDefault="00656823" w:rsidP="00656823">
            <w:pPr>
              <w:pStyle w:val="af9"/>
              <w:widowControl w:val="0"/>
              <w:numPr>
                <w:ilvl w:val="0"/>
                <w:numId w:val="46"/>
              </w:numPr>
              <w:tabs>
                <w:tab w:val="left" w:pos="156"/>
                <w:tab w:val="left" w:pos="336"/>
              </w:tabs>
              <w:ind w:left="0" w:firstLine="0"/>
              <w:jc w:val="both"/>
              <w:rPr>
                <w:rFonts w:ascii="Times New Roman" w:hAnsi="Times New Roman" w:cs="Times New Roman"/>
                <w:sz w:val="24"/>
              </w:rPr>
            </w:pPr>
            <w:r>
              <w:rPr>
                <w:rFonts w:ascii="Times New Roman" w:hAnsi="Times New Roman" w:cs="Times New Roman"/>
                <w:sz w:val="24"/>
              </w:rPr>
              <w:t>Разрабатывает компьютерные модели исследуемых процессов и систем.</w:t>
            </w:r>
          </w:p>
          <w:p w14:paraId="163E5F02" w14:textId="77777777" w:rsidR="00656823" w:rsidRDefault="00656823" w:rsidP="00656823">
            <w:pPr>
              <w:pStyle w:val="af9"/>
              <w:rPr>
                <w:rFonts w:ascii="Times New Roman" w:hAnsi="Times New Roman" w:cs="Times New Roman"/>
                <w:sz w:val="24"/>
              </w:rPr>
            </w:pPr>
          </w:p>
          <w:p w14:paraId="71CFA01F" w14:textId="77777777" w:rsidR="00656823" w:rsidRDefault="00656823" w:rsidP="00656823">
            <w:pPr>
              <w:pStyle w:val="af9"/>
              <w:rPr>
                <w:rFonts w:ascii="Times New Roman" w:hAnsi="Times New Roman" w:cs="Times New Roman"/>
                <w:sz w:val="24"/>
              </w:rPr>
            </w:pPr>
          </w:p>
          <w:p w14:paraId="453EC1A5" w14:textId="77777777" w:rsidR="00656823" w:rsidRDefault="00656823" w:rsidP="00656823">
            <w:pPr>
              <w:pStyle w:val="af9"/>
              <w:rPr>
                <w:rFonts w:ascii="Times New Roman" w:hAnsi="Times New Roman" w:cs="Times New Roman"/>
                <w:sz w:val="24"/>
              </w:rPr>
            </w:pPr>
          </w:p>
          <w:p w14:paraId="13979E80" w14:textId="77777777" w:rsidR="00656823" w:rsidRDefault="00656823" w:rsidP="00656823">
            <w:pPr>
              <w:pStyle w:val="af9"/>
              <w:rPr>
                <w:rFonts w:ascii="Times New Roman" w:hAnsi="Times New Roman" w:cs="Times New Roman"/>
                <w:sz w:val="24"/>
              </w:rPr>
            </w:pPr>
          </w:p>
          <w:p w14:paraId="3AA859E2" w14:textId="77777777" w:rsidR="00656823" w:rsidRDefault="00656823" w:rsidP="00656823">
            <w:pPr>
              <w:pStyle w:val="af9"/>
              <w:rPr>
                <w:rFonts w:ascii="Times New Roman" w:hAnsi="Times New Roman" w:cs="Times New Roman"/>
                <w:sz w:val="24"/>
              </w:rPr>
            </w:pPr>
          </w:p>
          <w:p w14:paraId="678D1495" w14:textId="77777777" w:rsidR="00656823" w:rsidRDefault="00656823" w:rsidP="00656823">
            <w:pPr>
              <w:pStyle w:val="af9"/>
              <w:rPr>
                <w:rFonts w:ascii="Times New Roman" w:hAnsi="Times New Roman" w:cs="Times New Roman"/>
                <w:sz w:val="24"/>
              </w:rPr>
            </w:pPr>
          </w:p>
          <w:p w14:paraId="2A5B7E08" w14:textId="77777777" w:rsidR="00656823" w:rsidRDefault="00656823" w:rsidP="00656823">
            <w:pPr>
              <w:pStyle w:val="af9"/>
              <w:rPr>
                <w:rFonts w:ascii="Times New Roman" w:hAnsi="Times New Roman" w:cs="Times New Roman"/>
                <w:sz w:val="24"/>
              </w:rPr>
            </w:pPr>
          </w:p>
          <w:p w14:paraId="12FED3F2" w14:textId="77777777" w:rsidR="00656823" w:rsidRDefault="00656823" w:rsidP="00656823">
            <w:pPr>
              <w:pStyle w:val="af9"/>
              <w:rPr>
                <w:rFonts w:ascii="Times New Roman" w:hAnsi="Times New Roman" w:cs="Times New Roman"/>
                <w:sz w:val="24"/>
              </w:rPr>
            </w:pPr>
          </w:p>
          <w:p w14:paraId="5515B8FD" w14:textId="77777777" w:rsidR="00656823" w:rsidRDefault="00656823" w:rsidP="00656823">
            <w:pPr>
              <w:pStyle w:val="af9"/>
              <w:rPr>
                <w:rFonts w:ascii="Times New Roman" w:hAnsi="Times New Roman" w:cs="Times New Roman"/>
                <w:sz w:val="24"/>
              </w:rPr>
            </w:pPr>
          </w:p>
          <w:p w14:paraId="3D66A617" w14:textId="77777777" w:rsidR="00656823" w:rsidRDefault="00656823" w:rsidP="00656823">
            <w:pPr>
              <w:pStyle w:val="af9"/>
              <w:rPr>
                <w:rFonts w:ascii="Times New Roman" w:hAnsi="Times New Roman" w:cs="Times New Roman"/>
                <w:sz w:val="24"/>
              </w:rPr>
            </w:pPr>
          </w:p>
          <w:p w14:paraId="25FE9494" w14:textId="77777777" w:rsidR="00656823" w:rsidRDefault="00656823" w:rsidP="00656823">
            <w:pPr>
              <w:pStyle w:val="af9"/>
              <w:rPr>
                <w:rFonts w:ascii="Times New Roman" w:hAnsi="Times New Roman" w:cs="Times New Roman"/>
                <w:sz w:val="24"/>
              </w:rPr>
            </w:pPr>
          </w:p>
          <w:p w14:paraId="3296AB89" w14:textId="77777777" w:rsidR="00656823" w:rsidRDefault="00656823" w:rsidP="00656823">
            <w:pPr>
              <w:pStyle w:val="af9"/>
              <w:rPr>
                <w:rFonts w:ascii="Times New Roman" w:hAnsi="Times New Roman" w:cs="Times New Roman"/>
                <w:sz w:val="24"/>
              </w:rPr>
            </w:pPr>
          </w:p>
          <w:p w14:paraId="593F8255" w14:textId="77777777" w:rsidR="00656823" w:rsidRDefault="00656823" w:rsidP="00656823">
            <w:pPr>
              <w:pStyle w:val="af9"/>
              <w:rPr>
                <w:rFonts w:ascii="Times New Roman" w:hAnsi="Times New Roman" w:cs="Times New Roman"/>
                <w:sz w:val="24"/>
              </w:rPr>
            </w:pPr>
          </w:p>
          <w:p w14:paraId="0A3943F0" w14:textId="77777777" w:rsidR="00656823" w:rsidRDefault="00656823" w:rsidP="00656823">
            <w:pPr>
              <w:pStyle w:val="af9"/>
              <w:rPr>
                <w:rFonts w:ascii="Times New Roman" w:hAnsi="Times New Roman" w:cs="Times New Roman"/>
                <w:sz w:val="24"/>
              </w:rPr>
            </w:pPr>
          </w:p>
          <w:p w14:paraId="027F05C6" w14:textId="77777777" w:rsidR="00656823" w:rsidRDefault="00656823" w:rsidP="00656823">
            <w:pPr>
              <w:pStyle w:val="af9"/>
              <w:rPr>
                <w:rFonts w:ascii="Times New Roman" w:hAnsi="Times New Roman" w:cs="Times New Roman"/>
                <w:sz w:val="24"/>
              </w:rPr>
            </w:pPr>
          </w:p>
          <w:p w14:paraId="3C2C0A44" w14:textId="77777777" w:rsidR="00656823" w:rsidRDefault="00656823" w:rsidP="00656823">
            <w:pPr>
              <w:pStyle w:val="af9"/>
              <w:rPr>
                <w:rFonts w:ascii="Times New Roman" w:hAnsi="Times New Roman" w:cs="Times New Roman"/>
                <w:sz w:val="24"/>
              </w:rPr>
            </w:pPr>
          </w:p>
          <w:p w14:paraId="13D2DA9D" w14:textId="77777777" w:rsidR="00656823" w:rsidRDefault="00656823" w:rsidP="00656823">
            <w:pPr>
              <w:pStyle w:val="af9"/>
              <w:rPr>
                <w:rFonts w:ascii="Times New Roman" w:hAnsi="Times New Roman" w:cs="Times New Roman"/>
                <w:sz w:val="24"/>
              </w:rPr>
            </w:pPr>
          </w:p>
          <w:p w14:paraId="3B11077F" w14:textId="77777777" w:rsidR="00656823" w:rsidRDefault="00656823" w:rsidP="00656823">
            <w:pPr>
              <w:pStyle w:val="af9"/>
              <w:rPr>
                <w:rFonts w:ascii="Times New Roman" w:hAnsi="Times New Roman" w:cs="Times New Roman"/>
                <w:sz w:val="24"/>
              </w:rPr>
            </w:pPr>
          </w:p>
          <w:p w14:paraId="7CB6CAF6" w14:textId="77777777" w:rsidR="007A73E5" w:rsidRDefault="007A73E5" w:rsidP="00656823">
            <w:pPr>
              <w:pStyle w:val="af9"/>
              <w:rPr>
                <w:rFonts w:ascii="Times New Roman" w:hAnsi="Times New Roman" w:cs="Times New Roman"/>
                <w:sz w:val="24"/>
              </w:rPr>
            </w:pPr>
          </w:p>
          <w:p w14:paraId="590EDE8D" w14:textId="77777777" w:rsidR="00656823" w:rsidRDefault="00656823" w:rsidP="00656823">
            <w:pPr>
              <w:pStyle w:val="af9"/>
              <w:rPr>
                <w:rFonts w:ascii="Times New Roman" w:hAnsi="Times New Roman" w:cs="Times New Roman"/>
                <w:sz w:val="24"/>
              </w:rPr>
            </w:pPr>
          </w:p>
          <w:p w14:paraId="09727D8A" w14:textId="77777777" w:rsidR="00656823" w:rsidRDefault="00656823" w:rsidP="00656823">
            <w:pPr>
              <w:pStyle w:val="af9"/>
              <w:rPr>
                <w:rFonts w:ascii="Times New Roman" w:hAnsi="Times New Roman" w:cs="Times New Roman"/>
                <w:sz w:val="24"/>
              </w:rPr>
            </w:pPr>
          </w:p>
          <w:p w14:paraId="21C2F2B9" w14:textId="77777777" w:rsidR="00656823" w:rsidRDefault="00656823" w:rsidP="00656823">
            <w:pPr>
              <w:pStyle w:val="af9"/>
              <w:rPr>
                <w:rFonts w:ascii="Times New Roman" w:hAnsi="Times New Roman" w:cs="Times New Roman"/>
                <w:sz w:val="24"/>
              </w:rPr>
            </w:pPr>
          </w:p>
          <w:p w14:paraId="75EE855D" w14:textId="77777777" w:rsidR="00656823" w:rsidRDefault="00656823" w:rsidP="00656823">
            <w:pPr>
              <w:pStyle w:val="af9"/>
              <w:rPr>
                <w:rFonts w:ascii="Times New Roman" w:hAnsi="Times New Roman" w:cs="Times New Roman"/>
                <w:sz w:val="24"/>
              </w:rPr>
            </w:pPr>
          </w:p>
          <w:p w14:paraId="360ED076" w14:textId="59CB6A47" w:rsidR="00494600" w:rsidRPr="00656823" w:rsidRDefault="00434621" w:rsidP="00434621">
            <w:pPr>
              <w:pStyle w:val="af9"/>
              <w:widowControl w:val="0"/>
              <w:tabs>
                <w:tab w:val="left" w:pos="252"/>
              </w:tabs>
              <w:ind w:left="29"/>
              <w:rPr>
                <w:rFonts w:ascii="Times New Roman" w:hAnsi="Times New Roman" w:cs="Times New Roman"/>
                <w:sz w:val="24"/>
                <w:highlight w:val="yellow"/>
              </w:rPr>
            </w:pPr>
            <w:r>
              <w:rPr>
                <w:rFonts w:ascii="Times New Roman" w:hAnsi="Times New Roman" w:cs="Times New Roman"/>
                <w:sz w:val="24"/>
              </w:rPr>
              <w:t>3.</w:t>
            </w:r>
            <w:r w:rsidR="00656823" w:rsidRPr="00656823">
              <w:rPr>
                <w:rFonts w:ascii="Times New Roman" w:hAnsi="Times New Roman" w:cs="Times New Roman"/>
                <w:sz w:val="24"/>
              </w:rPr>
              <w:t xml:space="preserve">Применяет навыки конструктивного мышления, методы анализа </w:t>
            </w:r>
            <w:r w:rsidR="00656823" w:rsidRPr="00656823">
              <w:rPr>
                <w:rFonts w:ascii="Times New Roman" w:hAnsi="Times New Roman" w:cs="Times New Roman"/>
                <w:sz w:val="24"/>
              </w:rPr>
              <w:lastRenderedPageBreak/>
              <w:t>вариантов проектных, конструкторских и технологических решений для выбора оптимального</w:t>
            </w:r>
          </w:p>
          <w:p w14:paraId="0D059BEC" w14:textId="2B3B6DB3" w:rsidR="00494600" w:rsidRPr="00EB1C3A" w:rsidRDefault="00494600" w:rsidP="00E55B40">
            <w:pPr>
              <w:widowControl w:val="0"/>
              <w:rPr>
                <w:rFonts w:ascii="Times New Roman" w:hAnsi="Times New Roman" w:cs="Times New Roman"/>
                <w:sz w:val="24"/>
                <w:highlight w:val="yellow"/>
              </w:rPr>
            </w:pPr>
          </w:p>
          <w:p w14:paraId="21EC3203" w14:textId="7D476997" w:rsidR="00494600" w:rsidRPr="00EB1C3A" w:rsidRDefault="00494600" w:rsidP="00E55B40">
            <w:pPr>
              <w:widowControl w:val="0"/>
              <w:rPr>
                <w:rFonts w:ascii="Times New Roman" w:hAnsi="Times New Roman" w:cs="Times New Roman"/>
                <w:sz w:val="24"/>
                <w:highlight w:val="yellow"/>
              </w:rPr>
            </w:pPr>
          </w:p>
          <w:p w14:paraId="37AAB127" w14:textId="2A5B0334" w:rsidR="00494600" w:rsidRPr="00EB1C3A" w:rsidRDefault="00494600" w:rsidP="00E55B40">
            <w:pPr>
              <w:widowControl w:val="0"/>
              <w:rPr>
                <w:rFonts w:ascii="Times New Roman" w:hAnsi="Times New Roman" w:cs="Times New Roman"/>
                <w:sz w:val="24"/>
                <w:highlight w:val="yellow"/>
              </w:rPr>
            </w:pPr>
          </w:p>
          <w:p w14:paraId="0096BA29" w14:textId="31706953" w:rsidR="00494600" w:rsidRPr="00EB1C3A" w:rsidRDefault="00494600" w:rsidP="00E55B40">
            <w:pPr>
              <w:widowControl w:val="0"/>
              <w:rPr>
                <w:rFonts w:ascii="Times New Roman" w:hAnsi="Times New Roman" w:cs="Times New Roman"/>
                <w:sz w:val="24"/>
                <w:highlight w:val="yellow"/>
              </w:rPr>
            </w:pPr>
          </w:p>
          <w:p w14:paraId="408551FF" w14:textId="40B28255" w:rsidR="00494600" w:rsidRPr="00EB1C3A" w:rsidRDefault="00494600" w:rsidP="00E55B40">
            <w:pPr>
              <w:widowControl w:val="0"/>
              <w:rPr>
                <w:rFonts w:ascii="Times New Roman" w:hAnsi="Times New Roman" w:cs="Times New Roman"/>
                <w:sz w:val="24"/>
                <w:highlight w:val="yellow"/>
              </w:rPr>
            </w:pPr>
          </w:p>
          <w:p w14:paraId="1B3EC03C" w14:textId="516190F7" w:rsidR="00494600" w:rsidRPr="00EB1C3A" w:rsidRDefault="00494600" w:rsidP="00E55B40">
            <w:pPr>
              <w:widowControl w:val="0"/>
              <w:rPr>
                <w:rFonts w:ascii="Times New Roman" w:hAnsi="Times New Roman" w:cs="Times New Roman"/>
                <w:sz w:val="24"/>
                <w:highlight w:val="yellow"/>
              </w:rPr>
            </w:pPr>
          </w:p>
          <w:p w14:paraId="27034566" w14:textId="438A2296" w:rsidR="00494600" w:rsidRPr="00EB1C3A" w:rsidRDefault="00494600" w:rsidP="00E55B40">
            <w:pPr>
              <w:widowControl w:val="0"/>
              <w:rPr>
                <w:rFonts w:ascii="Times New Roman" w:hAnsi="Times New Roman" w:cs="Times New Roman"/>
                <w:sz w:val="24"/>
                <w:highlight w:val="yellow"/>
              </w:rPr>
            </w:pPr>
          </w:p>
          <w:p w14:paraId="255DA7BD" w14:textId="14F8CFEF" w:rsidR="00494600" w:rsidRPr="00EB1C3A" w:rsidRDefault="00494600" w:rsidP="00E55B40">
            <w:pPr>
              <w:widowControl w:val="0"/>
              <w:rPr>
                <w:rFonts w:ascii="Times New Roman" w:hAnsi="Times New Roman" w:cs="Times New Roman"/>
                <w:sz w:val="24"/>
                <w:highlight w:val="yellow"/>
              </w:rPr>
            </w:pPr>
          </w:p>
          <w:p w14:paraId="284DC83C" w14:textId="4B07796B" w:rsidR="00494600" w:rsidRPr="00EB1C3A" w:rsidRDefault="00494600" w:rsidP="00E55B40">
            <w:pPr>
              <w:widowControl w:val="0"/>
              <w:rPr>
                <w:rFonts w:ascii="Times New Roman" w:hAnsi="Times New Roman" w:cs="Times New Roman"/>
                <w:sz w:val="24"/>
                <w:highlight w:val="yellow"/>
              </w:rPr>
            </w:pPr>
          </w:p>
          <w:p w14:paraId="78C9CC9E" w14:textId="70BBC5ED" w:rsidR="00494600" w:rsidRPr="00EB1C3A" w:rsidRDefault="00494600" w:rsidP="00E55B40">
            <w:pPr>
              <w:widowControl w:val="0"/>
              <w:rPr>
                <w:rFonts w:ascii="Times New Roman" w:hAnsi="Times New Roman" w:cs="Times New Roman"/>
                <w:sz w:val="24"/>
                <w:highlight w:val="yellow"/>
              </w:rPr>
            </w:pPr>
          </w:p>
          <w:p w14:paraId="6EA5111A" w14:textId="77777777" w:rsidR="00494600" w:rsidRPr="00EB1C3A" w:rsidRDefault="00494600" w:rsidP="00E55B40">
            <w:pPr>
              <w:widowControl w:val="0"/>
              <w:rPr>
                <w:rFonts w:ascii="Times New Roman" w:hAnsi="Times New Roman" w:cs="Times New Roman"/>
                <w:sz w:val="24"/>
                <w:highlight w:val="yellow"/>
              </w:rPr>
            </w:pPr>
          </w:p>
          <w:p w14:paraId="145360CE" w14:textId="77777777" w:rsidR="00494600" w:rsidRPr="00EB1C3A" w:rsidRDefault="00494600" w:rsidP="00E55B40">
            <w:pPr>
              <w:widowControl w:val="0"/>
              <w:rPr>
                <w:rFonts w:ascii="Times New Roman" w:hAnsi="Times New Roman" w:cs="Times New Roman"/>
                <w:sz w:val="24"/>
                <w:highlight w:val="yellow"/>
              </w:rPr>
            </w:pPr>
          </w:p>
          <w:p w14:paraId="358B8DF3" w14:textId="3AB01F70" w:rsidR="000874FB" w:rsidRPr="00EB1C3A" w:rsidRDefault="000874FB" w:rsidP="00E55B40">
            <w:pPr>
              <w:widowControl w:val="0"/>
              <w:tabs>
                <w:tab w:val="left" w:pos="1418"/>
              </w:tabs>
              <w:rPr>
                <w:rFonts w:ascii="Times New Roman" w:hAnsi="Times New Roman" w:cs="Times New Roman"/>
                <w:sz w:val="22"/>
                <w:highlight w:val="yellow"/>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F0F494" w14:textId="77777777" w:rsidR="00656823" w:rsidRDefault="00656823" w:rsidP="00656823">
            <w:pPr>
              <w:widowControl w:val="0"/>
              <w:jc w:val="both"/>
              <w:rPr>
                <w:rFonts w:ascii="Times New Roman" w:hAnsi="Times New Roman" w:cs="Times New Roman"/>
                <w:sz w:val="24"/>
              </w:rPr>
            </w:pPr>
            <w:r>
              <w:rPr>
                <w:rFonts w:ascii="Times New Roman" w:hAnsi="Times New Roman" w:cs="Times New Roman"/>
                <w:b/>
                <w:bCs/>
                <w:sz w:val="24"/>
              </w:rPr>
              <w:lastRenderedPageBreak/>
              <w:t xml:space="preserve">Знать: </w:t>
            </w:r>
            <w:r>
              <w:rPr>
                <w:rFonts w:ascii="Times New Roman" w:hAnsi="Times New Roman" w:cs="Times New Roman"/>
                <w:sz w:val="24"/>
              </w:rPr>
              <w:t>основы технологии аддитивного производства, его процессы</w:t>
            </w:r>
          </w:p>
          <w:p w14:paraId="77E39DD1" w14:textId="77777777" w:rsidR="00656823" w:rsidRDefault="00656823" w:rsidP="00656823">
            <w:pPr>
              <w:widowControl w:val="0"/>
              <w:jc w:val="both"/>
              <w:rPr>
                <w:rFonts w:ascii="Times New Roman" w:hAnsi="Times New Roman" w:cs="Times New Roman"/>
                <w:b/>
                <w:bCs/>
                <w:sz w:val="24"/>
              </w:rPr>
            </w:pPr>
          </w:p>
          <w:p w14:paraId="722A42C6" w14:textId="77777777" w:rsidR="00656823" w:rsidRDefault="00656823" w:rsidP="00656823">
            <w:pPr>
              <w:widowControl w:val="0"/>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создавать проект по разработке приложения и формулировать его </w:t>
            </w:r>
            <w:r>
              <w:rPr>
                <w:rFonts w:ascii="Times New Roman" w:hAnsi="Times New Roman" w:cs="Times New Roman"/>
                <w:sz w:val="24"/>
              </w:rPr>
              <w:lastRenderedPageBreak/>
              <w:t>задачи, выполнять управление проектом с использованием инструментальных средств</w:t>
            </w:r>
          </w:p>
          <w:p w14:paraId="5A509CD7" w14:textId="77777777" w:rsidR="00656823" w:rsidRDefault="00656823" w:rsidP="00656823">
            <w:pPr>
              <w:widowControl w:val="0"/>
              <w:rPr>
                <w:rFonts w:ascii="Times New Roman" w:hAnsi="Times New Roman" w:cs="Times New Roman"/>
                <w:sz w:val="24"/>
              </w:rPr>
            </w:pPr>
          </w:p>
          <w:p w14:paraId="619DC822" w14:textId="77777777" w:rsidR="00656823" w:rsidRDefault="00656823" w:rsidP="00656823">
            <w:pPr>
              <w:widowControl w:val="0"/>
              <w:rPr>
                <w:rFonts w:ascii="Times New Roman" w:hAnsi="Times New Roman" w:cs="Times New Roman"/>
                <w:sz w:val="24"/>
              </w:rPr>
            </w:pPr>
          </w:p>
          <w:p w14:paraId="2ACDEE3B" w14:textId="77777777" w:rsidR="00656823" w:rsidRDefault="00656823" w:rsidP="00656823">
            <w:pPr>
              <w:widowControl w:val="0"/>
              <w:rPr>
                <w:rFonts w:ascii="Times New Roman" w:hAnsi="Times New Roman" w:cs="Times New Roman"/>
                <w:sz w:val="24"/>
              </w:rPr>
            </w:pPr>
          </w:p>
          <w:p w14:paraId="5EEF8DC2" w14:textId="77777777" w:rsidR="00656823" w:rsidRDefault="00656823" w:rsidP="00656823">
            <w:pPr>
              <w:widowControl w:val="0"/>
              <w:rPr>
                <w:rFonts w:ascii="Times New Roman" w:hAnsi="Times New Roman" w:cs="Times New Roman"/>
                <w:sz w:val="24"/>
              </w:rPr>
            </w:pPr>
          </w:p>
          <w:p w14:paraId="4C5C1125" w14:textId="77777777" w:rsidR="00656823" w:rsidRDefault="00656823" w:rsidP="00656823">
            <w:pPr>
              <w:widowControl w:val="0"/>
              <w:rPr>
                <w:rFonts w:ascii="Times New Roman" w:hAnsi="Times New Roman" w:cs="Times New Roman"/>
                <w:sz w:val="24"/>
              </w:rPr>
            </w:pPr>
          </w:p>
          <w:p w14:paraId="4AF8FF08" w14:textId="77777777" w:rsidR="00656823" w:rsidRDefault="00656823" w:rsidP="00656823">
            <w:pPr>
              <w:widowControl w:val="0"/>
              <w:rPr>
                <w:rFonts w:ascii="Times New Roman" w:hAnsi="Times New Roman" w:cs="Times New Roman"/>
                <w:sz w:val="24"/>
              </w:rPr>
            </w:pPr>
          </w:p>
          <w:p w14:paraId="76706AD6" w14:textId="77777777" w:rsidR="00656823" w:rsidRDefault="00656823" w:rsidP="00656823">
            <w:pPr>
              <w:widowControl w:val="0"/>
              <w:rPr>
                <w:rFonts w:ascii="Times New Roman" w:hAnsi="Times New Roman" w:cs="Times New Roman"/>
                <w:sz w:val="24"/>
              </w:rPr>
            </w:pPr>
          </w:p>
          <w:p w14:paraId="3CC9A62D" w14:textId="77777777" w:rsidR="00656823" w:rsidRDefault="00656823" w:rsidP="00656823">
            <w:pPr>
              <w:widowControl w:val="0"/>
              <w:rPr>
                <w:rFonts w:ascii="Times New Roman" w:hAnsi="Times New Roman" w:cs="Times New Roman"/>
                <w:sz w:val="24"/>
              </w:rPr>
            </w:pPr>
          </w:p>
          <w:p w14:paraId="4EC0244E" w14:textId="77777777" w:rsidR="00656823" w:rsidRDefault="00656823" w:rsidP="00656823">
            <w:pPr>
              <w:widowControl w:val="0"/>
              <w:rPr>
                <w:rFonts w:ascii="Times New Roman" w:hAnsi="Times New Roman" w:cs="Times New Roman"/>
                <w:sz w:val="24"/>
              </w:rPr>
            </w:pPr>
          </w:p>
          <w:p w14:paraId="7D13ACFF" w14:textId="77777777" w:rsidR="00656823" w:rsidRDefault="00656823" w:rsidP="00656823">
            <w:pPr>
              <w:jc w:val="both"/>
              <w:rPr>
                <w:rFonts w:ascii="Times New Roman" w:hAnsi="Times New Roman" w:cs="Times New Roman"/>
                <w:sz w:val="24"/>
              </w:rPr>
            </w:pPr>
            <w:r>
              <w:rPr>
                <w:rFonts w:ascii="Times New Roman" w:hAnsi="Times New Roman" w:cs="Times New Roman"/>
                <w:b/>
                <w:bCs/>
                <w:sz w:val="24"/>
              </w:rPr>
              <w:t>Знать:</w:t>
            </w:r>
            <w:r>
              <w:rPr>
                <w:rFonts w:ascii="Times New Roman" w:hAnsi="Times New Roman" w:cs="Times New Roman"/>
                <w:sz w:val="24"/>
              </w:rPr>
              <w:t xml:space="preserve"> методы классического системного анализа, теорию управления бизнес-процессами, методы проектирования автоматизированных и интеллектуальных систем; стандарты и этапы процесса проектирования</w:t>
            </w:r>
          </w:p>
          <w:p w14:paraId="76E09B02" w14:textId="77777777" w:rsidR="00656823" w:rsidRDefault="00656823" w:rsidP="00656823">
            <w:pPr>
              <w:widowControl w:val="0"/>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разрабатывать технологические процессы изготовления деталей аддитивными методами с учетом ограничений используемых технологий для обеспечения требуемого качества</w:t>
            </w:r>
          </w:p>
          <w:p w14:paraId="21A79CFB" w14:textId="77777777" w:rsidR="00656823" w:rsidRDefault="00656823" w:rsidP="00656823">
            <w:pPr>
              <w:widowControl w:val="0"/>
              <w:rPr>
                <w:rFonts w:ascii="Times New Roman" w:hAnsi="Times New Roman" w:cs="Times New Roman"/>
                <w:sz w:val="24"/>
              </w:rPr>
            </w:pPr>
          </w:p>
          <w:p w14:paraId="04FB5B16" w14:textId="77777777" w:rsidR="00656823" w:rsidRDefault="00656823" w:rsidP="00656823">
            <w:pPr>
              <w:widowControl w:val="0"/>
              <w:rPr>
                <w:rFonts w:ascii="Times New Roman" w:hAnsi="Times New Roman" w:cs="Times New Roman"/>
                <w:sz w:val="24"/>
              </w:rPr>
            </w:pPr>
          </w:p>
          <w:p w14:paraId="39E203FB" w14:textId="77777777" w:rsidR="00656823" w:rsidRDefault="00656823" w:rsidP="00656823">
            <w:pPr>
              <w:widowControl w:val="0"/>
              <w:jc w:val="both"/>
              <w:rPr>
                <w:rFonts w:ascii="Times New Roman" w:hAnsi="Times New Roman" w:cs="Times New Roman"/>
                <w:sz w:val="24"/>
              </w:rPr>
            </w:pPr>
            <w:r>
              <w:rPr>
                <w:rFonts w:ascii="Times New Roman" w:hAnsi="Times New Roman" w:cs="Times New Roman"/>
                <w:b/>
                <w:bCs/>
                <w:sz w:val="24"/>
              </w:rPr>
              <w:t xml:space="preserve">Знать: </w:t>
            </w:r>
            <w:r>
              <w:rPr>
                <w:rFonts w:ascii="Times New Roman" w:hAnsi="Times New Roman" w:cs="Times New Roman"/>
                <w:sz w:val="24"/>
              </w:rPr>
              <w:t xml:space="preserve">сетевые компьютерные технологии и базы данных в своей предметной области, пакеты </w:t>
            </w:r>
            <w:r>
              <w:rPr>
                <w:rFonts w:ascii="Times New Roman" w:hAnsi="Times New Roman" w:cs="Times New Roman"/>
                <w:sz w:val="24"/>
              </w:rPr>
              <w:lastRenderedPageBreak/>
              <w:t>прикладных программ для анализа, разработки и управления проектом</w:t>
            </w:r>
          </w:p>
          <w:p w14:paraId="2EBF755F" w14:textId="77777777" w:rsidR="00656823" w:rsidRDefault="00656823" w:rsidP="00656823">
            <w:pPr>
              <w:widowControl w:val="0"/>
              <w:jc w:val="both"/>
              <w:rPr>
                <w:rFonts w:ascii="Times New Roman" w:hAnsi="Times New Roman" w:cs="Times New Roman"/>
                <w:b/>
                <w:bCs/>
                <w:sz w:val="24"/>
              </w:rPr>
            </w:pPr>
          </w:p>
          <w:p w14:paraId="07E73A4D" w14:textId="02069867" w:rsidR="000874FB" w:rsidRPr="00EB1C3A" w:rsidRDefault="00656823" w:rsidP="00656823">
            <w:pPr>
              <w:widowControl w:val="0"/>
              <w:rPr>
                <w:rFonts w:ascii="Times New Roman" w:hAnsi="Times New Roman" w:cs="Times New Roman"/>
                <w:b/>
                <w:sz w:val="22"/>
                <w:highlight w:val="yellow"/>
              </w:rPr>
            </w:pPr>
            <w:r>
              <w:rPr>
                <w:rFonts w:ascii="Times New Roman" w:hAnsi="Times New Roman" w:cs="Times New Roman"/>
                <w:b/>
                <w:bCs/>
                <w:sz w:val="24"/>
              </w:rPr>
              <w:t>Уметь:</w:t>
            </w:r>
            <w:r>
              <w:rPr>
                <w:rFonts w:ascii="Times New Roman" w:hAnsi="Times New Roman" w:cs="Times New Roman"/>
                <w:sz w:val="24"/>
              </w:rPr>
              <w:t xml:space="preserve"> применять информационно-коммуникационные технологии, управляет информацией с использованием прикладных программ деловой сферы деятельности, применяет сетевые компьютерные технологии и базы данных в своей предметной области, пакеты прикладных программ для анализа, разработки и управления проектом</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4CB4525F" w14:textId="77777777" w:rsidR="000874FB" w:rsidRPr="00656823" w:rsidRDefault="000874FB" w:rsidP="000874FB">
            <w:pPr>
              <w:widowControl w:val="0"/>
              <w:tabs>
                <w:tab w:val="left" w:pos="993"/>
              </w:tabs>
              <w:jc w:val="center"/>
              <w:rPr>
                <w:rFonts w:ascii="Times New Roman" w:hAnsi="Times New Roman" w:cs="Times New Roman"/>
                <w:b/>
                <w:color w:val="000000" w:themeColor="text1"/>
                <w:sz w:val="24"/>
              </w:rPr>
            </w:pPr>
            <w:r w:rsidRPr="00656823">
              <w:rPr>
                <w:rFonts w:ascii="Times New Roman" w:hAnsi="Times New Roman" w:cs="Times New Roman"/>
                <w:b/>
                <w:color w:val="000000" w:themeColor="text1"/>
                <w:sz w:val="24"/>
              </w:rPr>
              <w:lastRenderedPageBreak/>
              <w:t>Задание 1</w:t>
            </w:r>
          </w:p>
          <w:p w14:paraId="32AEEF80" w14:textId="732BBBCE" w:rsidR="00F8518E" w:rsidRPr="00656823" w:rsidRDefault="00B341BF" w:rsidP="002F6060">
            <w:pPr>
              <w:pStyle w:val="af9"/>
              <w:widowControl w:val="0"/>
              <w:numPr>
                <w:ilvl w:val="0"/>
                <w:numId w:val="44"/>
              </w:numPr>
              <w:tabs>
                <w:tab w:val="left" w:pos="993"/>
              </w:tabs>
              <w:ind w:left="0" w:firstLine="360"/>
              <w:jc w:val="both"/>
              <w:rPr>
                <w:rFonts w:ascii="Times New Roman" w:hAnsi="Times New Roman" w:cs="Times New Roman"/>
                <w:sz w:val="24"/>
              </w:rPr>
            </w:pPr>
            <w:r w:rsidRPr="00656823">
              <w:rPr>
                <w:rFonts w:ascii="Times New Roman" w:hAnsi="Times New Roman" w:cs="Times New Roman"/>
                <w:sz w:val="24"/>
              </w:rPr>
              <w:t xml:space="preserve">Найти неправильный ответ Выбор аддитивных технологий осуществляют исходя из оценки следующих критериев: - стоимость приобретения; - производительность; - стабильность модельного материала; влажности и температуры окружающей среды. </w:t>
            </w:r>
            <w:r w:rsidR="002F6060" w:rsidRPr="00656823">
              <w:rPr>
                <w:rFonts w:ascii="Times New Roman" w:hAnsi="Times New Roman" w:cs="Times New Roman"/>
                <w:sz w:val="24"/>
              </w:rPr>
              <w:t>2</w:t>
            </w:r>
            <w:r w:rsidRPr="00656823">
              <w:rPr>
                <w:rFonts w:ascii="Times New Roman" w:hAnsi="Times New Roman" w:cs="Times New Roman"/>
                <w:sz w:val="24"/>
              </w:rPr>
              <w:t xml:space="preserve">. Найти правильный ответ Основными технологиями получения порошков </w:t>
            </w:r>
            <w:r w:rsidRPr="00656823">
              <w:rPr>
                <w:rFonts w:ascii="Times New Roman" w:hAnsi="Times New Roman" w:cs="Times New Roman"/>
                <w:sz w:val="24"/>
              </w:rPr>
              <w:lastRenderedPageBreak/>
              <w:t xml:space="preserve">для аддитивных машин являются: - газовая адсорбция; - вакуумная </w:t>
            </w:r>
            <w:proofErr w:type="spellStart"/>
            <w:r w:rsidRPr="00656823">
              <w:rPr>
                <w:rFonts w:ascii="Times New Roman" w:hAnsi="Times New Roman" w:cs="Times New Roman"/>
                <w:sz w:val="24"/>
              </w:rPr>
              <w:t>атомизация</w:t>
            </w:r>
            <w:proofErr w:type="spellEnd"/>
            <w:r w:rsidRPr="00656823">
              <w:rPr>
                <w:rFonts w:ascii="Times New Roman" w:hAnsi="Times New Roman" w:cs="Times New Roman"/>
                <w:sz w:val="24"/>
              </w:rPr>
              <w:t xml:space="preserve">; - центробежное </w:t>
            </w:r>
            <w:proofErr w:type="spellStart"/>
            <w:r w:rsidRPr="00656823">
              <w:rPr>
                <w:rFonts w:ascii="Times New Roman" w:hAnsi="Times New Roman" w:cs="Times New Roman"/>
                <w:sz w:val="24"/>
              </w:rPr>
              <w:t>ваккумирование</w:t>
            </w:r>
            <w:proofErr w:type="spellEnd"/>
            <w:r w:rsidRPr="00656823">
              <w:rPr>
                <w:rFonts w:ascii="Times New Roman" w:hAnsi="Times New Roman" w:cs="Times New Roman"/>
                <w:sz w:val="24"/>
              </w:rPr>
              <w:t xml:space="preserve">; - компрессионное формование. </w:t>
            </w:r>
            <w:r w:rsidR="002F6060" w:rsidRPr="00656823">
              <w:rPr>
                <w:rFonts w:ascii="Times New Roman" w:hAnsi="Times New Roman" w:cs="Times New Roman"/>
                <w:sz w:val="24"/>
              </w:rPr>
              <w:t>3</w:t>
            </w:r>
            <w:r w:rsidRPr="00656823">
              <w:rPr>
                <w:rFonts w:ascii="Times New Roman" w:hAnsi="Times New Roman" w:cs="Times New Roman"/>
                <w:sz w:val="24"/>
              </w:rPr>
              <w:t>. Что в производственных системах понимается под их виртуальной частью? - построение 3D-моделей аппаратов и машин; - расчеты, коммуникация и планирование, производимые на компьютерах; - цифровое представление производственных процессов и систем</w:t>
            </w:r>
          </w:p>
          <w:p w14:paraId="77802924" w14:textId="77777777" w:rsidR="00F8518E" w:rsidRDefault="00F8518E" w:rsidP="002F6060">
            <w:pPr>
              <w:pStyle w:val="af9"/>
              <w:widowControl w:val="0"/>
              <w:tabs>
                <w:tab w:val="left" w:pos="993"/>
              </w:tabs>
              <w:rPr>
                <w:rFonts w:ascii="Times New Roman" w:hAnsi="Times New Roman" w:cs="Times New Roman"/>
                <w:b/>
                <w:color w:val="000000" w:themeColor="text1"/>
                <w:sz w:val="24"/>
                <w:highlight w:val="yellow"/>
              </w:rPr>
            </w:pPr>
          </w:p>
          <w:p w14:paraId="4DAF6D45" w14:textId="434E1F2A" w:rsidR="00656823" w:rsidRPr="00F85604" w:rsidRDefault="00F85604" w:rsidP="002F6060">
            <w:pPr>
              <w:pStyle w:val="af9"/>
              <w:widowControl w:val="0"/>
              <w:tabs>
                <w:tab w:val="left" w:pos="993"/>
              </w:tabs>
              <w:rPr>
                <w:rFonts w:ascii="Times New Roman" w:hAnsi="Times New Roman" w:cs="Times New Roman"/>
                <w:b/>
                <w:color w:val="000000" w:themeColor="text1"/>
                <w:sz w:val="24"/>
              </w:rPr>
            </w:pPr>
            <w:r w:rsidRPr="00F85604">
              <w:rPr>
                <w:rFonts w:ascii="Times New Roman" w:hAnsi="Times New Roman" w:cs="Times New Roman"/>
                <w:b/>
                <w:color w:val="000000" w:themeColor="text1"/>
                <w:sz w:val="24"/>
              </w:rPr>
              <w:t>Задание 1</w:t>
            </w:r>
          </w:p>
          <w:p w14:paraId="7D25ABA8" w14:textId="08B6ED23" w:rsidR="00F85604" w:rsidRDefault="00F85604" w:rsidP="00F85604">
            <w:pPr>
              <w:pStyle w:val="af9"/>
              <w:numPr>
                <w:ilvl w:val="0"/>
                <w:numId w:val="47"/>
              </w:numPr>
              <w:tabs>
                <w:tab w:val="left" w:pos="312"/>
              </w:tabs>
              <w:ind w:left="36" w:hanging="36"/>
              <w:jc w:val="both"/>
            </w:pPr>
            <w:r w:rsidRPr="00F85604">
              <w:rPr>
                <w:rFonts w:ascii="Times New Roman" w:hAnsi="Times New Roman" w:cs="Times New Roman"/>
                <w:sz w:val="24"/>
              </w:rPr>
              <w:t xml:space="preserve">В производстве большую роль играет напыление. В чем заключается его основная функция? - Изменение внешних характеристик объекта: матовости или </w:t>
            </w:r>
            <w:proofErr w:type="spellStart"/>
            <w:r w:rsidRPr="00F85604">
              <w:rPr>
                <w:rFonts w:ascii="Times New Roman" w:hAnsi="Times New Roman" w:cs="Times New Roman"/>
                <w:sz w:val="24"/>
              </w:rPr>
              <w:t>глянцевости</w:t>
            </w:r>
            <w:proofErr w:type="spellEnd"/>
            <w:r w:rsidRPr="00F85604">
              <w:rPr>
                <w:rFonts w:ascii="Times New Roman" w:hAnsi="Times New Roman" w:cs="Times New Roman"/>
                <w:sz w:val="24"/>
              </w:rPr>
              <w:t xml:space="preserve"> поверхности, блеска, яркости цвета; - Защита поверхности от эрозии и прочих повреждений; - Воздействие на физические свойства поверхности: плавкость, теплоемкость, цвет. </w:t>
            </w:r>
            <w:r>
              <w:rPr>
                <w:rFonts w:ascii="Times New Roman" w:hAnsi="Times New Roman" w:cs="Times New Roman"/>
                <w:sz w:val="24"/>
              </w:rPr>
              <w:t>2</w:t>
            </w:r>
            <w:r w:rsidRPr="00F85604">
              <w:rPr>
                <w:rFonts w:ascii="Times New Roman" w:hAnsi="Times New Roman" w:cs="Times New Roman"/>
                <w:sz w:val="24"/>
              </w:rPr>
              <w:t xml:space="preserve">. В чем состоит особенность </w:t>
            </w:r>
            <w:proofErr w:type="spellStart"/>
            <w:r w:rsidRPr="00F85604">
              <w:rPr>
                <w:rFonts w:ascii="Times New Roman" w:hAnsi="Times New Roman" w:cs="Times New Roman"/>
                <w:sz w:val="24"/>
              </w:rPr>
              <w:t>газотермического</w:t>
            </w:r>
            <w:proofErr w:type="spellEnd"/>
            <w:r w:rsidRPr="00F85604">
              <w:rPr>
                <w:rFonts w:ascii="Times New Roman" w:hAnsi="Times New Roman" w:cs="Times New Roman"/>
                <w:sz w:val="24"/>
              </w:rPr>
              <w:t xml:space="preserve"> напыления - одного из самых распространенных видов напыления? - Перенос расплавленного материала на объект; - Покрытие напыляется в вакууме, за счет чего покрытие получается за счет конденсации пара наносимого материала; - Нанесение на поверхность объекта слоя металла.</w:t>
            </w:r>
          </w:p>
          <w:p w14:paraId="6E57BD47" w14:textId="77777777" w:rsidR="00F85604" w:rsidRDefault="00F85604" w:rsidP="00F85604">
            <w:pPr>
              <w:pStyle w:val="af9"/>
              <w:widowControl w:val="0"/>
              <w:tabs>
                <w:tab w:val="left" w:pos="993"/>
              </w:tabs>
              <w:ind w:left="36"/>
              <w:rPr>
                <w:rFonts w:ascii="Times New Roman" w:hAnsi="Times New Roman" w:cs="Times New Roman"/>
                <w:b/>
                <w:color w:val="000000" w:themeColor="text1"/>
                <w:sz w:val="24"/>
                <w:highlight w:val="yellow"/>
              </w:rPr>
            </w:pPr>
          </w:p>
          <w:p w14:paraId="1209DFFE" w14:textId="1B3100EC" w:rsidR="000874FB" w:rsidRDefault="00F85604" w:rsidP="00656823">
            <w:pPr>
              <w:widowControl w:val="0"/>
              <w:tabs>
                <w:tab w:val="left" w:pos="993"/>
              </w:tabs>
              <w:jc w:val="center"/>
              <w:rPr>
                <w:rFonts w:ascii="Times New Roman" w:hAnsi="Times New Roman" w:cs="Times New Roman"/>
                <w:b/>
                <w:bCs/>
                <w:color w:val="000000"/>
                <w:sz w:val="24"/>
              </w:rPr>
            </w:pPr>
            <w:r>
              <w:rPr>
                <w:rFonts w:ascii="Times New Roman" w:hAnsi="Times New Roman" w:cs="Times New Roman"/>
                <w:b/>
                <w:bCs/>
                <w:sz w:val="24"/>
              </w:rPr>
              <w:t>Практическое з</w:t>
            </w:r>
            <w:r w:rsidRPr="00F85604">
              <w:rPr>
                <w:rFonts w:ascii="Times New Roman" w:hAnsi="Times New Roman" w:cs="Times New Roman"/>
                <w:b/>
                <w:bCs/>
                <w:sz w:val="24"/>
              </w:rPr>
              <w:t>адание</w:t>
            </w:r>
            <w:r w:rsidRPr="00F85604">
              <w:rPr>
                <w:rFonts w:ascii="Times New Roman" w:hAnsi="Times New Roman" w:cs="Times New Roman"/>
                <w:b/>
                <w:bCs/>
                <w:color w:val="000000"/>
                <w:sz w:val="24"/>
              </w:rPr>
              <w:t xml:space="preserve"> 2.</w:t>
            </w:r>
          </w:p>
          <w:p w14:paraId="5B6692C8" w14:textId="77777777" w:rsidR="00F85604" w:rsidRDefault="00F85604" w:rsidP="00F85604">
            <w:pPr>
              <w:widowControl w:val="0"/>
              <w:tabs>
                <w:tab w:val="left" w:pos="177"/>
              </w:tabs>
              <w:rPr>
                <w:rFonts w:ascii="Times New Roman" w:hAnsi="Times New Roman" w:cs="Times New Roman"/>
                <w:sz w:val="24"/>
              </w:rPr>
            </w:pPr>
            <w:r w:rsidRPr="00F85604">
              <w:rPr>
                <w:rFonts w:ascii="Times New Roman" w:hAnsi="Times New Roman" w:cs="Times New Roman"/>
                <w:sz w:val="24"/>
              </w:rPr>
              <w:t xml:space="preserve"> Изготовление прототипов монолитных изделий простых форм Задание: Разработать модель простой формы для 3d печати</w:t>
            </w:r>
          </w:p>
          <w:p w14:paraId="44517616" w14:textId="77777777" w:rsidR="00F85604" w:rsidRDefault="00F85604" w:rsidP="00F85604">
            <w:pPr>
              <w:widowControl w:val="0"/>
              <w:tabs>
                <w:tab w:val="left" w:pos="177"/>
              </w:tabs>
              <w:rPr>
                <w:rFonts w:ascii="Times New Roman" w:hAnsi="Times New Roman" w:cs="Times New Roman"/>
                <w:sz w:val="24"/>
              </w:rPr>
            </w:pPr>
          </w:p>
          <w:p w14:paraId="299E5CE7" w14:textId="77777777" w:rsidR="00F85604" w:rsidRDefault="00F85604" w:rsidP="00F85604">
            <w:pPr>
              <w:widowControl w:val="0"/>
              <w:tabs>
                <w:tab w:val="left" w:pos="177"/>
              </w:tabs>
              <w:rPr>
                <w:rFonts w:ascii="Times New Roman" w:hAnsi="Times New Roman" w:cs="Times New Roman"/>
                <w:sz w:val="24"/>
              </w:rPr>
            </w:pPr>
          </w:p>
          <w:p w14:paraId="5B5AB884" w14:textId="77777777" w:rsidR="00E568AB" w:rsidRDefault="00E568AB" w:rsidP="00F85604">
            <w:pPr>
              <w:widowControl w:val="0"/>
              <w:tabs>
                <w:tab w:val="left" w:pos="177"/>
              </w:tabs>
              <w:rPr>
                <w:rFonts w:ascii="Times New Roman" w:hAnsi="Times New Roman" w:cs="Times New Roman"/>
                <w:sz w:val="24"/>
              </w:rPr>
            </w:pPr>
          </w:p>
          <w:p w14:paraId="5C4417A6" w14:textId="3991AD48" w:rsidR="00F85604" w:rsidRDefault="00F85604" w:rsidP="00F85604">
            <w:pPr>
              <w:widowControl w:val="0"/>
              <w:tabs>
                <w:tab w:val="left" w:pos="177"/>
              </w:tabs>
              <w:rPr>
                <w:rFonts w:ascii="Times New Roman" w:hAnsi="Times New Roman" w:cs="Times New Roman"/>
                <w:b/>
                <w:bCs/>
                <w:color w:val="000000"/>
                <w:sz w:val="24"/>
              </w:rPr>
            </w:pPr>
            <w:r>
              <w:rPr>
                <w:rFonts w:ascii="Times New Roman" w:hAnsi="Times New Roman" w:cs="Times New Roman"/>
                <w:b/>
                <w:bCs/>
                <w:sz w:val="24"/>
              </w:rPr>
              <w:t>Практическое з</w:t>
            </w:r>
            <w:r w:rsidRPr="00F85604">
              <w:rPr>
                <w:rFonts w:ascii="Times New Roman" w:hAnsi="Times New Roman" w:cs="Times New Roman"/>
                <w:b/>
                <w:bCs/>
                <w:sz w:val="24"/>
              </w:rPr>
              <w:t>адание</w:t>
            </w:r>
            <w:r>
              <w:rPr>
                <w:rFonts w:ascii="Times New Roman" w:hAnsi="Times New Roman" w:cs="Times New Roman"/>
                <w:b/>
                <w:bCs/>
                <w:color w:val="000000"/>
                <w:sz w:val="24"/>
              </w:rPr>
              <w:t xml:space="preserve"> 1</w:t>
            </w:r>
          </w:p>
          <w:p w14:paraId="513969E7" w14:textId="77777777" w:rsidR="00F85604" w:rsidRDefault="00F85604" w:rsidP="00F85604">
            <w:pPr>
              <w:widowControl w:val="0"/>
              <w:tabs>
                <w:tab w:val="left" w:pos="177"/>
              </w:tabs>
              <w:rPr>
                <w:rFonts w:ascii="Times New Roman" w:hAnsi="Times New Roman" w:cs="Times New Roman"/>
                <w:sz w:val="24"/>
              </w:rPr>
            </w:pPr>
            <w:r w:rsidRPr="00F85604">
              <w:rPr>
                <w:rFonts w:ascii="Times New Roman" w:hAnsi="Times New Roman" w:cs="Times New Roman"/>
                <w:sz w:val="24"/>
              </w:rPr>
              <w:t>Изготовление прототипов изделий с внутренними полостями Задание: Разработать модель формы с внутренними полостями для 3d печати</w:t>
            </w:r>
          </w:p>
          <w:p w14:paraId="07822674" w14:textId="77777777" w:rsidR="00F85604" w:rsidRDefault="00F85604" w:rsidP="00F85604">
            <w:pPr>
              <w:widowControl w:val="0"/>
              <w:tabs>
                <w:tab w:val="left" w:pos="177"/>
              </w:tabs>
              <w:rPr>
                <w:rFonts w:ascii="Times New Roman" w:hAnsi="Times New Roman" w:cs="Times New Roman"/>
                <w:sz w:val="24"/>
              </w:rPr>
            </w:pPr>
          </w:p>
          <w:p w14:paraId="7E8B756C" w14:textId="05BC2546" w:rsidR="00F85604" w:rsidRPr="00F85604" w:rsidRDefault="00F85604" w:rsidP="00F85604">
            <w:pPr>
              <w:widowControl w:val="0"/>
              <w:tabs>
                <w:tab w:val="left" w:pos="177"/>
              </w:tabs>
              <w:rPr>
                <w:rFonts w:ascii="Times New Roman" w:hAnsi="Times New Roman" w:cs="Times New Roman"/>
                <w:b/>
                <w:bCs/>
                <w:sz w:val="24"/>
              </w:rPr>
            </w:pPr>
            <w:r>
              <w:rPr>
                <w:rFonts w:ascii="Times New Roman" w:hAnsi="Times New Roman" w:cs="Times New Roman"/>
                <w:b/>
                <w:bCs/>
                <w:sz w:val="24"/>
              </w:rPr>
              <w:t>Практическое з</w:t>
            </w:r>
            <w:r w:rsidRPr="00F85604">
              <w:rPr>
                <w:rFonts w:ascii="Times New Roman" w:hAnsi="Times New Roman" w:cs="Times New Roman"/>
                <w:b/>
                <w:bCs/>
                <w:sz w:val="24"/>
              </w:rPr>
              <w:t>адание 2</w:t>
            </w:r>
          </w:p>
          <w:p w14:paraId="020111F0" w14:textId="72E45FB1" w:rsidR="00F85604" w:rsidRPr="00F85604" w:rsidRDefault="00E62391" w:rsidP="00F85604">
            <w:pPr>
              <w:widowControl w:val="0"/>
              <w:tabs>
                <w:tab w:val="left" w:pos="177"/>
              </w:tabs>
              <w:rPr>
                <w:rFonts w:ascii="Times New Roman" w:hAnsi="Times New Roman" w:cs="Times New Roman"/>
                <w:b/>
                <w:bCs/>
                <w:color w:val="000000"/>
                <w:sz w:val="24"/>
              </w:rPr>
            </w:pPr>
            <w:r w:rsidRPr="00E62391">
              <w:rPr>
                <w:rFonts w:ascii="Times New Roman" w:hAnsi="Times New Roman" w:cs="Times New Roman"/>
                <w:sz w:val="24"/>
              </w:rPr>
              <w:t>Изготовление прототипов монолитных изделий Задание: Разработать модель простой формы для 3d печати.</w:t>
            </w:r>
          </w:p>
        </w:tc>
      </w:tr>
    </w:tbl>
    <w:p w14:paraId="0399DD96" w14:textId="77777777" w:rsidR="00617DFC" w:rsidRDefault="00617DFC">
      <w:pPr>
        <w:keepNext/>
        <w:keepLines/>
        <w:spacing w:line="360" w:lineRule="auto"/>
        <w:jc w:val="center"/>
        <w:outlineLvl w:val="3"/>
        <w:rPr>
          <w:rFonts w:ascii="Times New Roman" w:hAnsi="Times New Roman" w:cs="Times New Roman"/>
          <w:b/>
          <w:iCs/>
          <w:kern w:val="2"/>
          <w:szCs w:val="28"/>
        </w:rPr>
      </w:pPr>
    </w:p>
    <w:p w14:paraId="20DE8357" w14:textId="0622E438" w:rsidR="00D94E02" w:rsidRPr="00B169CF" w:rsidRDefault="00B12532">
      <w:pPr>
        <w:keepNext/>
        <w:keepLines/>
        <w:spacing w:line="360" w:lineRule="auto"/>
        <w:jc w:val="center"/>
        <w:outlineLvl w:val="3"/>
        <w:rPr>
          <w:rFonts w:ascii="Times New Roman" w:hAnsi="Times New Roman" w:cs="Times New Roman"/>
          <w:b/>
          <w:iCs/>
          <w:kern w:val="2"/>
          <w:szCs w:val="28"/>
        </w:rPr>
      </w:pPr>
      <w:r w:rsidRPr="00B169CF">
        <w:rPr>
          <w:rFonts w:ascii="Times New Roman" w:hAnsi="Times New Roman" w:cs="Times New Roman"/>
          <w:b/>
          <w:iCs/>
          <w:kern w:val="2"/>
          <w:szCs w:val="28"/>
        </w:rPr>
        <w:t xml:space="preserve">Примерный перечень вопросов к </w:t>
      </w:r>
      <w:r w:rsidR="004E58AE" w:rsidRPr="00B169CF">
        <w:rPr>
          <w:rFonts w:ascii="Times New Roman" w:hAnsi="Times New Roman" w:cs="Times New Roman"/>
          <w:b/>
          <w:iCs/>
          <w:kern w:val="2"/>
          <w:szCs w:val="28"/>
        </w:rPr>
        <w:t>зачету:</w:t>
      </w:r>
    </w:p>
    <w:p w14:paraId="2CEB34BE" w14:textId="77777777" w:rsidR="00B172AC"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Что представляют собой аддитивные технологии? </w:t>
      </w:r>
    </w:p>
    <w:p w14:paraId="6D68909C" w14:textId="77777777" w:rsidR="00CE39D6"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В чем состоит различие между аддитивными и субтрактивными технологиями? </w:t>
      </w:r>
    </w:p>
    <w:p w14:paraId="4D9B39ED" w14:textId="6692B89B" w:rsidR="00B172AC"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 Назовите последовательность основных операций, характерных для аддитивных технологий. </w:t>
      </w:r>
    </w:p>
    <w:p w14:paraId="3B7670FA" w14:textId="05F9E48F" w:rsidR="00B172AC"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классификационные признаки аддитивных технологий. </w:t>
      </w:r>
    </w:p>
    <w:p w14:paraId="24152F6A" w14:textId="5EC2060F" w:rsidR="00B172AC"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Охарактеризуйте основные и вспомогательные материалы, используемые в аддитивных технологиях. </w:t>
      </w:r>
    </w:p>
    <w:p w14:paraId="7D03B6E9" w14:textId="546F4B8F" w:rsidR="00691E57" w:rsidRPr="000E69CA" w:rsidRDefault="009A42CC"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olor w:val="000000"/>
          <w:sz w:val="28"/>
          <w:szCs w:val="28"/>
          <w:lang w:eastAsia="ru-RU"/>
        </w:rPr>
      </w:pPr>
      <w:r w:rsidRPr="000E69CA">
        <w:rPr>
          <w:rFonts w:eastAsia="Times New Roman" w:cs="Times New Roman"/>
          <w:color w:val="000000"/>
          <w:spacing w:val="0"/>
          <w:sz w:val="28"/>
          <w:szCs w:val="28"/>
          <w:lang w:eastAsia="ru-RU"/>
        </w:rPr>
        <w:t>Чем различаются аддитивные технологии типа «</w:t>
      </w:r>
      <w:proofErr w:type="spellStart"/>
      <w:r w:rsidRPr="000E69CA">
        <w:rPr>
          <w:rFonts w:eastAsia="Times New Roman" w:cs="Times New Roman"/>
          <w:color w:val="000000"/>
          <w:spacing w:val="0"/>
          <w:sz w:val="28"/>
          <w:szCs w:val="28"/>
          <w:lang w:eastAsia="ru-RU"/>
        </w:rPr>
        <w:t>Bed</w:t>
      </w:r>
      <w:proofErr w:type="spellEnd"/>
      <w:r w:rsidRPr="000E69CA">
        <w:rPr>
          <w:rFonts w:eastAsia="Times New Roman" w:cs="Times New Roman"/>
          <w:color w:val="000000"/>
          <w:spacing w:val="0"/>
          <w:sz w:val="28"/>
          <w:szCs w:val="28"/>
          <w:lang w:eastAsia="ru-RU"/>
        </w:rPr>
        <w:t xml:space="preserve"> </w:t>
      </w:r>
      <w:proofErr w:type="spellStart"/>
      <w:r w:rsidRPr="000E69CA">
        <w:rPr>
          <w:rFonts w:eastAsia="Times New Roman" w:cs="Times New Roman"/>
          <w:color w:val="000000"/>
          <w:spacing w:val="0"/>
          <w:sz w:val="28"/>
          <w:szCs w:val="28"/>
          <w:lang w:eastAsia="ru-RU"/>
        </w:rPr>
        <w:t>Deposition</w:t>
      </w:r>
      <w:proofErr w:type="spellEnd"/>
      <w:r w:rsidRPr="000E69CA">
        <w:rPr>
          <w:rFonts w:eastAsia="Times New Roman" w:cs="Times New Roman"/>
          <w:color w:val="000000"/>
          <w:spacing w:val="0"/>
          <w:sz w:val="28"/>
          <w:szCs w:val="28"/>
          <w:lang w:eastAsia="ru-RU"/>
        </w:rPr>
        <w:t>» и «</w:t>
      </w:r>
      <w:proofErr w:type="spellStart"/>
      <w:r w:rsidRPr="000E69CA">
        <w:rPr>
          <w:rFonts w:eastAsia="Times New Roman" w:cs="Times New Roman"/>
          <w:color w:val="000000"/>
          <w:spacing w:val="0"/>
          <w:sz w:val="28"/>
          <w:szCs w:val="28"/>
          <w:lang w:eastAsia="ru-RU"/>
        </w:rPr>
        <w:t>Direct</w:t>
      </w:r>
      <w:proofErr w:type="spellEnd"/>
      <w:r w:rsidRPr="000E69CA">
        <w:rPr>
          <w:rFonts w:eastAsia="Times New Roman" w:cs="Times New Roman"/>
          <w:color w:val="000000"/>
          <w:spacing w:val="0"/>
          <w:sz w:val="28"/>
          <w:szCs w:val="28"/>
          <w:lang w:eastAsia="ru-RU"/>
        </w:rPr>
        <w:t xml:space="preserve"> </w:t>
      </w:r>
      <w:proofErr w:type="spellStart"/>
      <w:r w:rsidRPr="000E69CA">
        <w:rPr>
          <w:rFonts w:eastAsia="Times New Roman" w:cs="Times New Roman"/>
          <w:color w:val="000000"/>
          <w:spacing w:val="0"/>
          <w:sz w:val="28"/>
          <w:szCs w:val="28"/>
          <w:lang w:eastAsia="ru-RU"/>
        </w:rPr>
        <w:t>Deposition</w:t>
      </w:r>
      <w:proofErr w:type="spellEnd"/>
      <w:r w:rsidRPr="000E69CA">
        <w:rPr>
          <w:rFonts w:eastAsia="Times New Roman" w:cs="Times New Roman"/>
          <w:color w:val="000000"/>
          <w:spacing w:val="0"/>
          <w:sz w:val="28"/>
          <w:szCs w:val="28"/>
          <w:lang w:eastAsia="ru-RU"/>
        </w:rPr>
        <w:t>»?</w:t>
      </w:r>
    </w:p>
    <w:p w14:paraId="53A6C4F2" w14:textId="77777777"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Перечислите достоинства аддитивных технологий по сравнению с традиционными технологиями. </w:t>
      </w:r>
    </w:p>
    <w:p w14:paraId="508B586C" w14:textId="3876F767" w:rsidR="00B172AC" w:rsidRDefault="00E67727" w:rsidP="00CE39D6">
      <w:pPr>
        <w:pStyle w:val="63"/>
        <w:numPr>
          <w:ilvl w:val="0"/>
          <w:numId w:val="39"/>
        </w:numPr>
        <w:shd w:val="clear" w:color="auto" w:fill="auto"/>
        <w:tabs>
          <w:tab w:val="left" w:pos="993"/>
        </w:tabs>
        <w:spacing w:before="0" w:after="0" w:line="276" w:lineRule="auto"/>
        <w:ind w:right="-1"/>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Перечислите недостатки аддитивных технологий по сравнению с традиционными технологиями. </w:t>
      </w:r>
    </w:p>
    <w:p w14:paraId="07CB192B" w14:textId="78B8BBBD"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lastRenderedPageBreak/>
        <w:t xml:space="preserve">Чем обусловлена высокая гибкость производства при использовании аддитивных технологий? </w:t>
      </w:r>
    </w:p>
    <w:p w14:paraId="7D1E7D64" w14:textId="62074B9A"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Чем обусловлена высокая скорость освоения выпуска новых изделий при использовании аддитивных технологий? </w:t>
      </w:r>
    </w:p>
    <w:p w14:paraId="1E995C65" w14:textId="4CEC3C38"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Чем обусловлена большая свобода проектирования изделий при использовании аддитивных технологий? </w:t>
      </w:r>
    </w:p>
    <w:p w14:paraId="7D73AD4F" w14:textId="1DCF120D"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Чем обусловлена низкая себестоимость производства единичных изделий при использовании аддитивных технологий? </w:t>
      </w:r>
    </w:p>
    <w:p w14:paraId="1D4E399D" w14:textId="2BF4512B"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Назовите основные виды постобработки, выполняемой при осуществлении аддитивных технологий.</w:t>
      </w:r>
    </w:p>
    <w:p w14:paraId="25227B33" w14:textId="1E370BD0"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FDM-технологии. </w:t>
      </w:r>
    </w:p>
    <w:p w14:paraId="59A194AE" w14:textId="40CCDDD0"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MJM-технологии. </w:t>
      </w:r>
    </w:p>
    <w:p w14:paraId="55E0ED20" w14:textId="0E6657B2"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3DP-технологии. </w:t>
      </w:r>
    </w:p>
    <w:p w14:paraId="61252F8B" w14:textId="073F070F"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LOM-технологии. </w:t>
      </w:r>
    </w:p>
    <w:p w14:paraId="448709F4" w14:textId="17FE7131"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SLA-технологии. </w:t>
      </w:r>
    </w:p>
    <w:p w14:paraId="074C00F0" w14:textId="174914C2"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SLS-технологии. </w:t>
      </w:r>
    </w:p>
    <w:p w14:paraId="0D45DBB7" w14:textId="69AE138A"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достоинства и недостатки SLM-технологии. </w:t>
      </w:r>
    </w:p>
    <w:p w14:paraId="52764CB3" w14:textId="563096C2" w:rsidR="00B172AC"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Что представляют собой гибридные аддитивные технологии? </w:t>
      </w:r>
    </w:p>
    <w:p w14:paraId="49372BF5" w14:textId="21147376" w:rsidR="00691E57" w:rsidRPr="000E69CA" w:rsidRDefault="00E67727"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Назовите виды гибридных аддитивных технологий.</w:t>
      </w:r>
    </w:p>
    <w:p w14:paraId="25709A92" w14:textId="77777777"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Чем определяется точность изготовления деталей с помощью аддитивных технологий (точность 3D-печати)? </w:t>
      </w:r>
    </w:p>
    <w:p w14:paraId="0AC82DD2" w14:textId="15492372" w:rsidR="00B172AC" w:rsidRDefault="000967DF" w:rsidP="00CE39D6">
      <w:pPr>
        <w:pStyle w:val="63"/>
        <w:numPr>
          <w:ilvl w:val="0"/>
          <w:numId w:val="39"/>
        </w:numPr>
        <w:shd w:val="clear" w:color="auto" w:fill="auto"/>
        <w:tabs>
          <w:tab w:val="left" w:pos="993"/>
        </w:tabs>
        <w:spacing w:before="0" w:after="0" w:line="276" w:lineRule="auto"/>
        <w:ind w:right="-1"/>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факторы, характеризующие точность 3D-печати. </w:t>
      </w:r>
    </w:p>
    <w:p w14:paraId="5BD3E6AF" w14:textId="56574A22"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Что такое точность позиционирования 3D-принтера? </w:t>
      </w:r>
    </w:p>
    <w:p w14:paraId="6C229096" w14:textId="6DC3CFEB"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От каких факторов зависит точность позиционирования 3Dпринтера? </w:t>
      </w:r>
    </w:p>
    <w:p w14:paraId="1626E596" w14:textId="0C0C54D9"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Что такое разрешающая способность 3D-принтера? </w:t>
      </w:r>
    </w:p>
    <w:p w14:paraId="28F122DC" w14:textId="501FC0A7"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От каких факторов зависит разрешающая способность 3Dпринтера? </w:t>
      </w:r>
    </w:p>
    <w:p w14:paraId="4D5496C6" w14:textId="6D2EACDE"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Объясните причины волнистого и ступенчатого рельефа поверхности изделий, получаемых с помощью аддитивных технологий. </w:t>
      </w:r>
    </w:p>
    <w:p w14:paraId="60E0C770" w14:textId="32AAB790"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Назовите возможные пути снижения ступенчатого рельефа поверхности изделий, получаемых с помощью аддитивных технологий. </w:t>
      </w:r>
    </w:p>
    <w:p w14:paraId="5BB93347" w14:textId="5A50CCFA" w:rsidR="00B172AC"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s="Times New Roman"/>
          <w:color w:val="000000"/>
          <w:spacing w:val="0"/>
          <w:sz w:val="28"/>
          <w:szCs w:val="28"/>
          <w:lang w:eastAsia="ru-RU"/>
        </w:rPr>
      </w:pPr>
      <w:r w:rsidRPr="000E69CA">
        <w:rPr>
          <w:rFonts w:eastAsia="Times New Roman" w:cs="Times New Roman"/>
          <w:color w:val="000000"/>
          <w:spacing w:val="0"/>
          <w:sz w:val="28"/>
          <w:szCs w:val="28"/>
          <w:lang w:eastAsia="ru-RU"/>
        </w:rPr>
        <w:t xml:space="preserve">Поясните, как прочность изделия может зависеть от условий изготовления на примере реализации FDM-технологии. </w:t>
      </w:r>
    </w:p>
    <w:p w14:paraId="2D191673" w14:textId="68D47F77" w:rsidR="000967DF" w:rsidRPr="000E69CA" w:rsidRDefault="000967DF" w:rsidP="00CE39D6">
      <w:pPr>
        <w:pStyle w:val="63"/>
        <w:numPr>
          <w:ilvl w:val="0"/>
          <w:numId w:val="39"/>
        </w:numPr>
        <w:shd w:val="clear" w:color="auto" w:fill="auto"/>
        <w:tabs>
          <w:tab w:val="left" w:pos="993"/>
        </w:tabs>
        <w:spacing w:before="0" w:after="0" w:line="276" w:lineRule="auto"/>
        <w:ind w:left="0" w:right="-1" w:firstLine="709"/>
        <w:jc w:val="both"/>
        <w:rPr>
          <w:rFonts w:eastAsia="Times New Roman"/>
          <w:color w:val="000000"/>
          <w:sz w:val="28"/>
          <w:szCs w:val="28"/>
          <w:lang w:eastAsia="ru-RU"/>
        </w:rPr>
      </w:pPr>
      <w:r w:rsidRPr="000E69CA">
        <w:rPr>
          <w:rFonts w:eastAsia="Times New Roman" w:cs="Times New Roman"/>
          <w:color w:val="000000"/>
          <w:spacing w:val="0"/>
          <w:sz w:val="28"/>
          <w:szCs w:val="28"/>
          <w:lang w:eastAsia="ru-RU"/>
        </w:rPr>
        <w:t>Приведите примеры повышения прочности изделий, изготовленных с помощью аддитивных технологий, за счет проведения упрочняющей постобработки.</w:t>
      </w:r>
    </w:p>
    <w:p w14:paraId="28BB6F52" w14:textId="77777777" w:rsidR="00EB2086" w:rsidRDefault="00EB2086">
      <w:pPr>
        <w:jc w:val="both"/>
        <w:rPr>
          <w:rFonts w:ascii="Times New Roman" w:hAnsi="Times New Roman" w:cs="Times New Roman"/>
          <w:color w:val="FF0000"/>
          <w:sz w:val="24"/>
        </w:rPr>
      </w:pPr>
    </w:p>
    <w:p w14:paraId="6A1CAB68" w14:textId="77777777" w:rsidR="00A26012" w:rsidRDefault="00A26012">
      <w:pPr>
        <w:jc w:val="both"/>
        <w:rPr>
          <w:rFonts w:ascii="Times New Roman" w:hAnsi="Times New Roman" w:cs="Times New Roman"/>
          <w:color w:val="FF0000"/>
          <w:sz w:val="24"/>
        </w:rPr>
      </w:pPr>
    </w:p>
    <w:p w14:paraId="3D3E353A" w14:textId="77777777" w:rsidR="00A26012" w:rsidRDefault="00A26012">
      <w:pPr>
        <w:jc w:val="both"/>
        <w:rPr>
          <w:rFonts w:ascii="Times New Roman" w:hAnsi="Times New Roman" w:cs="Times New Roman"/>
          <w:color w:val="FF0000"/>
          <w:sz w:val="24"/>
        </w:rPr>
      </w:pPr>
    </w:p>
    <w:p w14:paraId="31804671" w14:textId="77777777" w:rsidR="00A26012" w:rsidRDefault="00A26012">
      <w:pPr>
        <w:jc w:val="both"/>
        <w:rPr>
          <w:rFonts w:ascii="Times New Roman" w:hAnsi="Times New Roman" w:cs="Times New Roman"/>
          <w:color w:val="FF0000"/>
          <w:sz w:val="24"/>
        </w:rPr>
      </w:pPr>
    </w:p>
    <w:p w14:paraId="27A34DB7" w14:textId="77777777" w:rsidR="00A26012" w:rsidRDefault="00A26012">
      <w:pPr>
        <w:jc w:val="both"/>
        <w:rPr>
          <w:rFonts w:ascii="Times New Roman" w:hAnsi="Times New Roman" w:cs="Times New Roman"/>
          <w:color w:val="FF0000"/>
          <w:sz w:val="24"/>
        </w:rPr>
      </w:pPr>
    </w:p>
    <w:p w14:paraId="12775DC3" w14:textId="77777777" w:rsidR="00A26012" w:rsidRDefault="00A26012">
      <w:pPr>
        <w:jc w:val="both"/>
        <w:rPr>
          <w:rFonts w:ascii="Times New Roman" w:hAnsi="Times New Roman" w:cs="Times New Roman"/>
          <w:color w:val="FF0000"/>
          <w:sz w:val="24"/>
        </w:rPr>
      </w:pPr>
    </w:p>
    <w:p w14:paraId="34A5B722" w14:textId="77777777" w:rsidR="00A26012" w:rsidRPr="00B169CF" w:rsidRDefault="00A26012">
      <w:pPr>
        <w:jc w:val="both"/>
        <w:rPr>
          <w:rFonts w:ascii="Times New Roman" w:hAnsi="Times New Roman" w:cs="Times New Roman"/>
          <w:color w:val="FF0000"/>
          <w:sz w:val="24"/>
        </w:rPr>
      </w:pPr>
    </w:p>
    <w:p w14:paraId="188ACCE2" w14:textId="13143D37" w:rsidR="00D94E02" w:rsidRDefault="00B12532">
      <w:pPr>
        <w:shd w:val="clear" w:color="auto" w:fill="FFFFFF" w:themeFill="background1"/>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t xml:space="preserve">8. </w:t>
      </w:r>
      <w:r w:rsidR="00F54D33" w:rsidRPr="00F54D33">
        <w:rPr>
          <w:rFonts w:ascii="Times New Roman" w:hAnsi="Times New Roman" w:cs="Times New Roman"/>
          <w:b/>
          <w:szCs w:val="28"/>
        </w:rPr>
        <w:t>Перечень основной и дополнительной учебной литературы, необходимой для освоения дисциплины</w:t>
      </w:r>
    </w:p>
    <w:p w14:paraId="21F1DA07" w14:textId="77777777" w:rsidR="00A26012" w:rsidRDefault="00A26012" w:rsidP="00A26012">
      <w:pPr>
        <w:shd w:val="clear" w:color="auto" w:fill="FFFFFF"/>
        <w:spacing w:line="360" w:lineRule="auto"/>
        <w:ind w:firstLine="709"/>
        <w:rPr>
          <w:rFonts w:ascii="Times New Roman" w:hAnsi="Times New Roman" w:cs="Times New Roman"/>
          <w:b/>
          <w:szCs w:val="28"/>
        </w:rPr>
      </w:pPr>
      <w:r w:rsidRPr="00EB2086">
        <w:rPr>
          <w:rFonts w:ascii="Times New Roman" w:hAnsi="Times New Roman" w:cs="Times New Roman"/>
          <w:b/>
          <w:szCs w:val="28"/>
        </w:rPr>
        <w:t xml:space="preserve">8.1 Нормативные акты: </w:t>
      </w:r>
    </w:p>
    <w:p w14:paraId="5645F3AB" w14:textId="77777777" w:rsidR="00A26012" w:rsidRPr="00EB2086" w:rsidRDefault="00A26012" w:rsidP="00A26012">
      <w:pPr>
        <w:shd w:val="clear" w:color="auto" w:fill="FFFFFF"/>
        <w:spacing w:line="360" w:lineRule="auto"/>
        <w:ind w:firstLine="709"/>
        <w:jc w:val="both"/>
        <w:rPr>
          <w:rFonts w:ascii="Times New Roman" w:hAnsi="Times New Roman" w:cs="Times New Roman"/>
          <w:b/>
          <w:szCs w:val="28"/>
        </w:rPr>
      </w:pPr>
      <w:r w:rsidRPr="00EB2086">
        <w:rPr>
          <w:rFonts w:ascii="Times New Roman" w:hAnsi="Times New Roman" w:cs="Times New Roman"/>
          <w:bCs/>
          <w:szCs w:val="28"/>
        </w:rPr>
        <w:t>1.</w:t>
      </w:r>
      <w:r>
        <w:rPr>
          <w:rFonts w:ascii="Times New Roman" w:hAnsi="Times New Roman" w:cs="Times New Roman"/>
          <w:b/>
          <w:szCs w:val="28"/>
        </w:rPr>
        <w:t xml:space="preserve"> </w:t>
      </w:r>
      <w:r w:rsidRPr="00EB2086">
        <w:rPr>
          <w:rFonts w:ascii="Times New Roman" w:hAnsi="Times New Roman" w:cs="Times New Roman"/>
          <w:szCs w:val="28"/>
        </w:rPr>
        <w:t>Постановление Правительства РФ от 15.04.2014 г. № 328 (ред. от 05.12.2019 г.) «Об утверждении государственной программы Российской Федерации «Развитие промышленности и повышение ее конкурентоспособности»</w:t>
      </w:r>
    </w:p>
    <w:p w14:paraId="54A1B8A4" w14:textId="77777777" w:rsidR="00A26012" w:rsidRDefault="00A26012" w:rsidP="00A26012">
      <w:pPr>
        <w:shd w:val="clear" w:color="auto" w:fill="FFFFFF"/>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8.2. </w:t>
      </w:r>
      <w:r w:rsidRPr="00B169CF">
        <w:rPr>
          <w:rFonts w:ascii="Times New Roman" w:hAnsi="Times New Roman" w:cs="Times New Roman"/>
          <w:b/>
          <w:szCs w:val="28"/>
        </w:rPr>
        <w:t>Основная литература:</w:t>
      </w:r>
    </w:p>
    <w:p w14:paraId="5B355D65" w14:textId="77777777" w:rsidR="00A26012" w:rsidRDefault="00A26012" w:rsidP="00A26012">
      <w:pPr>
        <w:shd w:val="clear" w:color="auto" w:fill="FFFFFF"/>
        <w:tabs>
          <w:tab w:val="num" w:pos="360"/>
          <w:tab w:val="left" w:pos="709"/>
        </w:tabs>
        <w:spacing w:line="360" w:lineRule="auto"/>
        <w:jc w:val="both"/>
        <w:rPr>
          <w:rFonts w:ascii="Times New Roman" w:hAnsi="Times New Roman" w:cs="Times New Roman"/>
          <w:szCs w:val="28"/>
        </w:rPr>
      </w:pPr>
      <w:r>
        <w:rPr>
          <w:rFonts w:ascii="Times New Roman" w:hAnsi="Times New Roman" w:cs="Times New Roman"/>
          <w:szCs w:val="28"/>
        </w:rPr>
        <w:t xml:space="preserve">          1.</w:t>
      </w:r>
      <w:r w:rsidRPr="00C44ECF">
        <w:t xml:space="preserve"> </w:t>
      </w:r>
      <w:r w:rsidRPr="00C44ECF">
        <w:rPr>
          <w:rFonts w:ascii="Times New Roman" w:hAnsi="Times New Roman" w:cs="Times New Roman"/>
          <w:szCs w:val="28"/>
        </w:rPr>
        <w:t xml:space="preserve">Аддитивные технологии в производстве изделий аэрокосмической </w:t>
      </w:r>
      <w:proofErr w:type="gramStart"/>
      <w:r w:rsidRPr="00C44ECF">
        <w:rPr>
          <w:rFonts w:ascii="Times New Roman" w:hAnsi="Times New Roman" w:cs="Times New Roman"/>
          <w:szCs w:val="28"/>
        </w:rPr>
        <w:t>техники :</w:t>
      </w:r>
      <w:proofErr w:type="gramEnd"/>
      <w:r w:rsidRPr="00C44ECF">
        <w:rPr>
          <w:rFonts w:ascii="Times New Roman" w:hAnsi="Times New Roman" w:cs="Times New Roman"/>
          <w:szCs w:val="28"/>
        </w:rPr>
        <w:t xml:space="preserve"> учебное пособие для вузов / А. Л. </w:t>
      </w:r>
      <w:proofErr w:type="spellStart"/>
      <w:r w:rsidRPr="00C44ECF">
        <w:rPr>
          <w:rFonts w:ascii="Times New Roman" w:hAnsi="Times New Roman" w:cs="Times New Roman"/>
          <w:szCs w:val="28"/>
        </w:rPr>
        <w:t>Галиновский</w:t>
      </w:r>
      <w:proofErr w:type="spellEnd"/>
      <w:r w:rsidRPr="00C44ECF">
        <w:rPr>
          <w:rFonts w:ascii="Times New Roman" w:hAnsi="Times New Roman" w:cs="Times New Roman"/>
          <w:szCs w:val="28"/>
        </w:rPr>
        <w:t xml:space="preserve">, Е. С. Голубев, Н. В. </w:t>
      </w:r>
      <w:proofErr w:type="spellStart"/>
      <w:r w:rsidRPr="00C44ECF">
        <w:rPr>
          <w:rFonts w:ascii="Times New Roman" w:hAnsi="Times New Roman" w:cs="Times New Roman"/>
          <w:szCs w:val="28"/>
        </w:rPr>
        <w:t>Коберник</w:t>
      </w:r>
      <w:proofErr w:type="spellEnd"/>
      <w:r w:rsidRPr="00C44ECF">
        <w:rPr>
          <w:rFonts w:ascii="Times New Roman" w:hAnsi="Times New Roman" w:cs="Times New Roman"/>
          <w:szCs w:val="28"/>
        </w:rPr>
        <w:t xml:space="preserve">, А. С. Филимонов ; под общей редакцией А. Л. </w:t>
      </w:r>
      <w:proofErr w:type="spellStart"/>
      <w:r w:rsidRPr="00C44ECF">
        <w:rPr>
          <w:rFonts w:ascii="Times New Roman" w:hAnsi="Times New Roman" w:cs="Times New Roman"/>
          <w:szCs w:val="28"/>
        </w:rPr>
        <w:t>Галиновского</w:t>
      </w:r>
      <w:proofErr w:type="spellEnd"/>
      <w:r w:rsidRPr="00C44ECF">
        <w:rPr>
          <w:rFonts w:ascii="Times New Roman" w:hAnsi="Times New Roman" w:cs="Times New Roman"/>
          <w:szCs w:val="28"/>
        </w:rPr>
        <w:t xml:space="preserve">. — 2-е изд., </w:t>
      </w:r>
      <w:proofErr w:type="spellStart"/>
      <w:r w:rsidRPr="00C44ECF">
        <w:rPr>
          <w:rFonts w:ascii="Times New Roman" w:hAnsi="Times New Roman" w:cs="Times New Roman"/>
          <w:szCs w:val="28"/>
        </w:rPr>
        <w:t>перераб</w:t>
      </w:r>
      <w:proofErr w:type="spellEnd"/>
      <w:r w:rsidRPr="00C44ECF">
        <w:rPr>
          <w:rFonts w:ascii="Times New Roman" w:hAnsi="Times New Roman" w:cs="Times New Roman"/>
          <w:szCs w:val="28"/>
        </w:rPr>
        <w:t xml:space="preserve">. и доп. — </w:t>
      </w:r>
      <w:proofErr w:type="gramStart"/>
      <w:r w:rsidRPr="00C44ECF">
        <w:rPr>
          <w:rFonts w:ascii="Times New Roman" w:hAnsi="Times New Roman" w:cs="Times New Roman"/>
          <w:szCs w:val="28"/>
        </w:rPr>
        <w:t>Москва :</w:t>
      </w:r>
      <w:proofErr w:type="gramEnd"/>
      <w:r w:rsidRPr="00C44ECF">
        <w:rPr>
          <w:rFonts w:ascii="Times New Roman" w:hAnsi="Times New Roman" w:cs="Times New Roman"/>
          <w:szCs w:val="28"/>
        </w:rPr>
        <w:t xml:space="preserve"> Издательство </w:t>
      </w:r>
      <w:proofErr w:type="spellStart"/>
      <w:r w:rsidRPr="00C44ECF">
        <w:rPr>
          <w:rFonts w:ascii="Times New Roman" w:hAnsi="Times New Roman" w:cs="Times New Roman"/>
          <w:szCs w:val="28"/>
        </w:rPr>
        <w:t>Юрайт</w:t>
      </w:r>
      <w:proofErr w:type="spellEnd"/>
      <w:r w:rsidRPr="00C44ECF">
        <w:rPr>
          <w:rFonts w:ascii="Times New Roman" w:hAnsi="Times New Roman" w:cs="Times New Roman"/>
          <w:szCs w:val="28"/>
        </w:rPr>
        <w:t xml:space="preserve">, 2023. — 145 с. — (Высшее образование). —  Образовательная платформа </w:t>
      </w:r>
      <w:proofErr w:type="spellStart"/>
      <w:r w:rsidRPr="00C44ECF">
        <w:rPr>
          <w:rFonts w:ascii="Times New Roman" w:hAnsi="Times New Roman" w:cs="Times New Roman"/>
          <w:szCs w:val="28"/>
        </w:rPr>
        <w:t>Юрайт</w:t>
      </w:r>
      <w:proofErr w:type="spellEnd"/>
      <w:r w:rsidRPr="00C44ECF">
        <w:rPr>
          <w:rFonts w:ascii="Times New Roman" w:hAnsi="Times New Roman" w:cs="Times New Roman"/>
          <w:szCs w:val="28"/>
        </w:rPr>
        <w:t xml:space="preserve"> [сайт]. — URL: https://urait.ru/bcode/523614 (дата обращения: 17.05.2023). — </w:t>
      </w:r>
      <w:proofErr w:type="gramStart"/>
      <w:r w:rsidRPr="00C44ECF">
        <w:rPr>
          <w:rFonts w:ascii="Times New Roman" w:hAnsi="Times New Roman" w:cs="Times New Roman"/>
          <w:szCs w:val="28"/>
        </w:rPr>
        <w:t>Текст :</w:t>
      </w:r>
      <w:proofErr w:type="gramEnd"/>
      <w:r w:rsidRPr="00C44ECF">
        <w:rPr>
          <w:rFonts w:ascii="Times New Roman" w:hAnsi="Times New Roman" w:cs="Times New Roman"/>
          <w:szCs w:val="28"/>
        </w:rPr>
        <w:t xml:space="preserve"> электронный.</w:t>
      </w:r>
    </w:p>
    <w:p w14:paraId="294CC229" w14:textId="77777777" w:rsidR="00A26012" w:rsidRDefault="00A26012" w:rsidP="00A26012">
      <w:pPr>
        <w:shd w:val="clear" w:color="auto" w:fill="FFFFFF"/>
        <w:tabs>
          <w:tab w:val="num" w:pos="360"/>
          <w:tab w:val="left" w:pos="709"/>
        </w:tabs>
        <w:spacing w:line="360" w:lineRule="auto"/>
        <w:jc w:val="both"/>
        <w:rPr>
          <w:rFonts w:ascii="Times New Roman" w:hAnsi="Times New Roman" w:cs="Times New Roman"/>
          <w:szCs w:val="28"/>
        </w:rPr>
      </w:pPr>
      <w:r>
        <w:rPr>
          <w:rFonts w:ascii="Times New Roman" w:hAnsi="Times New Roman" w:cs="Times New Roman"/>
          <w:szCs w:val="28"/>
        </w:rPr>
        <w:t xml:space="preserve">          2.</w:t>
      </w:r>
      <w:r w:rsidRPr="00C44ECF">
        <w:t xml:space="preserve"> </w:t>
      </w:r>
      <w:r w:rsidRPr="00C44ECF">
        <w:rPr>
          <w:rFonts w:ascii="Times New Roman" w:hAnsi="Times New Roman" w:cs="Times New Roman"/>
          <w:szCs w:val="28"/>
        </w:rPr>
        <w:t xml:space="preserve">Федоренко, В. Ф.  Перспективы применения аддитивных технологий при производстве и техническом сервисе сельскохозяйственной техники / В. Ф. Федоренко, И. Г. Голубев. — 2-е изд. — </w:t>
      </w:r>
      <w:proofErr w:type="gramStart"/>
      <w:r w:rsidRPr="00C44ECF">
        <w:rPr>
          <w:rFonts w:ascii="Times New Roman" w:hAnsi="Times New Roman" w:cs="Times New Roman"/>
          <w:szCs w:val="28"/>
        </w:rPr>
        <w:t>Москва :</w:t>
      </w:r>
      <w:proofErr w:type="gramEnd"/>
      <w:r w:rsidRPr="00C44ECF">
        <w:rPr>
          <w:rFonts w:ascii="Times New Roman" w:hAnsi="Times New Roman" w:cs="Times New Roman"/>
          <w:szCs w:val="28"/>
        </w:rPr>
        <w:t xml:space="preserve"> Издательство </w:t>
      </w:r>
      <w:proofErr w:type="spellStart"/>
      <w:r w:rsidRPr="00C44ECF">
        <w:rPr>
          <w:rFonts w:ascii="Times New Roman" w:hAnsi="Times New Roman" w:cs="Times New Roman"/>
          <w:szCs w:val="28"/>
        </w:rPr>
        <w:t>Юрайт</w:t>
      </w:r>
      <w:proofErr w:type="spellEnd"/>
      <w:r w:rsidRPr="00C44ECF">
        <w:rPr>
          <w:rFonts w:ascii="Times New Roman" w:hAnsi="Times New Roman" w:cs="Times New Roman"/>
          <w:szCs w:val="28"/>
        </w:rPr>
        <w:t xml:space="preserve">, 2022. — 137 с. — (Высшее образование). —  Образовательная платформа </w:t>
      </w:r>
      <w:proofErr w:type="spellStart"/>
      <w:r w:rsidRPr="00C44ECF">
        <w:rPr>
          <w:rFonts w:ascii="Times New Roman" w:hAnsi="Times New Roman" w:cs="Times New Roman"/>
          <w:szCs w:val="28"/>
        </w:rPr>
        <w:t>Юрайт</w:t>
      </w:r>
      <w:proofErr w:type="spellEnd"/>
      <w:r w:rsidRPr="00C44ECF">
        <w:rPr>
          <w:rFonts w:ascii="Times New Roman" w:hAnsi="Times New Roman" w:cs="Times New Roman"/>
          <w:szCs w:val="28"/>
        </w:rPr>
        <w:t xml:space="preserve"> [сайт]. — URL: https://urait.ru/bcode/495660 (дата обращения: 17.05.2023). — </w:t>
      </w:r>
      <w:proofErr w:type="gramStart"/>
      <w:r w:rsidRPr="00C44ECF">
        <w:rPr>
          <w:rFonts w:ascii="Times New Roman" w:hAnsi="Times New Roman" w:cs="Times New Roman"/>
          <w:szCs w:val="28"/>
        </w:rPr>
        <w:t>Текст :</w:t>
      </w:r>
      <w:proofErr w:type="gramEnd"/>
      <w:r w:rsidRPr="00C44ECF">
        <w:rPr>
          <w:rFonts w:ascii="Times New Roman" w:hAnsi="Times New Roman" w:cs="Times New Roman"/>
          <w:szCs w:val="28"/>
        </w:rPr>
        <w:t xml:space="preserve"> электронный.</w:t>
      </w:r>
    </w:p>
    <w:p w14:paraId="00C169E7" w14:textId="77777777" w:rsidR="00A26012" w:rsidRPr="00EB2086" w:rsidRDefault="00A26012" w:rsidP="00A26012">
      <w:pPr>
        <w:shd w:val="clear" w:color="auto" w:fill="FFFFFF"/>
        <w:tabs>
          <w:tab w:val="num" w:pos="360"/>
          <w:tab w:val="left" w:pos="709"/>
        </w:tabs>
        <w:spacing w:line="360" w:lineRule="auto"/>
        <w:jc w:val="both"/>
        <w:rPr>
          <w:rFonts w:ascii="Times New Roman" w:hAnsi="Times New Roman" w:cs="Times New Roman"/>
          <w:szCs w:val="28"/>
        </w:rPr>
      </w:pPr>
      <w:r>
        <w:rPr>
          <w:rFonts w:ascii="Times New Roman" w:hAnsi="Times New Roman" w:cs="Times New Roman"/>
          <w:szCs w:val="28"/>
        </w:rPr>
        <w:t xml:space="preserve">           3.</w:t>
      </w:r>
      <w:r w:rsidRPr="005D02D5">
        <w:t xml:space="preserve"> </w:t>
      </w:r>
      <w:r w:rsidRPr="005D02D5">
        <w:rPr>
          <w:rFonts w:ascii="Times New Roman" w:hAnsi="Times New Roman" w:cs="Times New Roman"/>
          <w:szCs w:val="28"/>
        </w:rPr>
        <w:t xml:space="preserve">Тарасова, Т. В. Аддитивное </w:t>
      </w:r>
      <w:proofErr w:type="gramStart"/>
      <w:r w:rsidRPr="005D02D5">
        <w:rPr>
          <w:rFonts w:ascii="Times New Roman" w:hAnsi="Times New Roman" w:cs="Times New Roman"/>
          <w:szCs w:val="28"/>
        </w:rPr>
        <w:t>производство :</w:t>
      </w:r>
      <w:proofErr w:type="gramEnd"/>
      <w:r w:rsidRPr="005D02D5">
        <w:rPr>
          <w:rFonts w:ascii="Times New Roman" w:hAnsi="Times New Roman" w:cs="Times New Roman"/>
          <w:szCs w:val="28"/>
        </w:rPr>
        <w:t xml:space="preserve"> учебное пособие / Т.В. Тарасова. — </w:t>
      </w:r>
      <w:proofErr w:type="gramStart"/>
      <w:r w:rsidRPr="005D02D5">
        <w:rPr>
          <w:rFonts w:ascii="Times New Roman" w:hAnsi="Times New Roman" w:cs="Times New Roman"/>
          <w:szCs w:val="28"/>
        </w:rPr>
        <w:t>Москва :</w:t>
      </w:r>
      <w:proofErr w:type="gramEnd"/>
      <w:r w:rsidRPr="005D02D5">
        <w:rPr>
          <w:rFonts w:ascii="Times New Roman" w:hAnsi="Times New Roman" w:cs="Times New Roman"/>
          <w:szCs w:val="28"/>
        </w:rPr>
        <w:t xml:space="preserve"> ИНФРА-М, 2022. — 196 с. — (Высшее образование). — DOI 10.12737/textbook_5c25c2b3a03f99.16774025. - ЭБС ZNANIUM.com. - URL: https://znanium.com/catalog/product/1863282 (дата обращения: 17.05.2023). – </w:t>
      </w:r>
      <w:proofErr w:type="gramStart"/>
      <w:r w:rsidRPr="005D02D5">
        <w:rPr>
          <w:rFonts w:ascii="Times New Roman" w:hAnsi="Times New Roman" w:cs="Times New Roman"/>
          <w:szCs w:val="28"/>
        </w:rPr>
        <w:t>Текст :</w:t>
      </w:r>
      <w:proofErr w:type="gramEnd"/>
      <w:r w:rsidRPr="005D02D5">
        <w:rPr>
          <w:rFonts w:ascii="Times New Roman" w:hAnsi="Times New Roman" w:cs="Times New Roman"/>
          <w:szCs w:val="28"/>
        </w:rPr>
        <w:t xml:space="preserve"> электронный.</w:t>
      </w:r>
    </w:p>
    <w:p w14:paraId="17086F94" w14:textId="77777777" w:rsidR="00A26012" w:rsidRPr="00442E6C" w:rsidRDefault="00A26012" w:rsidP="00A26012">
      <w:pPr>
        <w:shd w:val="clear" w:color="auto" w:fill="FFFFFF"/>
        <w:tabs>
          <w:tab w:val="num" w:pos="360"/>
          <w:tab w:val="left" w:pos="709"/>
          <w:tab w:val="left" w:pos="993"/>
        </w:tabs>
        <w:spacing w:line="360" w:lineRule="auto"/>
        <w:ind w:firstLine="360"/>
        <w:jc w:val="both"/>
        <w:rPr>
          <w:rFonts w:ascii="Times New Roman" w:hAnsi="Times New Roman" w:cs="Times New Roman"/>
          <w:b/>
          <w:bCs/>
          <w:szCs w:val="28"/>
        </w:rPr>
      </w:pPr>
      <w:r w:rsidRPr="00442E6C">
        <w:rPr>
          <w:rFonts w:ascii="Times New Roman" w:hAnsi="Times New Roman" w:cs="Times New Roman"/>
          <w:b/>
          <w:bCs/>
          <w:szCs w:val="28"/>
        </w:rPr>
        <w:t>8.</w:t>
      </w:r>
      <w:r>
        <w:rPr>
          <w:rFonts w:ascii="Times New Roman" w:hAnsi="Times New Roman" w:cs="Times New Roman"/>
          <w:b/>
          <w:bCs/>
          <w:szCs w:val="28"/>
        </w:rPr>
        <w:t>3</w:t>
      </w:r>
      <w:r w:rsidRPr="00442E6C">
        <w:rPr>
          <w:rFonts w:ascii="Times New Roman" w:hAnsi="Times New Roman" w:cs="Times New Roman"/>
          <w:b/>
          <w:bCs/>
          <w:szCs w:val="28"/>
        </w:rPr>
        <w:t>. Дополнительная литература:</w:t>
      </w:r>
    </w:p>
    <w:p w14:paraId="39AD3E22" w14:textId="77777777" w:rsidR="00A26012" w:rsidRPr="00EB2086" w:rsidRDefault="00A26012" w:rsidP="00A26012">
      <w:pPr>
        <w:shd w:val="clear" w:color="auto" w:fill="FFFFFF"/>
        <w:tabs>
          <w:tab w:val="num" w:pos="360"/>
          <w:tab w:val="left" w:pos="709"/>
          <w:tab w:val="left" w:pos="993"/>
        </w:tabs>
        <w:spacing w:line="360" w:lineRule="auto"/>
        <w:jc w:val="both"/>
        <w:rPr>
          <w:rFonts w:ascii="Times New Roman" w:hAnsi="Times New Roman" w:cs="Times New Roman"/>
          <w:szCs w:val="28"/>
        </w:rPr>
      </w:pPr>
      <w:r w:rsidRPr="005D02D5">
        <w:rPr>
          <w:rFonts w:ascii="Times New Roman" w:hAnsi="Times New Roman" w:cs="Times New Roman"/>
          <w:szCs w:val="28"/>
        </w:rPr>
        <w:t xml:space="preserve">          4</w:t>
      </w:r>
      <w:r>
        <w:rPr>
          <w:rFonts w:ascii="Times New Roman" w:hAnsi="Times New Roman" w:cs="Times New Roman"/>
          <w:szCs w:val="28"/>
        </w:rPr>
        <w:t>.</w:t>
      </w:r>
      <w:r w:rsidRPr="005D02D5">
        <w:t xml:space="preserve"> </w:t>
      </w:r>
      <w:r w:rsidRPr="005D02D5">
        <w:rPr>
          <w:rFonts w:ascii="Times New Roman" w:hAnsi="Times New Roman" w:cs="Times New Roman"/>
          <w:szCs w:val="28"/>
        </w:rPr>
        <w:t xml:space="preserve">Каменев, С.В. Технологии аддитивного </w:t>
      </w:r>
      <w:proofErr w:type="gramStart"/>
      <w:r w:rsidRPr="005D02D5">
        <w:rPr>
          <w:rFonts w:ascii="Times New Roman" w:hAnsi="Times New Roman" w:cs="Times New Roman"/>
          <w:szCs w:val="28"/>
        </w:rPr>
        <w:t>производства :</w:t>
      </w:r>
      <w:proofErr w:type="gramEnd"/>
      <w:r w:rsidRPr="005D02D5">
        <w:rPr>
          <w:rFonts w:ascii="Times New Roman" w:hAnsi="Times New Roman" w:cs="Times New Roman"/>
          <w:szCs w:val="28"/>
        </w:rPr>
        <w:t xml:space="preserve"> учебное пособие / С.В. Каменев, К.С. Романенко ; Министерство образования и науки Российской Федерации, Оренбургский Государственный Университет. – </w:t>
      </w:r>
      <w:proofErr w:type="gramStart"/>
      <w:r w:rsidRPr="005D02D5">
        <w:rPr>
          <w:rFonts w:ascii="Times New Roman" w:hAnsi="Times New Roman" w:cs="Times New Roman"/>
          <w:szCs w:val="28"/>
        </w:rPr>
        <w:t>Оренбург :</w:t>
      </w:r>
      <w:proofErr w:type="gramEnd"/>
      <w:r w:rsidRPr="005D02D5">
        <w:rPr>
          <w:rFonts w:ascii="Times New Roman" w:hAnsi="Times New Roman" w:cs="Times New Roman"/>
          <w:szCs w:val="28"/>
        </w:rPr>
        <w:t xml:space="preserve"> </w:t>
      </w:r>
      <w:r w:rsidRPr="005D02D5">
        <w:rPr>
          <w:rFonts w:ascii="Times New Roman" w:hAnsi="Times New Roman" w:cs="Times New Roman"/>
          <w:szCs w:val="28"/>
        </w:rPr>
        <w:lastRenderedPageBreak/>
        <w:t xml:space="preserve">Оренбургский государственный университет, 2017. – 145 с. - ЭБС Университетская библиотека </w:t>
      </w:r>
      <w:proofErr w:type="spellStart"/>
      <w:r w:rsidRPr="005D02D5">
        <w:rPr>
          <w:rFonts w:ascii="Times New Roman" w:hAnsi="Times New Roman" w:cs="Times New Roman"/>
          <w:szCs w:val="28"/>
        </w:rPr>
        <w:t>online</w:t>
      </w:r>
      <w:proofErr w:type="spellEnd"/>
      <w:r w:rsidRPr="005D02D5">
        <w:rPr>
          <w:rFonts w:ascii="Times New Roman" w:hAnsi="Times New Roman" w:cs="Times New Roman"/>
          <w:szCs w:val="28"/>
        </w:rPr>
        <w:t xml:space="preserve">. – URL: http://biblioclub.ru/index.php?page=book&amp;id=481769 (дата обращения: 17.05.2023). – </w:t>
      </w:r>
      <w:proofErr w:type="gramStart"/>
      <w:r w:rsidRPr="005D02D5">
        <w:rPr>
          <w:rFonts w:ascii="Times New Roman" w:hAnsi="Times New Roman" w:cs="Times New Roman"/>
          <w:szCs w:val="28"/>
        </w:rPr>
        <w:t>Текст :</w:t>
      </w:r>
      <w:proofErr w:type="gramEnd"/>
      <w:r w:rsidRPr="005D02D5">
        <w:rPr>
          <w:rFonts w:ascii="Times New Roman" w:hAnsi="Times New Roman" w:cs="Times New Roman"/>
          <w:szCs w:val="28"/>
        </w:rPr>
        <w:t xml:space="preserve"> электронный.</w:t>
      </w:r>
    </w:p>
    <w:p w14:paraId="46357AA0" w14:textId="77777777" w:rsidR="00A26012" w:rsidRDefault="00A26012" w:rsidP="00A26012">
      <w:pPr>
        <w:shd w:val="clear" w:color="auto" w:fill="FFFFFF"/>
        <w:tabs>
          <w:tab w:val="num" w:pos="360"/>
          <w:tab w:val="left" w:pos="709"/>
          <w:tab w:val="left" w:pos="993"/>
        </w:tabs>
        <w:spacing w:line="360" w:lineRule="auto"/>
        <w:jc w:val="both"/>
        <w:rPr>
          <w:rFonts w:ascii="Times New Roman" w:hAnsi="Times New Roman" w:cs="Times New Roman"/>
          <w:szCs w:val="28"/>
        </w:rPr>
      </w:pPr>
      <w:r>
        <w:rPr>
          <w:rFonts w:ascii="Times New Roman" w:hAnsi="Times New Roman" w:cs="Times New Roman"/>
          <w:szCs w:val="28"/>
        </w:rPr>
        <w:t xml:space="preserve">          5.</w:t>
      </w:r>
      <w:r w:rsidRPr="001F4DC5">
        <w:t xml:space="preserve"> </w:t>
      </w:r>
      <w:r w:rsidRPr="001F4DC5">
        <w:rPr>
          <w:rFonts w:ascii="Times New Roman" w:hAnsi="Times New Roman" w:cs="Times New Roman"/>
          <w:szCs w:val="28"/>
        </w:rPr>
        <w:t xml:space="preserve">Смирнова, Л. А. Цифровые 3D-технологии в инженерной </w:t>
      </w:r>
      <w:proofErr w:type="gramStart"/>
      <w:r w:rsidRPr="001F4DC5">
        <w:rPr>
          <w:rFonts w:ascii="Times New Roman" w:hAnsi="Times New Roman" w:cs="Times New Roman"/>
          <w:szCs w:val="28"/>
        </w:rPr>
        <w:t>графике :</w:t>
      </w:r>
      <w:proofErr w:type="gramEnd"/>
      <w:r w:rsidRPr="001F4DC5">
        <w:rPr>
          <w:rFonts w:ascii="Times New Roman" w:hAnsi="Times New Roman" w:cs="Times New Roman"/>
          <w:szCs w:val="28"/>
        </w:rPr>
        <w:t xml:space="preserve"> учебное пособие  / Л. А. Смирнова, Р. Н. Хусаинов, В. В. </w:t>
      </w:r>
      <w:proofErr w:type="spellStart"/>
      <w:r w:rsidRPr="001F4DC5">
        <w:rPr>
          <w:rFonts w:ascii="Times New Roman" w:hAnsi="Times New Roman" w:cs="Times New Roman"/>
          <w:szCs w:val="28"/>
        </w:rPr>
        <w:t>Сагадеев</w:t>
      </w:r>
      <w:proofErr w:type="spellEnd"/>
      <w:r w:rsidRPr="001F4DC5">
        <w:rPr>
          <w:rFonts w:ascii="Times New Roman" w:hAnsi="Times New Roman" w:cs="Times New Roman"/>
          <w:szCs w:val="28"/>
        </w:rPr>
        <w:t xml:space="preserve"> ; Казанский национальный исследовательский технологический институт. – </w:t>
      </w:r>
      <w:proofErr w:type="gramStart"/>
      <w:r w:rsidRPr="001F4DC5">
        <w:rPr>
          <w:rFonts w:ascii="Times New Roman" w:hAnsi="Times New Roman" w:cs="Times New Roman"/>
          <w:szCs w:val="28"/>
        </w:rPr>
        <w:t>Казань :</w:t>
      </w:r>
      <w:proofErr w:type="gramEnd"/>
      <w:r w:rsidRPr="001F4DC5">
        <w:rPr>
          <w:rFonts w:ascii="Times New Roman" w:hAnsi="Times New Roman" w:cs="Times New Roman"/>
          <w:szCs w:val="28"/>
        </w:rPr>
        <w:t xml:space="preserve"> Казанский национальный исследовательский технологический университет (КНИТУ), 2019. – 144 с. - ЭБС Университетская библиотека </w:t>
      </w:r>
      <w:proofErr w:type="spellStart"/>
      <w:r w:rsidRPr="001F4DC5">
        <w:rPr>
          <w:rFonts w:ascii="Times New Roman" w:hAnsi="Times New Roman" w:cs="Times New Roman"/>
          <w:szCs w:val="28"/>
        </w:rPr>
        <w:t>online</w:t>
      </w:r>
      <w:proofErr w:type="spellEnd"/>
      <w:r w:rsidRPr="001F4DC5">
        <w:rPr>
          <w:rFonts w:ascii="Times New Roman" w:hAnsi="Times New Roman" w:cs="Times New Roman"/>
          <w:szCs w:val="28"/>
        </w:rPr>
        <w:t xml:space="preserve">. – URL: https://biblioclub.ru/index.php?page=book&amp;id=683828 (дата обращения: 17.05.2023). – </w:t>
      </w:r>
      <w:proofErr w:type="gramStart"/>
      <w:r w:rsidRPr="001F4DC5">
        <w:rPr>
          <w:rFonts w:ascii="Times New Roman" w:hAnsi="Times New Roman" w:cs="Times New Roman"/>
          <w:szCs w:val="28"/>
        </w:rPr>
        <w:t>Текст :</w:t>
      </w:r>
      <w:proofErr w:type="gramEnd"/>
      <w:r w:rsidRPr="001F4DC5">
        <w:rPr>
          <w:rFonts w:ascii="Times New Roman" w:hAnsi="Times New Roman" w:cs="Times New Roman"/>
          <w:szCs w:val="28"/>
        </w:rPr>
        <w:t xml:space="preserve"> электронный.</w:t>
      </w:r>
    </w:p>
    <w:p w14:paraId="0CAE2D3C" w14:textId="77777777" w:rsidR="00A26012" w:rsidRDefault="00A26012" w:rsidP="00A26012">
      <w:pPr>
        <w:shd w:val="clear" w:color="auto" w:fill="FFFFFF"/>
        <w:tabs>
          <w:tab w:val="num" w:pos="360"/>
          <w:tab w:val="left" w:pos="709"/>
          <w:tab w:val="left" w:pos="993"/>
        </w:tabs>
        <w:spacing w:line="360" w:lineRule="auto"/>
        <w:jc w:val="both"/>
        <w:rPr>
          <w:rFonts w:ascii="Times New Roman" w:hAnsi="Times New Roman" w:cs="Times New Roman"/>
          <w:szCs w:val="28"/>
        </w:rPr>
      </w:pPr>
      <w:r w:rsidRPr="001F4DC5">
        <w:rPr>
          <w:rFonts w:ascii="Times New Roman" w:hAnsi="Times New Roman" w:cs="Times New Roman"/>
          <w:szCs w:val="28"/>
        </w:rPr>
        <w:t xml:space="preserve">          6</w:t>
      </w:r>
      <w:r>
        <w:rPr>
          <w:rFonts w:ascii="Times New Roman" w:hAnsi="Times New Roman" w:cs="Times New Roman"/>
          <w:szCs w:val="28"/>
        </w:rPr>
        <w:t>.</w:t>
      </w:r>
      <w:r w:rsidRPr="001F4DC5">
        <w:t xml:space="preserve"> </w:t>
      </w:r>
      <w:r w:rsidRPr="001F4DC5">
        <w:rPr>
          <w:rFonts w:ascii="Times New Roman" w:hAnsi="Times New Roman" w:cs="Times New Roman"/>
          <w:szCs w:val="28"/>
        </w:rPr>
        <w:t xml:space="preserve">Калугина, Д. С. Модификация полисахарида агар-агара для аддитивных технологий 3D-печати / Д. С. </w:t>
      </w:r>
      <w:proofErr w:type="gramStart"/>
      <w:r w:rsidRPr="001F4DC5">
        <w:rPr>
          <w:rFonts w:ascii="Times New Roman" w:hAnsi="Times New Roman" w:cs="Times New Roman"/>
          <w:szCs w:val="28"/>
        </w:rPr>
        <w:t>Калугина ;</w:t>
      </w:r>
      <w:proofErr w:type="gramEnd"/>
      <w:r w:rsidRPr="001F4DC5">
        <w:rPr>
          <w:rFonts w:ascii="Times New Roman" w:hAnsi="Times New Roman" w:cs="Times New Roman"/>
          <w:szCs w:val="28"/>
        </w:rPr>
        <w:t xml:space="preserve"> Российский государственный университет им. А. Н. Косыгина. – </w:t>
      </w:r>
      <w:proofErr w:type="gramStart"/>
      <w:r w:rsidRPr="001F4DC5">
        <w:rPr>
          <w:rFonts w:ascii="Times New Roman" w:hAnsi="Times New Roman" w:cs="Times New Roman"/>
          <w:szCs w:val="28"/>
        </w:rPr>
        <w:t>Москва :</w:t>
      </w:r>
      <w:proofErr w:type="gramEnd"/>
      <w:r w:rsidRPr="001F4DC5">
        <w:rPr>
          <w:rFonts w:ascii="Times New Roman" w:hAnsi="Times New Roman" w:cs="Times New Roman"/>
          <w:szCs w:val="28"/>
        </w:rPr>
        <w:t xml:space="preserve"> </w:t>
      </w:r>
      <w:proofErr w:type="spellStart"/>
      <w:r w:rsidRPr="001F4DC5">
        <w:rPr>
          <w:rFonts w:ascii="Times New Roman" w:hAnsi="Times New Roman" w:cs="Times New Roman"/>
          <w:szCs w:val="28"/>
        </w:rPr>
        <w:t>б.и</w:t>
      </w:r>
      <w:proofErr w:type="spellEnd"/>
      <w:r w:rsidRPr="001F4DC5">
        <w:rPr>
          <w:rFonts w:ascii="Times New Roman" w:hAnsi="Times New Roman" w:cs="Times New Roman"/>
          <w:szCs w:val="28"/>
        </w:rPr>
        <w:t xml:space="preserve">., 2022. – 62 с. - ЭБС Университетская библиотека </w:t>
      </w:r>
      <w:proofErr w:type="spellStart"/>
      <w:r w:rsidRPr="001F4DC5">
        <w:rPr>
          <w:rFonts w:ascii="Times New Roman" w:hAnsi="Times New Roman" w:cs="Times New Roman"/>
          <w:szCs w:val="28"/>
        </w:rPr>
        <w:t>online</w:t>
      </w:r>
      <w:proofErr w:type="spellEnd"/>
      <w:r w:rsidRPr="001F4DC5">
        <w:rPr>
          <w:rFonts w:ascii="Times New Roman" w:hAnsi="Times New Roman" w:cs="Times New Roman"/>
          <w:szCs w:val="28"/>
        </w:rPr>
        <w:t xml:space="preserve">. – URL: https://biblioclub.ru/index.php?page=book&amp;id=693048 (дата обращения: 17.05.2023). – </w:t>
      </w:r>
      <w:proofErr w:type="gramStart"/>
      <w:r w:rsidRPr="001F4DC5">
        <w:rPr>
          <w:rFonts w:ascii="Times New Roman" w:hAnsi="Times New Roman" w:cs="Times New Roman"/>
          <w:szCs w:val="28"/>
        </w:rPr>
        <w:t>Текст :</w:t>
      </w:r>
      <w:proofErr w:type="gramEnd"/>
      <w:r w:rsidRPr="001F4DC5">
        <w:rPr>
          <w:rFonts w:ascii="Times New Roman" w:hAnsi="Times New Roman" w:cs="Times New Roman"/>
          <w:szCs w:val="28"/>
        </w:rPr>
        <w:t xml:space="preserve"> электронный.</w:t>
      </w:r>
    </w:p>
    <w:p w14:paraId="110A19DC" w14:textId="77777777" w:rsidR="00A26012" w:rsidRDefault="00A26012" w:rsidP="00A26012">
      <w:pPr>
        <w:shd w:val="clear" w:color="auto" w:fill="FFFFFF"/>
        <w:tabs>
          <w:tab w:val="num" w:pos="360"/>
          <w:tab w:val="left" w:pos="709"/>
          <w:tab w:val="left" w:pos="993"/>
        </w:tabs>
        <w:spacing w:line="360" w:lineRule="auto"/>
        <w:jc w:val="both"/>
        <w:rPr>
          <w:rFonts w:ascii="Times New Roman" w:hAnsi="Times New Roman" w:cs="Times New Roman"/>
          <w:szCs w:val="28"/>
        </w:rPr>
      </w:pPr>
      <w:r w:rsidRPr="003716C3">
        <w:rPr>
          <w:rFonts w:ascii="Times New Roman" w:hAnsi="Times New Roman" w:cs="Times New Roman"/>
          <w:szCs w:val="28"/>
        </w:rPr>
        <w:t xml:space="preserve">          7</w:t>
      </w:r>
      <w:r>
        <w:rPr>
          <w:rFonts w:ascii="Times New Roman" w:hAnsi="Times New Roman" w:cs="Times New Roman"/>
          <w:szCs w:val="28"/>
        </w:rPr>
        <w:t>.</w:t>
      </w:r>
      <w:r w:rsidRPr="000A3404">
        <w:t xml:space="preserve"> </w:t>
      </w:r>
      <w:proofErr w:type="spellStart"/>
      <w:r w:rsidRPr="000A3404">
        <w:rPr>
          <w:rFonts w:ascii="Times New Roman" w:hAnsi="Times New Roman" w:cs="Times New Roman"/>
          <w:szCs w:val="28"/>
        </w:rPr>
        <w:t>Шафрай</w:t>
      </w:r>
      <w:proofErr w:type="spellEnd"/>
      <w:r w:rsidRPr="000A3404">
        <w:rPr>
          <w:rFonts w:ascii="Times New Roman" w:hAnsi="Times New Roman" w:cs="Times New Roman"/>
          <w:szCs w:val="28"/>
        </w:rPr>
        <w:t xml:space="preserve">, А. В. Графические редакторы </w:t>
      </w:r>
      <w:proofErr w:type="gramStart"/>
      <w:r w:rsidRPr="000A3404">
        <w:rPr>
          <w:rFonts w:ascii="Times New Roman" w:hAnsi="Times New Roman" w:cs="Times New Roman"/>
          <w:szCs w:val="28"/>
        </w:rPr>
        <w:t>дизайнера :</w:t>
      </w:r>
      <w:proofErr w:type="gramEnd"/>
      <w:r w:rsidRPr="000A3404">
        <w:rPr>
          <w:rFonts w:ascii="Times New Roman" w:hAnsi="Times New Roman" w:cs="Times New Roman"/>
          <w:szCs w:val="28"/>
        </w:rPr>
        <w:t xml:space="preserve"> учебное пособие / А. В. </w:t>
      </w:r>
      <w:proofErr w:type="spellStart"/>
      <w:r w:rsidRPr="000A3404">
        <w:rPr>
          <w:rFonts w:ascii="Times New Roman" w:hAnsi="Times New Roman" w:cs="Times New Roman"/>
          <w:szCs w:val="28"/>
        </w:rPr>
        <w:t>Шафрай</w:t>
      </w:r>
      <w:proofErr w:type="spellEnd"/>
      <w:r w:rsidRPr="000A3404">
        <w:rPr>
          <w:rFonts w:ascii="Times New Roman" w:hAnsi="Times New Roman" w:cs="Times New Roman"/>
          <w:szCs w:val="28"/>
        </w:rPr>
        <w:t xml:space="preserve"> ; Кемеровский государственный университет. – </w:t>
      </w:r>
      <w:proofErr w:type="gramStart"/>
      <w:r w:rsidRPr="000A3404">
        <w:rPr>
          <w:rFonts w:ascii="Times New Roman" w:hAnsi="Times New Roman" w:cs="Times New Roman"/>
          <w:szCs w:val="28"/>
        </w:rPr>
        <w:t>Кемерово :</w:t>
      </w:r>
      <w:proofErr w:type="gramEnd"/>
      <w:r w:rsidRPr="000A3404">
        <w:rPr>
          <w:rFonts w:ascii="Times New Roman" w:hAnsi="Times New Roman" w:cs="Times New Roman"/>
          <w:szCs w:val="28"/>
        </w:rPr>
        <w:t xml:space="preserve"> Кемеровский государственный университет, 2019. – 102 с. - ЭБС Университетская библиотека </w:t>
      </w:r>
      <w:proofErr w:type="spellStart"/>
      <w:r w:rsidRPr="000A3404">
        <w:rPr>
          <w:rFonts w:ascii="Times New Roman" w:hAnsi="Times New Roman" w:cs="Times New Roman"/>
          <w:szCs w:val="28"/>
        </w:rPr>
        <w:t>online</w:t>
      </w:r>
      <w:proofErr w:type="spellEnd"/>
      <w:r w:rsidRPr="000A3404">
        <w:rPr>
          <w:rFonts w:ascii="Times New Roman" w:hAnsi="Times New Roman" w:cs="Times New Roman"/>
          <w:szCs w:val="28"/>
        </w:rPr>
        <w:t xml:space="preserve">. – URL: https://biblioclub.ru/index.php?page=book&amp;id=600400 (дата обращения: 17.05.2023). – </w:t>
      </w:r>
      <w:proofErr w:type="gramStart"/>
      <w:r w:rsidRPr="000A3404">
        <w:rPr>
          <w:rFonts w:ascii="Times New Roman" w:hAnsi="Times New Roman" w:cs="Times New Roman"/>
          <w:szCs w:val="28"/>
        </w:rPr>
        <w:t>Текст :</w:t>
      </w:r>
      <w:proofErr w:type="gramEnd"/>
      <w:r w:rsidRPr="000A3404">
        <w:rPr>
          <w:rFonts w:ascii="Times New Roman" w:hAnsi="Times New Roman" w:cs="Times New Roman"/>
          <w:szCs w:val="28"/>
        </w:rPr>
        <w:t xml:space="preserve"> электронный.</w:t>
      </w:r>
    </w:p>
    <w:p w14:paraId="4B8ED634" w14:textId="77777777" w:rsidR="00A26012" w:rsidRPr="000A3404" w:rsidRDefault="00A26012" w:rsidP="00A26012">
      <w:pPr>
        <w:shd w:val="clear" w:color="auto" w:fill="FFFFFF"/>
        <w:tabs>
          <w:tab w:val="num" w:pos="360"/>
          <w:tab w:val="left" w:pos="709"/>
          <w:tab w:val="left" w:pos="993"/>
        </w:tabs>
        <w:spacing w:line="360" w:lineRule="auto"/>
        <w:jc w:val="both"/>
        <w:rPr>
          <w:rFonts w:ascii="Times New Roman" w:hAnsi="Times New Roman" w:cs="Times New Roman"/>
          <w:szCs w:val="28"/>
        </w:rPr>
      </w:pPr>
      <w:r>
        <w:rPr>
          <w:rFonts w:ascii="Times New Roman" w:hAnsi="Times New Roman" w:cs="Times New Roman"/>
          <w:szCs w:val="28"/>
        </w:rPr>
        <w:t xml:space="preserve"> </w:t>
      </w:r>
      <w:r w:rsidRPr="000A3404">
        <w:rPr>
          <w:rFonts w:ascii="Times New Roman" w:hAnsi="Times New Roman" w:cs="Times New Roman"/>
          <w:b/>
          <w:szCs w:val="28"/>
        </w:rPr>
        <w:t>Периодические издания</w:t>
      </w:r>
      <w:r w:rsidRPr="000A3404">
        <w:rPr>
          <w:rFonts w:ascii="Times New Roman" w:hAnsi="Times New Roman" w:cs="Times New Roman"/>
          <w:szCs w:val="28"/>
        </w:rPr>
        <w:t xml:space="preserve">: </w:t>
      </w:r>
      <w:r>
        <w:rPr>
          <w:rFonts w:ascii="Times New Roman" w:hAnsi="Times New Roman" w:cs="Times New Roman"/>
          <w:szCs w:val="28"/>
        </w:rPr>
        <w:t>«</w:t>
      </w:r>
      <w:r w:rsidRPr="00EB2086">
        <w:rPr>
          <w:rFonts w:ascii="Times New Roman" w:hAnsi="Times New Roman" w:cs="Times New Roman"/>
          <w:szCs w:val="28"/>
        </w:rPr>
        <w:t>Логистика сегодня</w:t>
      </w:r>
      <w:r>
        <w:rPr>
          <w:rFonts w:ascii="Times New Roman" w:hAnsi="Times New Roman" w:cs="Times New Roman"/>
          <w:szCs w:val="28"/>
        </w:rPr>
        <w:t>».</w:t>
      </w:r>
    </w:p>
    <w:p w14:paraId="41BC5518" w14:textId="77777777" w:rsidR="00A26012" w:rsidRPr="001D1C48" w:rsidRDefault="00A26012" w:rsidP="00A26012">
      <w:pPr>
        <w:pStyle w:val="1"/>
        <w:keepNext w:val="0"/>
        <w:widowControl w:val="0"/>
        <w:spacing w:before="0" w:line="360" w:lineRule="auto"/>
        <w:ind w:left="360"/>
        <w:jc w:val="both"/>
        <w:rPr>
          <w:rFonts w:ascii="Times New Roman" w:hAnsi="Times New Roman" w:cs="Times New Roman"/>
          <w:color w:val="auto"/>
        </w:rPr>
      </w:pPr>
      <w:r w:rsidRPr="001D1C48">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p>
    <w:p w14:paraId="71194924" w14:textId="77777777" w:rsidR="00A26012" w:rsidRPr="001D1C48" w:rsidRDefault="004D5411"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4" w:history="1">
        <w:r w:rsidR="00A26012" w:rsidRPr="001D1C48">
          <w:rPr>
            <w:rStyle w:val="afe"/>
            <w:rFonts w:ascii="Times New Roman" w:hAnsi="Times New Roman" w:cs="Times New Roman"/>
            <w:szCs w:val="28"/>
          </w:rPr>
          <w:t>http://www.book.ru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Электронно-библиотечная система BOOK.ru</w:t>
      </w:r>
    </w:p>
    <w:p w14:paraId="7217D898" w14:textId="77777777" w:rsidR="00A26012" w:rsidRPr="001D1C48" w:rsidRDefault="004D5411" w:rsidP="00A26012">
      <w:pPr>
        <w:widowControl w:val="0"/>
        <w:numPr>
          <w:ilvl w:val="0"/>
          <w:numId w:val="19"/>
        </w:numPr>
        <w:tabs>
          <w:tab w:val="left" w:pos="0"/>
          <w:tab w:val="left" w:pos="1134"/>
          <w:tab w:val="left" w:pos="1470"/>
        </w:tabs>
        <w:spacing w:line="360" w:lineRule="auto"/>
        <w:jc w:val="both"/>
        <w:rPr>
          <w:rFonts w:ascii="Times New Roman" w:hAnsi="Times New Roman" w:cs="Times New Roman"/>
          <w:szCs w:val="28"/>
        </w:rPr>
      </w:pPr>
      <w:hyperlink r:id="rId15" w:history="1">
        <w:r w:rsidR="00A26012" w:rsidRPr="001D1C48">
          <w:rPr>
            <w:rStyle w:val="afe"/>
            <w:rFonts w:ascii="Times New Roman" w:hAnsi="Times New Roman" w:cs="Times New Roman"/>
            <w:szCs w:val="28"/>
          </w:rPr>
          <w:t>http://znanium.com</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w:t>
      </w:r>
      <w:r w:rsidR="00A26012" w:rsidRPr="000A3404">
        <w:rPr>
          <w:rFonts w:ascii="Times New Roman" w:hAnsi="Times New Roman" w:cs="Times New Roman"/>
          <w:szCs w:val="28"/>
        </w:rPr>
        <w:t xml:space="preserve">Электронно-библиотечная система </w:t>
      </w:r>
      <w:proofErr w:type="spellStart"/>
      <w:r w:rsidR="00A26012" w:rsidRPr="000A3404">
        <w:rPr>
          <w:rFonts w:ascii="Times New Roman" w:hAnsi="Times New Roman" w:cs="Times New Roman"/>
          <w:szCs w:val="28"/>
        </w:rPr>
        <w:t>Znanium</w:t>
      </w:r>
      <w:proofErr w:type="spellEnd"/>
    </w:p>
    <w:p w14:paraId="17DD3C6D" w14:textId="77777777" w:rsidR="00A26012" w:rsidRPr="001D1C48" w:rsidRDefault="004D5411"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6" w:history="1">
        <w:r w:rsidR="00A26012" w:rsidRPr="001D1C48">
          <w:rPr>
            <w:rStyle w:val="afe"/>
            <w:rFonts w:ascii="Times New Roman" w:hAnsi="Times New Roman" w:cs="Times New Roman"/>
            <w:szCs w:val="28"/>
          </w:rPr>
          <w:t>http://grebennikon.ru/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Электронная библиотека Издательского дома Гребенников</w:t>
      </w:r>
    </w:p>
    <w:p w14:paraId="1D63E928" w14:textId="77777777" w:rsidR="00A26012" w:rsidRPr="001D1C48" w:rsidRDefault="004D5411"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7" w:history="1">
        <w:r w:rsidR="00A26012" w:rsidRPr="001D1C48">
          <w:rPr>
            <w:rStyle w:val="afe"/>
            <w:rFonts w:ascii="Times New Roman" w:hAnsi="Times New Roman" w:cs="Times New Roman"/>
            <w:szCs w:val="28"/>
          </w:rPr>
          <w:t>http://www.biblioclub.ru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Университетская библиотека ONLINE</w:t>
      </w:r>
    </w:p>
    <w:p w14:paraId="1CF468EB" w14:textId="77777777" w:rsidR="00A26012" w:rsidRPr="000A3404" w:rsidRDefault="00A26012" w:rsidP="00A26012">
      <w:pPr>
        <w:numPr>
          <w:ilvl w:val="0"/>
          <w:numId w:val="19"/>
        </w:numPr>
        <w:rPr>
          <w:rFonts w:ascii="Times New Roman" w:hAnsi="Times New Roman" w:cs="Times New Roman"/>
        </w:rPr>
      </w:pPr>
      <w:r w:rsidRPr="000A3404">
        <w:rPr>
          <w:rFonts w:ascii="Times New Roman" w:hAnsi="Times New Roman" w:cs="Times New Roman"/>
        </w:rPr>
        <w:t xml:space="preserve">https://vak.minobrnauki.gov.ru/ – Диссертации и авторефераты на сайте Высшей аттестационной комиссии (ВАК) </w:t>
      </w:r>
    </w:p>
    <w:p w14:paraId="6769BA7D" w14:textId="77777777" w:rsidR="00A26012" w:rsidRPr="001D1C48" w:rsidRDefault="004D5411"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8" w:history="1">
        <w:r w:rsidR="00A26012" w:rsidRPr="001D1C48">
          <w:rPr>
            <w:rStyle w:val="afe"/>
            <w:rFonts w:ascii="Times New Roman" w:hAnsi="Times New Roman" w:cs="Times New Roman"/>
            <w:szCs w:val="28"/>
          </w:rPr>
          <w:t>http://elibrary.ru/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Научная электронная библиотека</w:t>
      </w:r>
    </w:p>
    <w:p w14:paraId="5E243350" w14:textId="77777777" w:rsidR="00A26012" w:rsidRDefault="004D5411"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9" w:history="1">
        <w:r w:rsidR="00A26012" w:rsidRPr="001D1C48">
          <w:rPr>
            <w:rStyle w:val="afe"/>
            <w:rFonts w:ascii="Times New Roman" w:hAnsi="Times New Roman" w:cs="Times New Roman"/>
            <w:szCs w:val="28"/>
          </w:rPr>
          <w:t>http://elib.</w:t>
        </w:r>
        <w:r w:rsidR="00A26012" w:rsidRPr="001D1C48">
          <w:rPr>
            <w:rStyle w:val="afe"/>
            <w:rFonts w:ascii="Times New Roman" w:hAnsi="Times New Roman" w:cs="Times New Roman"/>
            <w:szCs w:val="28"/>
            <w:lang w:val="en-US"/>
          </w:rPr>
          <w:t>fa</w:t>
        </w:r>
        <w:r w:rsidR="00A26012" w:rsidRPr="001D1C48">
          <w:rPr>
            <w:rStyle w:val="afe"/>
            <w:rFonts w:ascii="Times New Roman" w:hAnsi="Times New Roman" w:cs="Times New Roman"/>
            <w:szCs w:val="28"/>
          </w:rPr>
          <w:t>.</w:t>
        </w:r>
        <w:proofErr w:type="spellStart"/>
        <w:r w:rsidR="00A26012" w:rsidRPr="001D1C48">
          <w:rPr>
            <w:rStyle w:val="afe"/>
            <w:rFonts w:ascii="Times New Roman" w:hAnsi="Times New Roman" w:cs="Times New Roman"/>
            <w:szCs w:val="28"/>
          </w:rPr>
          <w:t>ru</w:t>
        </w:r>
        <w:proofErr w:type="spellEnd"/>
        <w:r w:rsidR="00A26012" w:rsidRPr="001D1C48">
          <w:rPr>
            <w:rStyle w:val="afe"/>
            <w:rFonts w:ascii="Times New Roman" w:hAnsi="Times New Roman" w:cs="Times New Roman"/>
            <w:szCs w:val="28"/>
          </w:rPr>
          <w:t>/</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 xml:space="preserve">– </w:t>
      </w:r>
      <w:r w:rsidR="00A26012" w:rsidRPr="001D1C48">
        <w:rPr>
          <w:rFonts w:ascii="Times New Roman" w:hAnsi="Times New Roman" w:cs="Times New Roman"/>
          <w:szCs w:val="28"/>
        </w:rPr>
        <w:t>Электронная библиотека Финансового университета (ЭБ)</w:t>
      </w:r>
    </w:p>
    <w:p w14:paraId="2DD15F1A" w14:textId="77777777" w:rsidR="00A26012" w:rsidRDefault="00A26012"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r w:rsidRPr="000A3404">
        <w:rPr>
          <w:rFonts w:ascii="Times New Roman" w:hAnsi="Times New Roman" w:cs="Times New Roman"/>
          <w:szCs w:val="28"/>
        </w:rPr>
        <w:t xml:space="preserve">Образовательная платформа </w:t>
      </w:r>
      <w:proofErr w:type="spellStart"/>
      <w:r w:rsidRPr="000A3404">
        <w:rPr>
          <w:rFonts w:ascii="Times New Roman" w:hAnsi="Times New Roman" w:cs="Times New Roman"/>
          <w:szCs w:val="28"/>
        </w:rPr>
        <w:t>Юрайт</w:t>
      </w:r>
      <w:proofErr w:type="spellEnd"/>
      <w:r w:rsidRPr="000A3404">
        <w:rPr>
          <w:rFonts w:ascii="Times New Roman" w:hAnsi="Times New Roman" w:cs="Times New Roman"/>
          <w:szCs w:val="28"/>
        </w:rPr>
        <w:t xml:space="preserve"> </w:t>
      </w:r>
      <w:hyperlink r:id="rId20" w:history="1">
        <w:r w:rsidRPr="001A6B26">
          <w:rPr>
            <w:rStyle w:val="afe"/>
            <w:rFonts w:ascii="Times New Roman" w:hAnsi="Times New Roman" w:cs="Times New Roman"/>
            <w:szCs w:val="28"/>
          </w:rPr>
          <w:t>https://urait.ru/</w:t>
        </w:r>
      </w:hyperlink>
    </w:p>
    <w:p w14:paraId="543A3685" w14:textId="77777777" w:rsidR="00A26012" w:rsidRDefault="00A26012" w:rsidP="00A26012">
      <w:pPr>
        <w:widowControl w:val="0"/>
        <w:numPr>
          <w:ilvl w:val="0"/>
          <w:numId w:val="19"/>
        </w:numPr>
        <w:tabs>
          <w:tab w:val="left" w:pos="1134"/>
          <w:tab w:val="left" w:pos="1470"/>
        </w:tabs>
        <w:spacing w:line="360" w:lineRule="auto"/>
        <w:jc w:val="both"/>
        <w:rPr>
          <w:rFonts w:ascii="Times New Roman" w:hAnsi="Times New Roman" w:cs="Times New Roman"/>
          <w:szCs w:val="28"/>
        </w:rPr>
      </w:pPr>
      <w:r w:rsidRPr="000A3404">
        <w:rPr>
          <w:rFonts w:ascii="Times New Roman" w:hAnsi="Times New Roman" w:cs="Times New Roman"/>
          <w:szCs w:val="28"/>
        </w:rPr>
        <w:t>Электронно-библиотечная система издательства Лань https://e.lanbook.com/</w:t>
      </w:r>
    </w:p>
    <w:p w14:paraId="7F73DE56" w14:textId="77777777" w:rsidR="00D94E02" w:rsidRPr="001D1C48" w:rsidRDefault="00D94E02" w:rsidP="001D1C48">
      <w:pPr>
        <w:spacing w:line="360" w:lineRule="auto"/>
        <w:ind w:left="720" w:right="-1"/>
        <w:jc w:val="both"/>
        <w:rPr>
          <w:rFonts w:ascii="Times New Roman" w:hAnsi="Times New Roman" w:cs="Times New Roman"/>
          <w:szCs w:val="28"/>
        </w:rPr>
      </w:pPr>
    </w:p>
    <w:p w14:paraId="32FD63F4" w14:textId="45D9E28D" w:rsidR="00974110" w:rsidRDefault="00974110" w:rsidP="00A26012">
      <w:pPr>
        <w:pStyle w:val="1"/>
        <w:keepNext w:val="0"/>
        <w:widowControl w:val="0"/>
        <w:numPr>
          <w:ilvl w:val="0"/>
          <w:numId w:val="19"/>
        </w:numPr>
        <w:spacing w:before="0" w:line="360" w:lineRule="auto"/>
        <w:jc w:val="both"/>
        <w:rPr>
          <w:rFonts w:ascii="Times New Roman" w:hAnsi="Times New Roman" w:cs="Times New Roman"/>
          <w:color w:val="auto"/>
        </w:rPr>
      </w:pPr>
      <w:r w:rsidRPr="001D1C48">
        <w:rPr>
          <w:rFonts w:ascii="Times New Roman" w:hAnsi="Times New Roman" w:cs="Times New Roman"/>
          <w:color w:val="auto"/>
        </w:rPr>
        <w:t>Методические указания для обучающихся по освоению дисциплины</w:t>
      </w:r>
    </w:p>
    <w:p w14:paraId="50235D64" w14:textId="77777777" w:rsidR="00A26012" w:rsidRPr="00A26012" w:rsidRDefault="00A26012" w:rsidP="00A26012">
      <w:pPr>
        <w:pStyle w:val="af9"/>
        <w:rPr>
          <w:rFonts w:asciiTheme="minorHAnsi" w:hAnsiTheme="minorHAnsi"/>
        </w:rPr>
      </w:pPr>
    </w:p>
    <w:p w14:paraId="6DE6AF24" w14:textId="77777777" w:rsidR="00A26012" w:rsidRPr="00A26012" w:rsidRDefault="00A26012" w:rsidP="00A26012">
      <w:pPr>
        <w:pStyle w:val="af9"/>
        <w:ind w:left="786"/>
        <w:rPr>
          <w:rFonts w:asciiTheme="minorHAnsi" w:hAnsiTheme="minorHAnsi"/>
        </w:rPr>
      </w:pPr>
    </w:p>
    <w:p w14:paraId="3DF04B00"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67A2427"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Задачами интерактивных форм обучения являются:</w:t>
      </w:r>
    </w:p>
    <w:p w14:paraId="56C9CE3F"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эффективное усвоение учебного материала;</w:t>
      </w:r>
    </w:p>
    <w:p w14:paraId="16FA3E2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самостоятельный поиск студентами путей и вариантов решения поставленной учебной задачи;</w:t>
      </w:r>
    </w:p>
    <w:p w14:paraId="192FFE6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установление воздействия между студентами, обучение работать в команде;</w:t>
      </w:r>
    </w:p>
    <w:p w14:paraId="61401FF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у студентов объективного мнения по изучаемой тематике;</w:t>
      </w:r>
    </w:p>
    <w:p w14:paraId="74164EE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жизненных и профессиональных навыков.</w:t>
      </w:r>
    </w:p>
    <w:p w14:paraId="16DE7C9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705D8F6E"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054571C"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4E9EB998"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обязательная самостоятельная работа (СРС), обеспечивающая подготовку студентов к текущим аудиторным занятиям.</w:t>
      </w:r>
    </w:p>
    <w:p w14:paraId="3A42CFB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Самостоятельная работа реализуется:</w:t>
      </w:r>
    </w:p>
    <w:p w14:paraId="30267A1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непосредственно в процессе аудиторных занятий – на лекциях, практических и семинарских занятиях;</w:t>
      </w:r>
    </w:p>
    <w:p w14:paraId="4F2788F2"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ABD80A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12FD9795"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b/>
          <w:szCs w:val="28"/>
        </w:rPr>
        <w:lastRenderedPageBreak/>
        <w:t>Подготовка к занятиям и работа с материалом</w:t>
      </w:r>
    </w:p>
    <w:p w14:paraId="25ACEDD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62D529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3C5F32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1C0EBF1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Выбор вида записи зависит от характера изучаемого материала и целей работы с ним.</w:t>
      </w:r>
    </w:p>
    <w:p w14:paraId="7CC6BD7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6F5F305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CF00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План</w:t>
      </w:r>
      <w:r w:rsidRPr="001D1C48">
        <w:rPr>
          <w:rFonts w:ascii="Times New Roman" w:hAnsi="Times New Roman" w:cs="Times New Roman"/>
          <w:i/>
          <w:szCs w:val="28"/>
        </w:rPr>
        <w:t xml:space="preserve"> – </w:t>
      </w:r>
      <w:r w:rsidRPr="001D1C48">
        <w:rPr>
          <w:rFonts w:ascii="Times New Roman" w:hAnsi="Times New Roman" w:cs="Times New Roman"/>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D5FA2E6"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Конспект </w:t>
      </w:r>
      <w:r w:rsidRPr="001D1C48">
        <w:rPr>
          <w:rFonts w:ascii="Times New Roman" w:hAnsi="Times New Roman" w:cs="Times New Roman"/>
          <w:i/>
          <w:szCs w:val="28"/>
        </w:rPr>
        <w:t>–</w:t>
      </w:r>
      <w:r w:rsidRPr="001D1C48">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8F942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lastRenderedPageBreak/>
        <w:t xml:space="preserve">План-конспект </w:t>
      </w:r>
      <w:r w:rsidRPr="001D1C48">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D6F4BE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Текстуальный конспект </w:t>
      </w:r>
      <w:r w:rsidRPr="001D1C48">
        <w:rPr>
          <w:rFonts w:ascii="Times New Roman" w:hAnsi="Times New Roman" w:cs="Times New Roman"/>
          <w:szCs w:val="28"/>
        </w:rPr>
        <w:t>– это воспроизведение наиболее важных положений и фактов источника.</w:t>
      </w:r>
    </w:p>
    <w:p w14:paraId="11C058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Свободный конспект </w:t>
      </w:r>
      <w:r w:rsidRPr="001D1C48">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B1C8A6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Тематический конспект </w:t>
      </w:r>
      <w:r w:rsidRPr="001D1C48">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0F6F6B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D6303F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Подготовка информационного сообщения –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A9C443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47F1ED3D"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обобщающей таблицы по теме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7270F49"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lastRenderedPageBreak/>
        <w:t xml:space="preserve">Составление графологической структуры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п</w:t>
      </w:r>
      <w:r w:rsidRPr="001D1C48">
        <w:rPr>
          <w:rFonts w:ascii="Times New Roman" w:hAnsi="Times New Roman" w:cs="Times New Roman"/>
          <w:color w:val="000000"/>
          <w:szCs w:val="28"/>
        </w:rPr>
        <w:t>родуктивный вид самостоятельной работы студента по систе</w:t>
      </w:r>
      <w:r w:rsidRPr="001D1C48">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208219F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семинарским и практическим занятиям</w:t>
      </w:r>
    </w:p>
    <w:p w14:paraId="3A2C012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53469B7"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6C86EB2"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подготовить тезисы выступлений по вопросам, выносимым на семинар.</w:t>
      </w:r>
    </w:p>
    <w:p w14:paraId="524B54A4" w14:textId="77777777" w:rsidR="00974110" w:rsidRPr="001D1C48" w:rsidRDefault="00974110" w:rsidP="001D1C48">
      <w:p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Начиная подготовку к семинару, следует:</w:t>
      </w:r>
    </w:p>
    <w:p w14:paraId="2EFAF756"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четко определить смысл заданий, которые предстоит выполнить;</w:t>
      </w:r>
    </w:p>
    <w:p w14:paraId="6CEF7D53"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AA7C6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w:t>
      </w:r>
      <w:r w:rsidRPr="001D1C48">
        <w:rPr>
          <w:rFonts w:ascii="Times New Roman" w:hAnsi="Times New Roman" w:cs="Times New Roman"/>
          <w:bCs/>
          <w:szCs w:val="28"/>
          <w:lang w:bidi="ru-RU"/>
        </w:rPr>
        <w:lastRenderedPageBreak/>
        <w:t>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16D4AB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8D7EA3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bCs/>
          <w:szCs w:val="28"/>
          <w:lang w:bidi="ru-RU"/>
        </w:rPr>
        <w:t>Подготовка к групповой дискуссии</w:t>
      </w:r>
    </w:p>
    <w:p w14:paraId="3E40AEA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279D7E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75C5D1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1D6CCAC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1AAD77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lastRenderedPageBreak/>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219583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6159D0E1"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решению кейсов</w:t>
      </w:r>
    </w:p>
    <w:p w14:paraId="4DAF299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 предыдущей теме.</w:t>
      </w:r>
    </w:p>
    <w:p w14:paraId="06CE789D" w14:textId="77777777" w:rsidR="00D65F17" w:rsidRPr="00D65F17" w:rsidRDefault="00D65F17" w:rsidP="001D1C48">
      <w:pPr>
        <w:ind w:firstLine="709"/>
        <w:jc w:val="both"/>
        <w:rPr>
          <w:rFonts w:ascii="Times New Roman" w:hAnsi="Times New Roman" w:cs="Times New Roman"/>
          <w:b/>
          <w:szCs w:val="28"/>
        </w:rPr>
      </w:pPr>
      <w:r w:rsidRPr="00D65F17">
        <w:rPr>
          <w:rFonts w:ascii="Times New Roman" w:hAnsi="Times New Roman" w:cs="Times New Roman"/>
          <w:b/>
          <w:szCs w:val="28"/>
        </w:rPr>
        <w:t xml:space="preserve">Методические рекомендации по подготовке к зачету </w:t>
      </w:r>
    </w:p>
    <w:p w14:paraId="6CAAE084" w14:textId="77777777" w:rsidR="00D65F17"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 xml:space="preserve">Обязательным условием допуска студента к зачету является посещение лекций, систематическая работа на семинарских занятиях, выполнение, 26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зачета. Желательно готовиться к итоговому контролю по курсу по следующему плану: </w:t>
      </w:r>
    </w:p>
    <w:p w14:paraId="6D1B7984" w14:textId="77777777" w:rsidR="00D65F17"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 xml:space="preserve">1. Внимательно изучить вопросы по курсу. </w:t>
      </w:r>
    </w:p>
    <w:p w14:paraId="09AA2649" w14:textId="77777777" w:rsidR="00D65F17"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 xml:space="preserve">2. Распределить темы подготовки по блокам и дням. </w:t>
      </w:r>
    </w:p>
    <w:p w14:paraId="06CE90B7" w14:textId="77777777" w:rsidR="00D65F17"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 xml:space="preserve">3. Выделить ключевые моменты, структурировать логику изложения материала. </w:t>
      </w:r>
    </w:p>
    <w:p w14:paraId="337F56F7" w14:textId="77777777" w:rsidR="00D65F17"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 xml:space="preserve">4. Составить план ответа на каждый вопрос. </w:t>
      </w:r>
    </w:p>
    <w:p w14:paraId="4A09A597" w14:textId="0CE1D18E" w:rsidR="003C04B0" w:rsidRDefault="00D65F17" w:rsidP="00D65F17">
      <w:pPr>
        <w:spacing w:line="360" w:lineRule="auto"/>
        <w:ind w:firstLine="709"/>
        <w:jc w:val="both"/>
        <w:rPr>
          <w:rFonts w:ascii="Times New Roman" w:hAnsi="Times New Roman" w:cs="Times New Roman"/>
          <w:szCs w:val="28"/>
        </w:rPr>
      </w:pPr>
      <w:r w:rsidRPr="00D65F17">
        <w:rPr>
          <w:rFonts w:ascii="Times New Roman" w:hAnsi="Times New Roman" w:cs="Times New Roman"/>
          <w:szCs w:val="28"/>
        </w:rPr>
        <w:t>5. Изучив несколько вопросов, обсудить их с другими студентами группы, проговорить основные положения ответа вслух. 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необходимо разбирать типовые или полученные на практических занятиях задачи.</w:t>
      </w:r>
    </w:p>
    <w:p w14:paraId="16DF7ECA" w14:textId="77777777" w:rsidR="009009C3" w:rsidRPr="009009C3" w:rsidRDefault="009009C3" w:rsidP="009009C3">
      <w:pPr>
        <w:spacing w:line="360" w:lineRule="auto"/>
        <w:ind w:firstLine="708"/>
        <w:jc w:val="both"/>
        <w:rPr>
          <w:rFonts w:ascii="Times New Roman" w:hAnsi="Times New Roman" w:cs="Times New Roman"/>
          <w:b/>
        </w:rPr>
      </w:pPr>
      <w:r w:rsidRPr="009009C3">
        <w:rPr>
          <w:rFonts w:ascii="Times New Roman" w:hAnsi="Times New Roman" w:cs="Times New Roman"/>
          <w:b/>
        </w:rPr>
        <w:lastRenderedPageBreak/>
        <w:t>Методические рекомендации по выполнению домашнего творческого задания.</w:t>
      </w:r>
    </w:p>
    <w:p w14:paraId="170FD125" w14:textId="090B1F10" w:rsidR="009009C3" w:rsidRPr="009009C3" w:rsidRDefault="009009C3" w:rsidP="009009C3">
      <w:pPr>
        <w:spacing w:line="360" w:lineRule="auto"/>
        <w:ind w:firstLine="708"/>
        <w:contextualSpacing/>
        <w:jc w:val="both"/>
        <w:rPr>
          <w:rFonts w:ascii="Times New Roman" w:hAnsi="Times New Roman" w:cs="Times New Roman"/>
          <w:szCs w:val="28"/>
        </w:rPr>
      </w:pPr>
      <w:r w:rsidRPr="009009C3">
        <w:rPr>
          <w:rFonts w:ascii="Times New Roman" w:hAnsi="Times New Roman" w:cs="Times New Roman"/>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Pr="009009C3">
        <w:rPr>
          <w:rFonts w:ascii="Times New Roman" w:eastAsia="TimesNewRomanPS-BoldMT" w:hAnsi="Times New Roman" w:cs="Times New Roman"/>
          <w:bCs/>
          <w:szCs w:val="28"/>
        </w:rPr>
        <w:t>Технологии аддитивного производства</w:t>
      </w:r>
      <w:r w:rsidRPr="009009C3">
        <w:rPr>
          <w:rFonts w:ascii="Times New Roman" w:hAnsi="Times New Roman" w:cs="Times New Roman"/>
          <w:szCs w:val="28"/>
        </w:rPr>
        <w:t>».</w:t>
      </w:r>
    </w:p>
    <w:p w14:paraId="54D7300A"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E5AC0EE"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Основные элементы домашней творческой работы:</w:t>
      </w:r>
    </w:p>
    <w:p w14:paraId="5AA8475F"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Титульный лист;</w:t>
      </w:r>
    </w:p>
    <w:p w14:paraId="04C6EA59"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Оглавление;</w:t>
      </w:r>
    </w:p>
    <w:p w14:paraId="5E18FBD9"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Введение;</w:t>
      </w:r>
    </w:p>
    <w:p w14:paraId="7F82916A"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Основная часть;</w:t>
      </w:r>
    </w:p>
    <w:p w14:paraId="4F118AB0"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Заключение;</w:t>
      </w:r>
    </w:p>
    <w:p w14:paraId="6F027374"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Список использованной литературы;</w:t>
      </w:r>
    </w:p>
    <w:p w14:paraId="4C140A19"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Приложения (при необходимости).</w:t>
      </w:r>
    </w:p>
    <w:p w14:paraId="37D43CB8"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42A3E4D"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w:t>
      </w:r>
      <w:r w:rsidRPr="009009C3">
        <w:rPr>
          <w:rFonts w:ascii="Times New Roman" w:hAnsi="Times New Roman" w:cs="Times New Roman"/>
        </w:rPr>
        <w:lastRenderedPageBreak/>
        <w:t>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w:t>
      </w:r>
    </w:p>
    <w:p w14:paraId="43A4F98C" w14:textId="77777777" w:rsidR="009009C3" w:rsidRPr="009009C3" w:rsidRDefault="009009C3" w:rsidP="009009C3">
      <w:pPr>
        <w:spacing w:line="360" w:lineRule="auto"/>
        <w:ind w:firstLine="567"/>
        <w:jc w:val="both"/>
        <w:rPr>
          <w:rFonts w:ascii="Times New Roman" w:hAnsi="Times New Roman" w:cs="Times New Roman"/>
        </w:rPr>
      </w:pPr>
      <w:r w:rsidRPr="009009C3">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B064714" w14:textId="77777777" w:rsidR="009009C3" w:rsidRPr="009009C3" w:rsidRDefault="009009C3" w:rsidP="009009C3">
      <w:pPr>
        <w:spacing w:line="360" w:lineRule="auto"/>
        <w:ind w:firstLine="567"/>
        <w:jc w:val="both"/>
        <w:rPr>
          <w:rFonts w:ascii="Times New Roman" w:hAnsi="Times New Roman" w:cs="Times New Roman"/>
        </w:rPr>
      </w:pPr>
      <w:r w:rsidRPr="009009C3">
        <w:rPr>
          <w:rFonts w:ascii="Times New Roman" w:hAnsi="Times New Roman" w:cs="Times New Roman"/>
        </w:rPr>
        <w:t>В процессе выполнения задания предстоит выполнить следующие виды работ:</w:t>
      </w:r>
    </w:p>
    <w:p w14:paraId="2AE18E3A" w14:textId="77777777" w:rsidR="009009C3" w:rsidRPr="009009C3" w:rsidRDefault="009009C3" w:rsidP="009009C3">
      <w:pPr>
        <w:spacing w:line="360" w:lineRule="auto"/>
        <w:ind w:left="851" w:hanging="284"/>
        <w:jc w:val="both"/>
        <w:rPr>
          <w:rFonts w:ascii="Times New Roman" w:hAnsi="Times New Roman" w:cs="Times New Roman"/>
        </w:rPr>
      </w:pPr>
      <w:r w:rsidRPr="009009C3">
        <w:rPr>
          <w:rFonts w:ascii="Times New Roman" w:hAnsi="Times New Roman" w:cs="Times New Roman"/>
        </w:rPr>
        <w:t>1. Составить план задания.</w:t>
      </w:r>
    </w:p>
    <w:p w14:paraId="2A1A173F" w14:textId="77777777" w:rsidR="009009C3" w:rsidRPr="009009C3" w:rsidRDefault="009009C3" w:rsidP="009009C3">
      <w:pPr>
        <w:spacing w:line="360" w:lineRule="auto"/>
        <w:ind w:left="851" w:hanging="284"/>
        <w:jc w:val="both"/>
        <w:rPr>
          <w:rFonts w:ascii="Times New Roman" w:hAnsi="Times New Roman" w:cs="Times New Roman"/>
        </w:rPr>
      </w:pPr>
      <w:r w:rsidRPr="009009C3">
        <w:rPr>
          <w:rFonts w:ascii="Times New Roman" w:hAnsi="Times New Roman" w:cs="Times New Roman"/>
        </w:rPr>
        <w:t>2. Отобрать источники, собрать и проанализировать информацию по проблеме.</w:t>
      </w:r>
    </w:p>
    <w:p w14:paraId="45FA8D00" w14:textId="77777777" w:rsidR="009009C3" w:rsidRPr="009009C3" w:rsidRDefault="009009C3" w:rsidP="009009C3">
      <w:pPr>
        <w:spacing w:line="360" w:lineRule="auto"/>
        <w:ind w:left="851" w:hanging="284"/>
        <w:jc w:val="both"/>
        <w:rPr>
          <w:rFonts w:ascii="Times New Roman" w:hAnsi="Times New Roman" w:cs="Times New Roman"/>
        </w:rPr>
      </w:pPr>
      <w:r w:rsidRPr="009009C3">
        <w:rPr>
          <w:rFonts w:ascii="Times New Roman" w:hAnsi="Times New Roman" w:cs="Times New Roman"/>
        </w:rPr>
        <w:t>3. Систематизировать и проанализировать собранную информацию по проблеме.</w:t>
      </w:r>
    </w:p>
    <w:p w14:paraId="38000CEC" w14:textId="77777777" w:rsidR="009009C3" w:rsidRPr="009009C3" w:rsidRDefault="009009C3" w:rsidP="009009C3">
      <w:pPr>
        <w:tabs>
          <w:tab w:val="right" w:pos="9355"/>
        </w:tabs>
        <w:spacing w:line="360" w:lineRule="auto"/>
        <w:ind w:left="851" w:hanging="284"/>
        <w:jc w:val="both"/>
        <w:rPr>
          <w:rFonts w:ascii="Times New Roman" w:hAnsi="Times New Roman" w:cs="Times New Roman"/>
        </w:rPr>
      </w:pPr>
      <w:r w:rsidRPr="009009C3">
        <w:rPr>
          <w:rFonts w:ascii="Times New Roman" w:hAnsi="Times New Roman" w:cs="Times New Roman"/>
        </w:rPr>
        <w:t>4. Представить проведенный анализ с собственными выводами и предложениями.</w:t>
      </w:r>
    </w:p>
    <w:p w14:paraId="74FC7DFE" w14:textId="77777777" w:rsidR="009009C3" w:rsidRPr="009009C3" w:rsidRDefault="009009C3" w:rsidP="009009C3">
      <w:pPr>
        <w:spacing w:line="360" w:lineRule="auto"/>
        <w:ind w:firstLine="708"/>
        <w:jc w:val="both"/>
        <w:rPr>
          <w:rFonts w:ascii="Times New Roman" w:hAnsi="Times New Roman" w:cs="Times New Roman"/>
        </w:rPr>
      </w:pPr>
      <w:r w:rsidRPr="009009C3">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E7CB203" w14:textId="7DD0B055" w:rsidR="00974110" w:rsidRPr="001D1C48" w:rsidRDefault="00974110" w:rsidP="00A26012">
      <w:pPr>
        <w:spacing w:line="360" w:lineRule="auto"/>
        <w:ind w:firstLine="709"/>
        <w:jc w:val="both"/>
        <w:rPr>
          <w:rFonts w:ascii="Times New Roman" w:hAnsi="Times New Roman" w:cs="Times New Roman"/>
          <w:b/>
          <w:bCs/>
          <w:szCs w:val="28"/>
        </w:rPr>
      </w:pPr>
      <w:r w:rsidRPr="001D1C48">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C5E039" w14:textId="77777777" w:rsidR="00974110" w:rsidRPr="001D1C48" w:rsidRDefault="00974110" w:rsidP="00A26012">
      <w:pPr>
        <w:keepNext/>
        <w:spacing w:line="360" w:lineRule="auto"/>
        <w:ind w:firstLine="709"/>
        <w:jc w:val="both"/>
        <w:outlineLvl w:val="0"/>
        <w:rPr>
          <w:rFonts w:ascii="Times New Roman" w:eastAsia="Calibri" w:hAnsi="Times New Roman" w:cs="Times New Roman"/>
          <w:b/>
          <w:bCs/>
          <w:kern w:val="2"/>
          <w:szCs w:val="28"/>
        </w:rPr>
      </w:pPr>
      <w:bookmarkStart w:id="4" w:name="_Toc531614950"/>
      <w:bookmarkStart w:id="5" w:name="_Toc531686467"/>
      <w:r w:rsidRPr="001D1C48">
        <w:rPr>
          <w:rFonts w:ascii="Times New Roman" w:eastAsia="Calibri" w:hAnsi="Times New Roman" w:cs="Times New Roman"/>
          <w:b/>
          <w:bCs/>
          <w:kern w:val="2"/>
          <w:szCs w:val="28"/>
        </w:rPr>
        <w:t>11. 1. Комплект лицензионного программного обеспечения:</w:t>
      </w:r>
      <w:bookmarkEnd w:id="4"/>
      <w:bookmarkEnd w:id="5"/>
    </w:p>
    <w:p w14:paraId="2237E152" w14:textId="77777777" w:rsidR="00974110" w:rsidRPr="00657346" w:rsidRDefault="00974110" w:rsidP="00A26012">
      <w:pPr>
        <w:keepNext/>
        <w:spacing w:line="360" w:lineRule="auto"/>
        <w:ind w:firstLine="709"/>
        <w:jc w:val="both"/>
        <w:outlineLvl w:val="0"/>
        <w:rPr>
          <w:rFonts w:ascii="Times New Roman" w:eastAsia="Calibri" w:hAnsi="Times New Roman" w:cs="Times New Roman"/>
          <w:bCs/>
          <w:kern w:val="2"/>
          <w:szCs w:val="28"/>
        </w:rPr>
      </w:pPr>
      <w:bookmarkStart w:id="6" w:name="_Toc531614951"/>
      <w:bookmarkStart w:id="7" w:name="_Toc531686468"/>
      <w:r w:rsidRPr="00657346">
        <w:rPr>
          <w:rFonts w:ascii="Times New Roman" w:eastAsia="Calibri" w:hAnsi="Times New Roman" w:cs="Times New Roman"/>
          <w:bCs/>
          <w:kern w:val="2"/>
          <w:szCs w:val="28"/>
        </w:rPr>
        <w:t xml:space="preserve">1. </w:t>
      </w:r>
      <w:r w:rsidRPr="001D1C48">
        <w:rPr>
          <w:rFonts w:ascii="Times New Roman" w:eastAsia="Calibri" w:hAnsi="Times New Roman" w:cs="Times New Roman"/>
          <w:bCs/>
          <w:kern w:val="2"/>
          <w:szCs w:val="28"/>
          <w:lang w:val="en-US"/>
        </w:rPr>
        <w:t>Windows</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Microsoft</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Office</w:t>
      </w:r>
      <w:r w:rsidRPr="00657346">
        <w:rPr>
          <w:rFonts w:ascii="Times New Roman" w:eastAsia="Calibri" w:hAnsi="Times New Roman" w:cs="Times New Roman"/>
          <w:bCs/>
          <w:kern w:val="2"/>
          <w:szCs w:val="28"/>
        </w:rPr>
        <w:t>.</w:t>
      </w:r>
      <w:bookmarkEnd w:id="6"/>
      <w:bookmarkEnd w:id="7"/>
    </w:p>
    <w:p w14:paraId="54CBCEDE" w14:textId="77777777" w:rsidR="00974110" w:rsidRPr="00657346" w:rsidRDefault="00974110" w:rsidP="00A26012">
      <w:pPr>
        <w:keepNext/>
        <w:spacing w:line="360" w:lineRule="auto"/>
        <w:ind w:firstLine="709"/>
        <w:jc w:val="both"/>
        <w:outlineLvl w:val="0"/>
        <w:rPr>
          <w:rFonts w:ascii="Times New Roman" w:eastAsia="Calibri" w:hAnsi="Times New Roman" w:cs="Times New Roman"/>
          <w:bCs/>
          <w:kern w:val="2"/>
          <w:szCs w:val="28"/>
        </w:rPr>
      </w:pPr>
      <w:r w:rsidRPr="00657346">
        <w:rPr>
          <w:rFonts w:ascii="Times New Roman" w:eastAsia="Calibri" w:hAnsi="Times New Roman" w:cs="Times New Roman"/>
          <w:bCs/>
          <w:kern w:val="2"/>
          <w:szCs w:val="28"/>
        </w:rPr>
        <w:t xml:space="preserve">2. </w:t>
      </w:r>
      <w:r w:rsidRPr="001D1C48">
        <w:rPr>
          <w:rFonts w:ascii="Times New Roman" w:eastAsia="Calibri" w:hAnsi="Times New Roman" w:cs="Times New Roman"/>
          <w:bCs/>
          <w:kern w:val="2"/>
          <w:szCs w:val="28"/>
        </w:rPr>
        <w:t>Антивирус</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Kaspersky</w:t>
      </w:r>
    </w:p>
    <w:p w14:paraId="29CC10D0" w14:textId="77777777" w:rsidR="00974110" w:rsidRPr="00657346" w:rsidRDefault="00974110" w:rsidP="001D1C48">
      <w:pPr>
        <w:keepNext/>
        <w:ind w:firstLine="709"/>
        <w:jc w:val="both"/>
        <w:outlineLvl w:val="0"/>
        <w:rPr>
          <w:rFonts w:ascii="Times New Roman" w:eastAsia="Calibri" w:hAnsi="Times New Roman" w:cs="Times New Roman"/>
          <w:bCs/>
          <w:kern w:val="2"/>
          <w:szCs w:val="28"/>
        </w:rPr>
      </w:pPr>
      <w:r w:rsidRPr="00657346">
        <w:rPr>
          <w:rFonts w:ascii="Times New Roman" w:eastAsia="Calibri" w:hAnsi="Times New Roman" w:cs="Times New Roman"/>
          <w:bCs/>
          <w:kern w:val="2"/>
          <w:szCs w:val="28"/>
        </w:rPr>
        <w:tab/>
      </w:r>
    </w:p>
    <w:p w14:paraId="14ADC033"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bookmarkStart w:id="8" w:name="_Toc531614953"/>
      <w:bookmarkStart w:id="9" w:name="_Toc531686470"/>
      <w:r w:rsidRPr="00657346">
        <w:rPr>
          <w:rFonts w:ascii="Times New Roman" w:eastAsia="Calibri" w:hAnsi="Times New Roman" w:cs="Times New Roman"/>
          <w:b/>
          <w:bCs/>
          <w:kern w:val="2"/>
          <w:szCs w:val="28"/>
        </w:rPr>
        <w:t xml:space="preserve">11.2. </w:t>
      </w:r>
      <w:r w:rsidRPr="001D1C48">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8"/>
      <w:bookmarkEnd w:id="9"/>
    </w:p>
    <w:p w14:paraId="68B326B0"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p>
    <w:p w14:paraId="3BE016B0" w14:textId="77777777" w:rsidR="00974110" w:rsidRPr="001D1C48" w:rsidRDefault="00974110" w:rsidP="00A26012">
      <w:pPr>
        <w:shd w:val="clear" w:color="auto" w:fill="FFFFFF"/>
        <w:tabs>
          <w:tab w:val="left" w:pos="442"/>
        </w:tabs>
        <w:spacing w:line="360"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1. Информационно-правовая система «Гарант»</w:t>
      </w:r>
    </w:p>
    <w:p w14:paraId="1ED3353B" w14:textId="77777777" w:rsidR="00974110" w:rsidRPr="001D1C48" w:rsidRDefault="00974110" w:rsidP="00A26012">
      <w:pPr>
        <w:shd w:val="clear" w:color="auto" w:fill="FFFFFF"/>
        <w:tabs>
          <w:tab w:val="left" w:pos="442"/>
        </w:tabs>
        <w:spacing w:line="360"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2. Информационно-правовая система «Консультант Плюс»</w:t>
      </w:r>
    </w:p>
    <w:p w14:paraId="27ADE35D" w14:textId="77777777" w:rsidR="00974110" w:rsidRPr="001D1C48" w:rsidRDefault="00974110" w:rsidP="00A26012">
      <w:pPr>
        <w:shd w:val="clear" w:color="auto" w:fill="FFFFFF"/>
        <w:tabs>
          <w:tab w:val="left" w:pos="442"/>
        </w:tabs>
        <w:spacing w:line="360"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lastRenderedPageBreak/>
        <w:t xml:space="preserve">3. Электронная энциклопедия: </w:t>
      </w:r>
      <w:hyperlink r:id="rId21">
        <w:r w:rsidRPr="001D1C48">
          <w:rPr>
            <w:rFonts w:ascii="Times New Roman" w:eastAsia="Calibri" w:hAnsi="Times New Roman" w:cs="Times New Roman"/>
            <w:bCs/>
            <w:color w:val="0000FF"/>
            <w:szCs w:val="28"/>
            <w:u w:val="single"/>
            <w:lang w:val="en-US"/>
          </w:rPr>
          <w:t>http</w:t>
        </w:r>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ru</w:t>
        </w:r>
        <w:proofErr w:type="spellEnd"/>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wikipedia</w:t>
        </w:r>
        <w:proofErr w:type="spellEnd"/>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org</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hyperlink>
    </w:p>
    <w:p w14:paraId="54F832D6"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4. Система комплексного раскрытия информации «СКРИН» -</w:t>
      </w:r>
      <w:r w:rsidRPr="001D1C48">
        <w:rPr>
          <w:rFonts w:ascii="Times New Roman" w:eastAsia="Calibri" w:hAnsi="Times New Roman" w:cs="Times New Roman"/>
          <w:bCs/>
          <w:szCs w:val="28"/>
          <w:lang w:val="en-US"/>
        </w:rPr>
        <w:t>http</w:t>
      </w:r>
      <w:r w:rsidRPr="001D1C48">
        <w:rPr>
          <w:rFonts w:ascii="Times New Roman" w:eastAsia="Calibri" w:hAnsi="Times New Roman" w:cs="Times New Roman"/>
          <w:bCs/>
          <w:szCs w:val="28"/>
        </w:rPr>
        <w:t>://</w:t>
      </w:r>
      <w:r w:rsidRPr="001D1C48">
        <w:rPr>
          <w:rFonts w:ascii="Times New Roman" w:eastAsia="Calibri" w:hAnsi="Times New Roman" w:cs="Times New Roman"/>
          <w:bCs/>
          <w:szCs w:val="28"/>
          <w:lang w:val="en-US"/>
        </w:rPr>
        <w:t>www</w:t>
      </w:r>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skrin</w:t>
      </w:r>
      <w:proofErr w:type="spellEnd"/>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ru</w:t>
      </w:r>
      <w:proofErr w:type="spellEnd"/>
      <w:r w:rsidRPr="001D1C48">
        <w:rPr>
          <w:rFonts w:ascii="Times New Roman" w:eastAsia="Calibri" w:hAnsi="Times New Roman" w:cs="Times New Roman"/>
          <w:bCs/>
          <w:szCs w:val="28"/>
        </w:rPr>
        <w:t>/</w:t>
      </w:r>
    </w:p>
    <w:p w14:paraId="50C32398"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
          <w:bCs/>
          <w:szCs w:val="28"/>
        </w:rPr>
      </w:pPr>
      <w:r w:rsidRPr="001D1C48">
        <w:rPr>
          <w:rFonts w:ascii="Times New Roman" w:eastAsia="Calibri" w:hAnsi="Times New Roman" w:cs="Times New Roman"/>
          <w:b/>
          <w:bCs/>
          <w:szCs w:val="28"/>
        </w:rPr>
        <w:t>11.3. Сертифицированные программные и аппаратные средства защиты информации</w:t>
      </w:r>
    </w:p>
    <w:p w14:paraId="69394E9D" w14:textId="77777777" w:rsidR="00974110" w:rsidRPr="001D1C48" w:rsidRDefault="00974110" w:rsidP="001D1C48">
      <w:pPr>
        <w:ind w:firstLine="709"/>
        <w:jc w:val="both"/>
        <w:rPr>
          <w:rFonts w:ascii="Times New Roman" w:hAnsi="Times New Roman" w:cs="Times New Roman"/>
          <w:bCs/>
          <w:szCs w:val="28"/>
        </w:rPr>
      </w:pPr>
      <w:r w:rsidRPr="001D1C48">
        <w:rPr>
          <w:rFonts w:ascii="Times New Roman" w:hAnsi="Times New Roman" w:cs="Times New Roman"/>
          <w:bCs/>
          <w:szCs w:val="28"/>
        </w:rPr>
        <w:t>- не используются</w:t>
      </w:r>
    </w:p>
    <w:p w14:paraId="5689D96A" w14:textId="77777777" w:rsidR="00974110" w:rsidRPr="001D1C48" w:rsidRDefault="00974110" w:rsidP="001D1C48">
      <w:pPr>
        <w:ind w:left="360"/>
        <w:jc w:val="both"/>
        <w:rPr>
          <w:rFonts w:ascii="Times New Roman" w:hAnsi="Times New Roman" w:cs="Times New Roman"/>
          <w:bCs/>
          <w:color w:val="000000"/>
          <w:szCs w:val="28"/>
          <w:lang w:eastAsia="ar-SA"/>
        </w:rPr>
      </w:pPr>
    </w:p>
    <w:p w14:paraId="0166A56F" w14:textId="77777777" w:rsidR="00974110" w:rsidRPr="003C04B0" w:rsidRDefault="00974110" w:rsidP="001D1C48">
      <w:pPr>
        <w:pStyle w:val="1"/>
        <w:keepNext w:val="0"/>
        <w:widowControl w:val="0"/>
        <w:spacing w:before="0" w:line="360" w:lineRule="auto"/>
        <w:jc w:val="both"/>
        <w:rPr>
          <w:rFonts w:ascii="Times New Roman" w:eastAsia="Calibri" w:hAnsi="Times New Roman" w:cs="Times New Roman"/>
          <w:color w:val="auto"/>
        </w:rPr>
      </w:pPr>
      <w:r w:rsidRPr="003C04B0">
        <w:rPr>
          <w:rFonts w:ascii="Times New Roman" w:eastAsia="Calibri" w:hAnsi="Times New Roman" w:cs="Times New Roman"/>
          <w:color w:val="auto"/>
        </w:rPr>
        <w:t>12. Описание материально-технической базы, необходимой для осуществления образовательного процесса по дисциплине</w:t>
      </w:r>
    </w:p>
    <w:p w14:paraId="59E53258" w14:textId="77777777" w:rsidR="00974110" w:rsidRPr="003C04B0" w:rsidRDefault="00974110" w:rsidP="001D1C48">
      <w:pPr>
        <w:jc w:val="both"/>
        <w:rPr>
          <w:rFonts w:ascii="Times New Roman" w:eastAsia="Calibri" w:hAnsi="Times New Roman" w:cs="Times New Roman"/>
          <w:b/>
          <w:bCs/>
          <w:sz w:val="16"/>
          <w:szCs w:val="16"/>
        </w:rPr>
      </w:pPr>
    </w:p>
    <w:p w14:paraId="48C93B74" w14:textId="77777777" w:rsidR="00974110" w:rsidRPr="003C04B0" w:rsidRDefault="00974110" w:rsidP="001D1C48">
      <w:pPr>
        <w:pStyle w:val="Style45"/>
        <w:tabs>
          <w:tab w:val="left" w:pos="274"/>
        </w:tabs>
        <w:spacing w:line="360" w:lineRule="auto"/>
        <w:ind w:firstLine="709"/>
        <w:jc w:val="both"/>
        <w:rPr>
          <w:rFonts w:eastAsia="Calibri"/>
          <w:sz w:val="28"/>
          <w:szCs w:val="28"/>
          <w:lang w:val="ru-RU" w:eastAsia="ru-RU"/>
        </w:rPr>
      </w:pPr>
      <w:r w:rsidRPr="003C04B0">
        <w:rPr>
          <w:rFonts w:eastAsia="Calibri"/>
          <w:sz w:val="28"/>
          <w:szCs w:val="28"/>
          <w:lang w:val="ru-RU" w:eastAsia="ru-RU"/>
        </w:rPr>
        <w:t>Для осуществления образовательного процесса в рамках дисциплины необходимо наличие специальных помещений.</w:t>
      </w:r>
    </w:p>
    <w:p w14:paraId="6AFA9C24"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3C04B0">
        <w:rPr>
          <w:rFonts w:ascii="Times New Roman" w:eastAsia="Calibri" w:hAnsi="Times New Roman" w:cs="Times New Roman"/>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w:t>
      </w:r>
      <w:r w:rsidRPr="003C04B0">
        <w:rPr>
          <w:rFonts w:ascii="Times New Roman" w:hAnsi="Times New Roman" w:cs="Times New Roman"/>
          <w:szCs w:val="28"/>
        </w:rPr>
        <w:t xml:space="preserve"> промежуточной</w:t>
      </w:r>
      <w:r w:rsidRPr="001D1C48">
        <w:rPr>
          <w:rFonts w:ascii="Times New Roman" w:hAnsi="Times New Roman" w:cs="Times New Roman"/>
          <w:szCs w:val="28"/>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14:paraId="2B450A77"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2AF349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Проведение лекций и семинаров в рамках дисциплины осуществляется в помещениях:</w:t>
      </w:r>
    </w:p>
    <w:p w14:paraId="6681A25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оснащенных демонстрационным оборудованием; </w:t>
      </w:r>
    </w:p>
    <w:p w14:paraId="163E4F8F"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оснащенных компьютерной техникой с возможностью подключения к сети «Интернет»;</w:t>
      </w:r>
    </w:p>
    <w:p w14:paraId="0B9975A9" w14:textId="094FA98D" w:rsidR="00D94E02" w:rsidRPr="00164A41" w:rsidRDefault="00974110" w:rsidP="003C04B0">
      <w:pPr>
        <w:widowControl w:val="0"/>
        <w:tabs>
          <w:tab w:val="left" w:pos="274"/>
        </w:tabs>
        <w:spacing w:line="360" w:lineRule="auto"/>
        <w:ind w:firstLine="709"/>
        <w:jc w:val="both"/>
        <w:rPr>
          <w:szCs w:val="28"/>
        </w:rPr>
      </w:pPr>
      <w:r w:rsidRPr="001D1C48">
        <w:rPr>
          <w:rFonts w:ascii="Times New Roman" w:hAnsi="Times New Roman" w:cs="Times New Roman"/>
          <w:szCs w:val="28"/>
        </w:rPr>
        <w:t>- обеспечивающих доступ в электронную информационно-образовательную среду университета.</w:t>
      </w:r>
    </w:p>
    <w:sectPr w:rsidR="00D94E02" w:rsidRPr="00164A41">
      <w:headerReference w:type="even" r:id="rId22"/>
      <w:headerReference w:type="default" r:id="rId23"/>
      <w:footerReference w:type="even" r:id="rId24"/>
      <w:footerReference w:type="default" r:id="rId25"/>
      <w:headerReference w:type="first" r:id="rId26"/>
      <w:footerReference w:type="first" r:id="rId27"/>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2759F" w14:textId="77777777" w:rsidR="004D5411" w:rsidRDefault="004D5411">
      <w:r>
        <w:separator/>
      </w:r>
    </w:p>
  </w:endnote>
  <w:endnote w:type="continuationSeparator" w:id="0">
    <w:p w14:paraId="66D1E003" w14:textId="77777777" w:rsidR="004D5411" w:rsidRDefault="004D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PetersburgC">
    <w:altName w:val="Cambria"/>
    <w:panose1 w:val="00000000000000000000"/>
    <w:charset w:val="CC"/>
    <w:family w:val="roman"/>
    <w:notTrueType/>
    <w:pitch w:val="default"/>
    <w:sig w:usb0="00000201" w:usb1="00000000" w:usb2="00000000" w:usb3="00000000" w:csb0="00000004" w:csb1="00000000"/>
  </w:font>
  <w:font w:name="TimesNewRomanPS-BoldMT">
    <w:panose1 w:val="00000000000000000000"/>
    <w:charset w:val="00"/>
    <w:family w:val="roman"/>
    <w:notTrueType/>
    <w:pitch w:val="default"/>
  </w:font>
  <w:font w:name="TimesNewRomanPSMT">
    <w:altName w:val="MS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02393" w14:textId="77777777" w:rsidR="00F456E2" w:rsidRDefault="00F456E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4757"/>
      <w:docPartObj>
        <w:docPartGallery w:val="Page Numbers (Bottom of Page)"/>
        <w:docPartUnique/>
      </w:docPartObj>
    </w:sdtPr>
    <w:sdtEndPr/>
    <w:sdtContent>
      <w:p w14:paraId="7939524B" w14:textId="79BCDD78" w:rsidR="00F456E2" w:rsidRDefault="00F456E2">
        <w:pPr>
          <w:pStyle w:val="a6"/>
          <w:jc w:val="center"/>
        </w:pPr>
        <w:r>
          <w:fldChar w:fldCharType="begin"/>
        </w:r>
        <w:r>
          <w:instrText>PAGE   \* MERGEFORMAT</w:instrText>
        </w:r>
        <w:r>
          <w:fldChar w:fldCharType="separate"/>
        </w:r>
        <w:r w:rsidR="00BD19FD">
          <w:rPr>
            <w:noProof/>
          </w:rPr>
          <w:t>21</w:t>
        </w:r>
        <w:r>
          <w:fldChar w:fldCharType="end"/>
        </w:r>
      </w:p>
    </w:sdtContent>
  </w:sdt>
  <w:p w14:paraId="4394D881" w14:textId="77777777" w:rsidR="00F456E2" w:rsidRDefault="00F456E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86EE" w14:textId="77777777" w:rsidR="00F456E2" w:rsidRDefault="00F456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6999E" w14:textId="77777777" w:rsidR="004D5411" w:rsidRDefault="004D5411">
      <w:pPr>
        <w:rPr>
          <w:sz w:val="12"/>
        </w:rPr>
      </w:pPr>
      <w:r>
        <w:separator/>
      </w:r>
    </w:p>
  </w:footnote>
  <w:footnote w:type="continuationSeparator" w:id="0">
    <w:p w14:paraId="2A76F32A" w14:textId="77777777" w:rsidR="004D5411" w:rsidRDefault="004D5411">
      <w:pPr>
        <w:rPr>
          <w:sz w:val="12"/>
        </w:rPr>
      </w:pPr>
      <w:r>
        <w:continuationSeparator/>
      </w:r>
    </w:p>
  </w:footnote>
  <w:footnote w:id="1">
    <w:p w14:paraId="70F7ADC1" w14:textId="77777777" w:rsidR="00F456E2" w:rsidRDefault="00F456E2">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68D1B308" w14:textId="77777777" w:rsidR="00F456E2" w:rsidRDefault="00F456E2">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5938" w14:textId="77777777" w:rsidR="00F456E2" w:rsidRDefault="00F456E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755A" w14:textId="77777777" w:rsidR="00F456E2" w:rsidRDefault="00F456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DD18D" w14:textId="77777777" w:rsidR="00F456E2" w:rsidRDefault="00F456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1110ABF"/>
    <w:multiLevelType w:val="hybridMultilevel"/>
    <w:tmpl w:val="44083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134488"/>
    <w:multiLevelType w:val="multilevel"/>
    <w:tmpl w:val="D160F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1274F3"/>
    <w:multiLevelType w:val="hybridMultilevel"/>
    <w:tmpl w:val="07327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411EA1"/>
    <w:multiLevelType w:val="hybridMultilevel"/>
    <w:tmpl w:val="61BA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A27563"/>
    <w:multiLevelType w:val="multilevel"/>
    <w:tmpl w:val="5D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947DD5"/>
    <w:multiLevelType w:val="multilevel"/>
    <w:tmpl w:val="3CCE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C31A13"/>
    <w:multiLevelType w:val="multilevel"/>
    <w:tmpl w:val="1E76D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9F237B"/>
    <w:multiLevelType w:val="multilevel"/>
    <w:tmpl w:val="A5D2EB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41E749E"/>
    <w:multiLevelType w:val="hybridMultilevel"/>
    <w:tmpl w:val="215C2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517CA"/>
    <w:multiLevelType w:val="hybridMultilevel"/>
    <w:tmpl w:val="4220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5703DC"/>
    <w:multiLevelType w:val="multilevel"/>
    <w:tmpl w:val="A278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E35546"/>
    <w:multiLevelType w:val="hybridMultilevel"/>
    <w:tmpl w:val="A4BC6040"/>
    <w:lvl w:ilvl="0" w:tplc="284E995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F91528"/>
    <w:multiLevelType w:val="hybridMultilevel"/>
    <w:tmpl w:val="04FA4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6C527F"/>
    <w:multiLevelType w:val="hybridMultilevel"/>
    <w:tmpl w:val="6B482CEA"/>
    <w:lvl w:ilvl="0" w:tplc="A39897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EA94898"/>
    <w:multiLevelType w:val="multilevel"/>
    <w:tmpl w:val="4BC88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EF16284"/>
    <w:multiLevelType w:val="multilevel"/>
    <w:tmpl w:val="5A3C04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50E5AB2"/>
    <w:multiLevelType w:val="hybridMultilevel"/>
    <w:tmpl w:val="25F6D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6331CC"/>
    <w:multiLevelType w:val="multilevel"/>
    <w:tmpl w:val="552836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76A74C2"/>
    <w:multiLevelType w:val="hybridMultilevel"/>
    <w:tmpl w:val="EC787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C12AE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A184EE7"/>
    <w:multiLevelType w:val="multilevel"/>
    <w:tmpl w:val="58A8956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15:restartNumberingAfterBreak="0">
    <w:nsid w:val="4B54264F"/>
    <w:multiLevelType w:val="multilevel"/>
    <w:tmpl w:val="DE6A4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83EE6"/>
    <w:multiLevelType w:val="hybridMultilevel"/>
    <w:tmpl w:val="58A08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27634F"/>
    <w:multiLevelType w:val="hybridMultilevel"/>
    <w:tmpl w:val="D6AC3D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C903FB"/>
    <w:multiLevelType w:val="hybridMultilevel"/>
    <w:tmpl w:val="689CB7CA"/>
    <w:lvl w:ilvl="0" w:tplc="4BE05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3771AA"/>
    <w:multiLevelType w:val="hybridMultilevel"/>
    <w:tmpl w:val="EC924180"/>
    <w:lvl w:ilvl="0" w:tplc="0E7E41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51771F"/>
    <w:multiLevelType w:val="multilevel"/>
    <w:tmpl w:val="85A20C1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0" w15:restartNumberingAfterBreak="0">
    <w:nsid w:val="5E7F67E0"/>
    <w:multiLevelType w:val="hybridMultilevel"/>
    <w:tmpl w:val="FC9226B4"/>
    <w:lvl w:ilvl="0" w:tplc="7BE47098">
      <w:start w:val="1"/>
      <w:numFmt w:val="decimal"/>
      <w:lvlText w:val="%1."/>
      <w:lvlJc w:val="left"/>
      <w:pPr>
        <w:ind w:left="720" w:hanging="360"/>
      </w:pPr>
      <w:rPr>
        <w:rFonts w:ascii="Letter Gothic" w:hAnsi="Letter Gothi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C774C8"/>
    <w:multiLevelType w:val="multilevel"/>
    <w:tmpl w:val="007263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7B44494"/>
    <w:multiLevelType w:val="hybridMultilevel"/>
    <w:tmpl w:val="4BBCC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8CF2651"/>
    <w:multiLevelType w:val="hybridMultilevel"/>
    <w:tmpl w:val="955A0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D8369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24E670A"/>
    <w:multiLevelType w:val="hybridMultilevel"/>
    <w:tmpl w:val="0D5A900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D5547"/>
    <w:multiLevelType w:val="multilevel"/>
    <w:tmpl w:val="B9C2B7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9" w15:restartNumberingAfterBreak="0">
    <w:nsid w:val="79D51FF4"/>
    <w:multiLevelType w:val="multilevel"/>
    <w:tmpl w:val="32BE3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ACA5FD2"/>
    <w:multiLevelType w:val="multilevel"/>
    <w:tmpl w:val="A30C8E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B356F0B"/>
    <w:multiLevelType w:val="multilevel"/>
    <w:tmpl w:val="1EBEBD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4B2CDE"/>
    <w:multiLevelType w:val="hybridMultilevel"/>
    <w:tmpl w:val="58D419C2"/>
    <w:lvl w:ilvl="0" w:tplc="9750713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17"/>
  </w:num>
  <w:num w:numId="3">
    <w:abstractNumId w:val="23"/>
  </w:num>
  <w:num w:numId="4">
    <w:abstractNumId w:val="20"/>
  </w:num>
  <w:num w:numId="5">
    <w:abstractNumId w:val="31"/>
  </w:num>
  <w:num w:numId="6">
    <w:abstractNumId w:val="10"/>
  </w:num>
  <w:num w:numId="7">
    <w:abstractNumId w:val="40"/>
  </w:num>
  <w:num w:numId="8">
    <w:abstractNumId w:val="38"/>
  </w:num>
  <w:num w:numId="9">
    <w:abstractNumId w:val="7"/>
  </w:num>
  <w:num w:numId="10">
    <w:abstractNumId w:val="29"/>
  </w:num>
  <w:num w:numId="11">
    <w:abstractNumId w:val="18"/>
  </w:num>
  <w:num w:numId="12">
    <w:abstractNumId w:val="9"/>
  </w:num>
  <w:num w:numId="13">
    <w:abstractNumId w:val="6"/>
  </w:num>
  <w:num w:numId="14">
    <w:abstractNumId w:val="33"/>
  </w:num>
  <w:num w:numId="15">
    <w:abstractNumId w:val="28"/>
  </w:num>
  <w:num w:numId="16">
    <w:abstractNumId w:val="11"/>
  </w:num>
  <w:num w:numId="17">
    <w:abstractNumId w:val="41"/>
  </w:num>
  <w:num w:numId="18">
    <w:abstractNumId w:val="8"/>
  </w:num>
  <w:num w:numId="19">
    <w:abstractNumId w:val="1"/>
  </w:num>
  <w:num w:numId="20">
    <w:abstractNumId w:val="0"/>
  </w:num>
  <w:num w:numId="21">
    <w:abstractNumId w:val="2"/>
  </w:num>
  <w:num w:numId="22">
    <w:abstractNumId w:val="24"/>
  </w:num>
  <w:num w:numId="23">
    <w:abstractNumId w:val="13"/>
  </w:num>
  <w:num w:numId="24">
    <w:abstractNumId w:val="4"/>
  </w:num>
  <w:num w:numId="25">
    <w:abstractNumId w:val="27"/>
  </w:num>
  <w:num w:numId="26">
    <w:abstractNumId w:val="36"/>
  </w:num>
  <w:num w:numId="27">
    <w:abstractNumId w:val="32"/>
  </w:num>
  <w:num w:numId="28">
    <w:abstractNumId w:val="35"/>
  </w:num>
  <w:num w:numId="29">
    <w:abstractNumId w:val="2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num>
  <w:num w:numId="34">
    <w:abstractNumId w:val="15"/>
  </w:num>
  <w:num w:numId="35">
    <w:abstractNumId w:val="12"/>
  </w:num>
  <w:num w:numId="36">
    <w:abstractNumId w:val="3"/>
  </w:num>
  <w:num w:numId="37">
    <w:abstractNumId w:val="5"/>
  </w:num>
  <w:num w:numId="38">
    <w:abstractNumId w:val="21"/>
  </w:num>
  <w:num w:numId="39">
    <w:abstractNumId w:val="25"/>
  </w:num>
  <w:num w:numId="40">
    <w:abstractNumId w:val="37"/>
  </w:num>
  <w:num w:numId="41">
    <w:abstractNumId w:val="16"/>
  </w:num>
  <w:num w:numId="42">
    <w:abstractNumId w:val="14"/>
  </w:num>
  <w:num w:numId="43">
    <w:abstractNumId w:val="26"/>
  </w:num>
  <w:num w:numId="44">
    <w:abstractNumId w:val="30"/>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onsecutiveHyphenLimit w:val="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E02"/>
    <w:rsid w:val="000113A4"/>
    <w:rsid w:val="00013DF4"/>
    <w:rsid w:val="0002143C"/>
    <w:rsid w:val="0002268C"/>
    <w:rsid w:val="0004637B"/>
    <w:rsid w:val="00053ED5"/>
    <w:rsid w:val="0005402D"/>
    <w:rsid w:val="00056399"/>
    <w:rsid w:val="00057977"/>
    <w:rsid w:val="0008346B"/>
    <w:rsid w:val="000874FB"/>
    <w:rsid w:val="000967DF"/>
    <w:rsid w:val="000A7B59"/>
    <w:rsid w:val="000B0ABB"/>
    <w:rsid w:val="000C7C71"/>
    <w:rsid w:val="000D3E5F"/>
    <w:rsid w:val="000E0C0B"/>
    <w:rsid w:val="000E1A9C"/>
    <w:rsid w:val="000E69CA"/>
    <w:rsid w:val="000F4333"/>
    <w:rsid w:val="00113F7E"/>
    <w:rsid w:val="00142A7D"/>
    <w:rsid w:val="001576BB"/>
    <w:rsid w:val="00160016"/>
    <w:rsid w:val="00164A41"/>
    <w:rsid w:val="001833BF"/>
    <w:rsid w:val="001A2FA8"/>
    <w:rsid w:val="001A532E"/>
    <w:rsid w:val="001C46E2"/>
    <w:rsid w:val="001D1C48"/>
    <w:rsid w:val="001D467C"/>
    <w:rsid w:val="001D63F8"/>
    <w:rsid w:val="001E453D"/>
    <w:rsid w:val="00201D70"/>
    <w:rsid w:val="00202F3A"/>
    <w:rsid w:val="002044AD"/>
    <w:rsid w:val="00207B5F"/>
    <w:rsid w:val="00212253"/>
    <w:rsid w:val="002250AD"/>
    <w:rsid w:val="00246615"/>
    <w:rsid w:val="00250A8F"/>
    <w:rsid w:val="00270281"/>
    <w:rsid w:val="00270CB8"/>
    <w:rsid w:val="00277375"/>
    <w:rsid w:val="00277641"/>
    <w:rsid w:val="0029347E"/>
    <w:rsid w:val="002A169A"/>
    <w:rsid w:val="002A2071"/>
    <w:rsid w:val="002B1950"/>
    <w:rsid w:val="002B6DE8"/>
    <w:rsid w:val="002E073D"/>
    <w:rsid w:val="002F3471"/>
    <w:rsid w:val="002F37C8"/>
    <w:rsid w:val="002F5CF7"/>
    <w:rsid w:val="002F5E7E"/>
    <w:rsid w:val="002F6060"/>
    <w:rsid w:val="00303E9D"/>
    <w:rsid w:val="003168EE"/>
    <w:rsid w:val="00316FB9"/>
    <w:rsid w:val="003217CE"/>
    <w:rsid w:val="00342253"/>
    <w:rsid w:val="00364C63"/>
    <w:rsid w:val="003866E1"/>
    <w:rsid w:val="00393AAC"/>
    <w:rsid w:val="003A15D1"/>
    <w:rsid w:val="003A50EF"/>
    <w:rsid w:val="003C04B0"/>
    <w:rsid w:val="003F4B7B"/>
    <w:rsid w:val="00407226"/>
    <w:rsid w:val="0041575A"/>
    <w:rsid w:val="00425CB2"/>
    <w:rsid w:val="00434621"/>
    <w:rsid w:val="00442E6C"/>
    <w:rsid w:val="004610B2"/>
    <w:rsid w:val="0046571B"/>
    <w:rsid w:val="00473CA5"/>
    <w:rsid w:val="00482D72"/>
    <w:rsid w:val="0048457E"/>
    <w:rsid w:val="00484E13"/>
    <w:rsid w:val="00494600"/>
    <w:rsid w:val="004964C7"/>
    <w:rsid w:val="004A0C8B"/>
    <w:rsid w:val="004A6755"/>
    <w:rsid w:val="004B0589"/>
    <w:rsid w:val="004B181C"/>
    <w:rsid w:val="004D37A1"/>
    <w:rsid w:val="004D5411"/>
    <w:rsid w:val="004E22C9"/>
    <w:rsid w:val="004E243E"/>
    <w:rsid w:val="004E3395"/>
    <w:rsid w:val="004E58AE"/>
    <w:rsid w:val="004F066C"/>
    <w:rsid w:val="005061EC"/>
    <w:rsid w:val="00517D3D"/>
    <w:rsid w:val="0052610C"/>
    <w:rsid w:val="00532B8C"/>
    <w:rsid w:val="005349D8"/>
    <w:rsid w:val="00537E1F"/>
    <w:rsid w:val="00543503"/>
    <w:rsid w:val="00547139"/>
    <w:rsid w:val="0058506E"/>
    <w:rsid w:val="00587745"/>
    <w:rsid w:val="005948A9"/>
    <w:rsid w:val="005A070A"/>
    <w:rsid w:val="005A6A9F"/>
    <w:rsid w:val="005A740B"/>
    <w:rsid w:val="005C1F56"/>
    <w:rsid w:val="005C3810"/>
    <w:rsid w:val="005C3DE2"/>
    <w:rsid w:val="005D73B3"/>
    <w:rsid w:val="005F313C"/>
    <w:rsid w:val="005F5BF8"/>
    <w:rsid w:val="0060330D"/>
    <w:rsid w:val="00617DFC"/>
    <w:rsid w:val="00646551"/>
    <w:rsid w:val="00647DF8"/>
    <w:rsid w:val="00656823"/>
    <w:rsid w:val="00656903"/>
    <w:rsid w:val="00657346"/>
    <w:rsid w:val="006576DE"/>
    <w:rsid w:val="006747BA"/>
    <w:rsid w:val="00676717"/>
    <w:rsid w:val="006817BF"/>
    <w:rsid w:val="00681B6A"/>
    <w:rsid w:val="00686086"/>
    <w:rsid w:val="0069072E"/>
    <w:rsid w:val="00691E57"/>
    <w:rsid w:val="006B5896"/>
    <w:rsid w:val="006B6D41"/>
    <w:rsid w:val="006D3793"/>
    <w:rsid w:val="006E46FA"/>
    <w:rsid w:val="00701865"/>
    <w:rsid w:val="00704386"/>
    <w:rsid w:val="00706CDF"/>
    <w:rsid w:val="007070FD"/>
    <w:rsid w:val="00707F75"/>
    <w:rsid w:val="007123CB"/>
    <w:rsid w:val="00724E4E"/>
    <w:rsid w:val="007339C7"/>
    <w:rsid w:val="00741699"/>
    <w:rsid w:val="00741B91"/>
    <w:rsid w:val="0074460B"/>
    <w:rsid w:val="00746ECD"/>
    <w:rsid w:val="007565D3"/>
    <w:rsid w:val="00765A27"/>
    <w:rsid w:val="007778E9"/>
    <w:rsid w:val="00785A22"/>
    <w:rsid w:val="007874B6"/>
    <w:rsid w:val="007A02FD"/>
    <w:rsid w:val="007A1FCC"/>
    <w:rsid w:val="007A73E5"/>
    <w:rsid w:val="007B583C"/>
    <w:rsid w:val="007B7B03"/>
    <w:rsid w:val="007D5473"/>
    <w:rsid w:val="007E7E17"/>
    <w:rsid w:val="008136CB"/>
    <w:rsid w:val="008138BF"/>
    <w:rsid w:val="00823867"/>
    <w:rsid w:val="00843F0F"/>
    <w:rsid w:val="00877240"/>
    <w:rsid w:val="00884BC8"/>
    <w:rsid w:val="008E690C"/>
    <w:rsid w:val="008F6C54"/>
    <w:rsid w:val="009009C3"/>
    <w:rsid w:val="0091752E"/>
    <w:rsid w:val="00922F75"/>
    <w:rsid w:val="00923480"/>
    <w:rsid w:val="00941213"/>
    <w:rsid w:val="0094422B"/>
    <w:rsid w:val="00947230"/>
    <w:rsid w:val="009539E8"/>
    <w:rsid w:val="00965DC4"/>
    <w:rsid w:val="00974110"/>
    <w:rsid w:val="00986C48"/>
    <w:rsid w:val="009A42CC"/>
    <w:rsid w:val="009A71CD"/>
    <w:rsid w:val="009A79F5"/>
    <w:rsid w:val="009B3935"/>
    <w:rsid w:val="009B529D"/>
    <w:rsid w:val="009E4C56"/>
    <w:rsid w:val="009F6395"/>
    <w:rsid w:val="00A26012"/>
    <w:rsid w:val="00A41F35"/>
    <w:rsid w:val="00A51C21"/>
    <w:rsid w:val="00A7403A"/>
    <w:rsid w:val="00A74B26"/>
    <w:rsid w:val="00A75338"/>
    <w:rsid w:val="00AA675D"/>
    <w:rsid w:val="00AB13D5"/>
    <w:rsid w:val="00AB37D2"/>
    <w:rsid w:val="00AB7477"/>
    <w:rsid w:val="00AB75F4"/>
    <w:rsid w:val="00AC0388"/>
    <w:rsid w:val="00AC4B4F"/>
    <w:rsid w:val="00AD08C3"/>
    <w:rsid w:val="00AD29EA"/>
    <w:rsid w:val="00AD7F32"/>
    <w:rsid w:val="00AE0792"/>
    <w:rsid w:val="00AF5171"/>
    <w:rsid w:val="00AF6CC1"/>
    <w:rsid w:val="00AF7082"/>
    <w:rsid w:val="00B12532"/>
    <w:rsid w:val="00B156B7"/>
    <w:rsid w:val="00B169CF"/>
    <w:rsid w:val="00B172AC"/>
    <w:rsid w:val="00B252E5"/>
    <w:rsid w:val="00B341BF"/>
    <w:rsid w:val="00B470F9"/>
    <w:rsid w:val="00B53755"/>
    <w:rsid w:val="00B57516"/>
    <w:rsid w:val="00B75050"/>
    <w:rsid w:val="00B806CA"/>
    <w:rsid w:val="00B82BD5"/>
    <w:rsid w:val="00B91114"/>
    <w:rsid w:val="00BA74E9"/>
    <w:rsid w:val="00BB2ADC"/>
    <w:rsid w:val="00BB4D7C"/>
    <w:rsid w:val="00BB4FAC"/>
    <w:rsid w:val="00BC14C1"/>
    <w:rsid w:val="00BC614D"/>
    <w:rsid w:val="00BD19FD"/>
    <w:rsid w:val="00BD3430"/>
    <w:rsid w:val="00BD697F"/>
    <w:rsid w:val="00BE2C74"/>
    <w:rsid w:val="00BF1726"/>
    <w:rsid w:val="00C02245"/>
    <w:rsid w:val="00C223B7"/>
    <w:rsid w:val="00C25E72"/>
    <w:rsid w:val="00C35432"/>
    <w:rsid w:val="00C55A1A"/>
    <w:rsid w:val="00C56AFF"/>
    <w:rsid w:val="00C704B9"/>
    <w:rsid w:val="00C72043"/>
    <w:rsid w:val="00C75CE3"/>
    <w:rsid w:val="00C82184"/>
    <w:rsid w:val="00C8421A"/>
    <w:rsid w:val="00C92B65"/>
    <w:rsid w:val="00C92E41"/>
    <w:rsid w:val="00C96DEA"/>
    <w:rsid w:val="00CA1B4A"/>
    <w:rsid w:val="00CC6BEA"/>
    <w:rsid w:val="00CD0929"/>
    <w:rsid w:val="00CD5E3B"/>
    <w:rsid w:val="00CE39D6"/>
    <w:rsid w:val="00CF332E"/>
    <w:rsid w:val="00CF4B54"/>
    <w:rsid w:val="00D03637"/>
    <w:rsid w:val="00D04C18"/>
    <w:rsid w:val="00D05435"/>
    <w:rsid w:val="00D224FA"/>
    <w:rsid w:val="00D36C68"/>
    <w:rsid w:val="00D46F92"/>
    <w:rsid w:val="00D57EAA"/>
    <w:rsid w:val="00D65F17"/>
    <w:rsid w:val="00D76101"/>
    <w:rsid w:val="00D90909"/>
    <w:rsid w:val="00D91348"/>
    <w:rsid w:val="00D94E02"/>
    <w:rsid w:val="00D960E9"/>
    <w:rsid w:val="00DB0A2C"/>
    <w:rsid w:val="00DD1368"/>
    <w:rsid w:val="00DE080A"/>
    <w:rsid w:val="00DE16A5"/>
    <w:rsid w:val="00E312F0"/>
    <w:rsid w:val="00E33F35"/>
    <w:rsid w:val="00E55B40"/>
    <w:rsid w:val="00E568AB"/>
    <w:rsid w:val="00E62391"/>
    <w:rsid w:val="00E649F7"/>
    <w:rsid w:val="00E67038"/>
    <w:rsid w:val="00E67727"/>
    <w:rsid w:val="00E76707"/>
    <w:rsid w:val="00EA056A"/>
    <w:rsid w:val="00EA4441"/>
    <w:rsid w:val="00EA669D"/>
    <w:rsid w:val="00EB1C3A"/>
    <w:rsid w:val="00EB2086"/>
    <w:rsid w:val="00EB2D64"/>
    <w:rsid w:val="00EC054D"/>
    <w:rsid w:val="00ED1F41"/>
    <w:rsid w:val="00ED5FD7"/>
    <w:rsid w:val="00EF68C3"/>
    <w:rsid w:val="00F16966"/>
    <w:rsid w:val="00F456E2"/>
    <w:rsid w:val="00F54D33"/>
    <w:rsid w:val="00F66AD1"/>
    <w:rsid w:val="00F72B6F"/>
    <w:rsid w:val="00F778F4"/>
    <w:rsid w:val="00F81F9E"/>
    <w:rsid w:val="00F8518E"/>
    <w:rsid w:val="00F85604"/>
    <w:rsid w:val="00F90C5B"/>
    <w:rsid w:val="00F97CFE"/>
    <w:rsid w:val="00FB16A2"/>
    <w:rsid w:val="00FC3A6F"/>
    <w:rsid w:val="00FC5595"/>
    <w:rsid w:val="00FD7684"/>
    <w:rsid w:val="00FE3233"/>
    <w:rsid w:val="00FE62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544"/>
  <w15:docId w15:val="{DCAF62B6-7093-42E9-AA91-2F38D288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F32"/>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BC614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0E0C0B"/>
  </w:style>
  <w:style w:type="character" w:styleId="afe">
    <w:name w:val="Hyperlink"/>
    <w:basedOn w:val="a0"/>
    <w:unhideWhenUsed/>
    <w:rsid w:val="00C96DEA"/>
    <w:rPr>
      <w:color w:val="0000FF"/>
      <w:u w:val="single"/>
    </w:rPr>
  </w:style>
  <w:style w:type="character" w:customStyle="1" w:styleId="20">
    <w:name w:val="Заголовок 2 Знак"/>
    <w:basedOn w:val="a0"/>
    <w:link w:val="2"/>
    <w:uiPriority w:val="9"/>
    <w:semiHidden/>
    <w:rsid w:val="00BC614D"/>
    <w:rPr>
      <w:rFonts w:asciiTheme="majorHAnsi" w:eastAsiaTheme="majorEastAsia" w:hAnsiTheme="majorHAnsi" w:cstheme="majorBidi"/>
      <w:color w:val="2E74B5" w:themeColor="accent1" w:themeShade="BF"/>
      <w:sz w:val="26"/>
      <w:szCs w:val="26"/>
      <w:lang w:eastAsia="ru-RU"/>
    </w:rPr>
  </w:style>
  <w:style w:type="character" w:styleId="aff">
    <w:name w:val="Strong"/>
    <w:basedOn w:val="a0"/>
    <w:uiPriority w:val="22"/>
    <w:qFormat/>
    <w:rsid w:val="00547139"/>
    <w:rPr>
      <w:b/>
      <w:bCs/>
    </w:rPr>
  </w:style>
  <w:style w:type="character" w:customStyle="1" w:styleId="afa">
    <w:name w:val="Абзац списка Знак"/>
    <w:aliases w:val="2 Спс точк Знак"/>
    <w:link w:val="af9"/>
    <w:uiPriority w:val="34"/>
    <w:qFormat/>
    <w:locked/>
    <w:rsid w:val="009E4C56"/>
    <w:rPr>
      <w:rFonts w:ascii="Letter Gothic" w:eastAsia="Times New Roman" w:hAnsi="Letter Gothic" w:cs="Arial Unicode MS"/>
      <w:sz w:val="28"/>
      <w:szCs w:val="24"/>
      <w:lang w:eastAsia="ru-RU"/>
    </w:rPr>
  </w:style>
  <w:style w:type="paragraph" w:customStyle="1" w:styleId="Pa21">
    <w:name w:val="Pa21"/>
    <w:basedOn w:val="Default"/>
    <w:next w:val="Default"/>
    <w:uiPriority w:val="99"/>
    <w:rsid w:val="00707F75"/>
    <w:pPr>
      <w:suppressAutoHyphens w:val="0"/>
      <w:autoSpaceDE w:val="0"/>
      <w:autoSpaceDN w:val="0"/>
      <w:adjustRightInd w:val="0"/>
      <w:spacing w:line="201" w:lineRule="atLeast"/>
    </w:pPr>
    <w:rPr>
      <w:rFonts w:ascii="PetersburgC" w:eastAsiaTheme="minorHAnsi" w:hAnsi="PetersburgC"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7171">
      <w:bodyDiv w:val="1"/>
      <w:marLeft w:val="0"/>
      <w:marRight w:val="0"/>
      <w:marTop w:val="0"/>
      <w:marBottom w:val="0"/>
      <w:divBdr>
        <w:top w:val="none" w:sz="0" w:space="0" w:color="auto"/>
        <w:left w:val="none" w:sz="0" w:space="0" w:color="auto"/>
        <w:bottom w:val="none" w:sz="0" w:space="0" w:color="auto"/>
        <w:right w:val="none" w:sz="0" w:space="0" w:color="auto"/>
      </w:divBdr>
    </w:div>
    <w:div w:id="49498919">
      <w:bodyDiv w:val="1"/>
      <w:marLeft w:val="0"/>
      <w:marRight w:val="0"/>
      <w:marTop w:val="0"/>
      <w:marBottom w:val="0"/>
      <w:divBdr>
        <w:top w:val="none" w:sz="0" w:space="0" w:color="auto"/>
        <w:left w:val="none" w:sz="0" w:space="0" w:color="auto"/>
        <w:bottom w:val="none" w:sz="0" w:space="0" w:color="auto"/>
        <w:right w:val="none" w:sz="0" w:space="0" w:color="auto"/>
      </w:divBdr>
    </w:div>
    <w:div w:id="66346284">
      <w:bodyDiv w:val="1"/>
      <w:marLeft w:val="0"/>
      <w:marRight w:val="0"/>
      <w:marTop w:val="0"/>
      <w:marBottom w:val="0"/>
      <w:divBdr>
        <w:top w:val="none" w:sz="0" w:space="0" w:color="auto"/>
        <w:left w:val="none" w:sz="0" w:space="0" w:color="auto"/>
        <w:bottom w:val="none" w:sz="0" w:space="0" w:color="auto"/>
        <w:right w:val="none" w:sz="0" w:space="0" w:color="auto"/>
      </w:divBdr>
    </w:div>
    <w:div w:id="112751205">
      <w:bodyDiv w:val="1"/>
      <w:marLeft w:val="0"/>
      <w:marRight w:val="0"/>
      <w:marTop w:val="0"/>
      <w:marBottom w:val="0"/>
      <w:divBdr>
        <w:top w:val="none" w:sz="0" w:space="0" w:color="auto"/>
        <w:left w:val="none" w:sz="0" w:space="0" w:color="auto"/>
        <w:bottom w:val="none" w:sz="0" w:space="0" w:color="auto"/>
        <w:right w:val="none" w:sz="0" w:space="0" w:color="auto"/>
      </w:divBdr>
      <w:divsChild>
        <w:div w:id="2116705323">
          <w:marLeft w:val="0"/>
          <w:marRight w:val="0"/>
          <w:marTop w:val="0"/>
          <w:marBottom w:val="0"/>
          <w:divBdr>
            <w:top w:val="none" w:sz="0" w:space="0" w:color="auto"/>
            <w:left w:val="none" w:sz="0" w:space="0" w:color="auto"/>
            <w:bottom w:val="none" w:sz="0" w:space="0" w:color="auto"/>
            <w:right w:val="none" w:sz="0" w:space="0" w:color="auto"/>
          </w:divBdr>
          <w:divsChild>
            <w:div w:id="1154250410">
              <w:marLeft w:val="0"/>
              <w:marRight w:val="0"/>
              <w:marTop w:val="0"/>
              <w:marBottom w:val="0"/>
              <w:divBdr>
                <w:top w:val="none" w:sz="0" w:space="0" w:color="auto"/>
                <w:left w:val="none" w:sz="0" w:space="0" w:color="auto"/>
                <w:bottom w:val="none" w:sz="0" w:space="0" w:color="auto"/>
                <w:right w:val="none" w:sz="0" w:space="0" w:color="auto"/>
              </w:divBdr>
              <w:divsChild>
                <w:div w:id="1339189157">
                  <w:marLeft w:val="0"/>
                  <w:marRight w:val="0"/>
                  <w:marTop w:val="0"/>
                  <w:marBottom w:val="0"/>
                  <w:divBdr>
                    <w:top w:val="none" w:sz="0" w:space="0" w:color="auto"/>
                    <w:left w:val="none" w:sz="0" w:space="0" w:color="auto"/>
                    <w:bottom w:val="none" w:sz="0" w:space="0" w:color="auto"/>
                    <w:right w:val="none" w:sz="0" w:space="0" w:color="auto"/>
                  </w:divBdr>
                  <w:divsChild>
                    <w:div w:id="85415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92670">
      <w:bodyDiv w:val="1"/>
      <w:marLeft w:val="0"/>
      <w:marRight w:val="0"/>
      <w:marTop w:val="0"/>
      <w:marBottom w:val="0"/>
      <w:divBdr>
        <w:top w:val="none" w:sz="0" w:space="0" w:color="auto"/>
        <w:left w:val="none" w:sz="0" w:space="0" w:color="auto"/>
        <w:bottom w:val="none" w:sz="0" w:space="0" w:color="auto"/>
        <w:right w:val="none" w:sz="0" w:space="0" w:color="auto"/>
      </w:divBdr>
      <w:divsChild>
        <w:div w:id="755907522">
          <w:marLeft w:val="0"/>
          <w:marRight w:val="0"/>
          <w:marTop w:val="0"/>
          <w:marBottom w:val="0"/>
          <w:divBdr>
            <w:top w:val="none" w:sz="0" w:space="0" w:color="auto"/>
            <w:left w:val="none" w:sz="0" w:space="0" w:color="auto"/>
            <w:bottom w:val="none" w:sz="0" w:space="0" w:color="auto"/>
            <w:right w:val="none" w:sz="0" w:space="0" w:color="auto"/>
          </w:divBdr>
          <w:divsChild>
            <w:div w:id="1827628067">
              <w:marLeft w:val="0"/>
              <w:marRight w:val="0"/>
              <w:marTop w:val="0"/>
              <w:marBottom w:val="0"/>
              <w:divBdr>
                <w:top w:val="none" w:sz="0" w:space="0" w:color="auto"/>
                <w:left w:val="none" w:sz="0" w:space="0" w:color="auto"/>
                <w:bottom w:val="none" w:sz="0" w:space="0" w:color="auto"/>
                <w:right w:val="none" w:sz="0" w:space="0" w:color="auto"/>
              </w:divBdr>
              <w:divsChild>
                <w:div w:id="92943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070562">
      <w:bodyDiv w:val="1"/>
      <w:marLeft w:val="0"/>
      <w:marRight w:val="0"/>
      <w:marTop w:val="0"/>
      <w:marBottom w:val="0"/>
      <w:divBdr>
        <w:top w:val="none" w:sz="0" w:space="0" w:color="auto"/>
        <w:left w:val="none" w:sz="0" w:space="0" w:color="auto"/>
        <w:bottom w:val="none" w:sz="0" w:space="0" w:color="auto"/>
        <w:right w:val="none" w:sz="0" w:space="0" w:color="auto"/>
      </w:divBdr>
      <w:divsChild>
        <w:div w:id="628821130">
          <w:marLeft w:val="0"/>
          <w:marRight w:val="0"/>
          <w:marTop w:val="0"/>
          <w:marBottom w:val="0"/>
          <w:divBdr>
            <w:top w:val="none" w:sz="0" w:space="0" w:color="auto"/>
            <w:left w:val="none" w:sz="0" w:space="0" w:color="auto"/>
            <w:bottom w:val="none" w:sz="0" w:space="0" w:color="auto"/>
            <w:right w:val="none" w:sz="0" w:space="0" w:color="auto"/>
          </w:divBdr>
          <w:divsChild>
            <w:div w:id="1069814089">
              <w:marLeft w:val="0"/>
              <w:marRight w:val="0"/>
              <w:marTop w:val="0"/>
              <w:marBottom w:val="0"/>
              <w:divBdr>
                <w:top w:val="none" w:sz="0" w:space="0" w:color="auto"/>
                <w:left w:val="none" w:sz="0" w:space="0" w:color="auto"/>
                <w:bottom w:val="none" w:sz="0" w:space="0" w:color="auto"/>
                <w:right w:val="none" w:sz="0" w:space="0" w:color="auto"/>
              </w:divBdr>
              <w:divsChild>
                <w:div w:id="4801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268035">
      <w:bodyDiv w:val="1"/>
      <w:marLeft w:val="0"/>
      <w:marRight w:val="0"/>
      <w:marTop w:val="0"/>
      <w:marBottom w:val="0"/>
      <w:divBdr>
        <w:top w:val="none" w:sz="0" w:space="0" w:color="auto"/>
        <w:left w:val="none" w:sz="0" w:space="0" w:color="auto"/>
        <w:bottom w:val="none" w:sz="0" w:space="0" w:color="auto"/>
        <w:right w:val="none" w:sz="0" w:space="0" w:color="auto"/>
      </w:divBdr>
      <w:divsChild>
        <w:div w:id="1712802969">
          <w:marLeft w:val="0"/>
          <w:marRight w:val="0"/>
          <w:marTop w:val="0"/>
          <w:marBottom w:val="0"/>
          <w:divBdr>
            <w:top w:val="none" w:sz="0" w:space="0" w:color="auto"/>
            <w:left w:val="none" w:sz="0" w:space="0" w:color="auto"/>
            <w:bottom w:val="none" w:sz="0" w:space="0" w:color="auto"/>
            <w:right w:val="none" w:sz="0" w:space="0" w:color="auto"/>
          </w:divBdr>
          <w:divsChild>
            <w:div w:id="1974939330">
              <w:marLeft w:val="0"/>
              <w:marRight w:val="0"/>
              <w:marTop w:val="0"/>
              <w:marBottom w:val="0"/>
              <w:divBdr>
                <w:top w:val="none" w:sz="0" w:space="0" w:color="auto"/>
                <w:left w:val="none" w:sz="0" w:space="0" w:color="auto"/>
                <w:bottom w:val="none" w:sz="0" w:space="0" w:color="auto"/>
                <w:right w:val="none" w:sz="0" w:space="0" w:color="auto"/>
              </w:divBdr>
              <w:divsChild>
                <w:div w:id="114373702">
                  <w:marLeft w:val="0"/>
                  <w:marRight w:val="0"/>
                  <w:marTop w:val="0"/>
                  <w:marBottom w:val="0"/>
                  <w:divBdr>
                    <w:top w:val="none" w:sz="0" w:space="0" w:color="auto"/>
                    <w:left w:val="none" w:sz="0" w:space="0" w:color="auto"/>
                    <w:bottom w:val="none" w:sz="0" w:space="0" w:color="auto"/>
                    <w:right w:val="none" w:sz="0" w:space="0" w:color="auto"/>
                  </w:divBdr>
                  <w:divsChild>
                    <w:div w:id="10792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325564">
      <w:bodyDiv w:val="1"/>
      <w:marLeft w:val="0"/>
      <w:marRight w:val="0"/>
      <w:marTop w:val="0"/>
      <w:marBottom w:val="0"/>
      <w:divBdr>
        <w:top w:val="none" w:sz="0" w:space="0" w:color="auto"/>
        <w:left w:val="none" w:sz="0" w:space="0" w:color="auto"/>
        <w:bottom w:val="none" w:sz="0" w:space="0" w:color="auto"/>
        <w:right w:val="none" w:sz="0" w:space="0" w:color="auto"/>
      </w:divBdr>
      <w:divsChild>
        <w:div w:id="963922276">
          <w:marLeft w:val="0"/>
          <w:marRight w:val="0"/>
          <w:marTop w:val="0"/>
          <w:marBottom w:val="0"/>
          <w:divBdr>
            <w:top w:val="none" w:sz="0" w:space="0" w:color="auto"/>
            <w:left w:val="none" w:sz="0" w:space="0" w:color="auto"/>
            <w:bottom w:val="none" w:sz="0" w:space="0" w:color="auto"/>
            <w:right w:val="none" w:sz="0" w:space="0" w:color="auto"/>
          </w:divBdr>
          <w:divsChild>
            <w:div w:id="1948661682">
              <w:marLeft w:val="0"/>
              <w:marRight w:val="0"/>
              <w:marTop w:val="0"/>
              <w:marBottom w:val="0"/>
              <w:divBdr>
                <w:top w:val="none" w:sz="0" w:space="0" w:color="auto"/>
                <w:left w:val="none" w:sz="0" w:space="0" w:color="auto"/>
                <w:bottom w:val="none" w:sz="0" w:space="0" w:color="auto"/>
                <w:right w:val="none" w:sz="0" w:space="0" w:color="auto"/>
              </w:divBdr>
              <w:divsChild>
                <w:div w:id="7485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4834">
      <w:bodyDiv w:val="1"/>
      <w:marLeft w:val="0"/>
      <w:marRight w:val="0"/>
      <w:marTop w:val="0"/>
      <w:marBottom w:val="0"/>
      <w:divBdr>
        <w:top w:val="none" w:sz="0" w:space="0" w:color="auto"/>
        <w:left w:val="none" w:sz="0" w:space="0" w:color="auto"/>
        <w:bottom w:val="none" w:sz="0" w:space="0" w:color="auto"/>
        <w:right w:val="none" w:sz="0" w:space="0" w:color="auto"/>
      </w:divBdr>
      <w:divsChild>
        <w:div w:id="1479687740">
          <w:marLeft w:val="0"/>
          <w:marRight w:val="0"/>
          <w:marTop w:val="0"/>
          <w:marBottom w:val="0"/>
          <w:divBdr>
            <w:top w:val="none" w:sz="0" w:space="0" w:color="auto"/>
            <w:left w:val="none" w:sz="0" w:space="0" w:color="auto"/>
            <w:bottom w:val="none" w:sz="0" w:space="0" w:color="auto"/>
            <w:right w:val="none" w:sz="0" w:space="0" w:color="auto"/>
          </w:divBdr>
          <w:divsChild>
            <w:div w:id="1570846109">
              <w:marLeft w:val="0"/>
              <w:marRight w:val="0"/>
              <w:marTop w:val="0"/>
              <w:marBottom w:val="0"/>
              <w:divBdr>
                <w:top w:val="none" w:sz="0" w:space="0" w:color="auto"/>
                <w:left w:val="none" w:sz="0" w:space="0" w:color="auto"/>
                <w:bottom w:val="none" w:sz="0" w:space="0" w:color="auto"/>
                <w:right w:val="none" w:sz="0" w:space="0" w:color="auto"/>
              </w:divBdr>
              <w:divsChild>
                <w:div w:id="15931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6993">
      <w:bodyDiv w:val="1"/>
      <w:marLeft w:val="0"/>
      <w:marRight w:val="0"/>
      <w:marTop w:val="0"/>
      <w:marBottom w:val="0"/>
      <w:divBdr>
        <w:top w:val="none" w:sz="0" w:space="0" w:color="auto"/>
        <w:left w:val="none" w:sz="0" w:space="0" w:color="auto"/>
        <w:bottom w:val="none" w:sz="0" w:space="0" w:color="auto"/>
        <w:right w:val="none" w:sz="0" w:space="0" w:color="auto"/>
      </w:divBdr>
      <w:divsChild>
        <w:div w:id="603459582">
          <w:marLeft w:val="0"/>
          <w:marRight w:val="0"/>
          <w:marTop w:val="0"/>
          <w:marBottom w:val="0"/>
          <w:divBdr>
            <w:top w:val="none" w:sz="0" w:space="0" w:color="auto"/>
            <w:left w:val="none" w:sz="0" w:space="0" w:color="auto"/>
            <w:bottom w:val="none" w:sz="0" w:space="0" w:color="auto"/>
            <w:right w:val="none" w:sz="0" w:space="0" w:color="auto"/>
          </w:divBdr>
          <w:divsChild>
            <w:div w:id="2025477193">
              <w:marLeft w:val="0"/>
              <w:marRight w:val="0"/>
              <w:marTop w:val="0"/>
              <w:marBottom w:val="0"/>
              <w:divBdr>
                <w:top w:val="none" w:sz="0" w:space="0" w:color="auto"/>
                <w:left w:val="none" w:sz="0" w:space="0" w:color="auto"/>
                <w:bottom w:val="none" w:sz="0" w:space="0" w:color="auto"/>
                <w:right w:val="none" w:sz="0" w:space="0" w:color="auto"/>
              </w:divBdr>
              <w:divsChild>
                <w:div w:id="1544486928">
                  <w:marLeft w:val="0"/>
                  <w:marRight w:val="0"/>
                  <w:marTop w:val="0"/>
                  <w:marBottom w:val="0"/>
                  <w:divBdr>
                    <w:top w:val="none" w:sz="0" w:space="0" w:color="auto"/>
                    <w:left w:val="none" w:sz="0" w:space="0" w:color="auto"/>
                    <w:bottom w:val="none" w:sz="0" w:space="0" w:color="auto"/>
                    <w:right w:val="none" w:sz="0" w:space="0" w:color="auto"/>
                  </w:divBdr>
                  <w:divsChild>
                    <w:div w:id="13986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70201">
      <w:bodyDiv w:val="1"/>
      <w:marLeft w:val="0"/>
      <w:marRight w:val="0"/>
      <w:marTop w:val="0"/>
      <w:marBottom w:val="0"/>
      <w:divBdr>
        <w:top w:val="none" w:sz="0" w:space="0" w:color="auto"/>
        <w:left w:val="none" w:sz="0" w:space="0" w:color="auto"/>
        <w:bottom w:val="none" w:sz="0" w:space="0" w:color="auto"/>
        <w:right w:val="none" w:sz="0" w:space="0" w:color="auto"/>
      </w:divBdr>
      <w:divsChild>
        <w:div w:id="814495403">
          <w:marLeft w:val="0"/>
          <w:marRight w:val="0"/>
          <w:marTop w:val="0"/>
          <w:marBottom w:val="0"/>
          <w:divBdr>
            <w:top w:val="none" w:sz="0" w:space="0" w:color="auto"/>
            <w:left w:val="none" w:sz="0" w:space="0" w:color="auto"/>
            <w:bottom w:val="none" w:sz="0" w:space="0" w:color="auto"/>
            <w:right w:val="none" w:sz="0" w:space="0" w:color="auto"/>
          </w:divBdr>
          <w:divsChild>
            <w:div w:id="376666589">
              <w:marLeft w:val="0"/>
              <w:marRight w:val="0"/>
              <w:marTop w:val="0"/>
              <w:marBottom w:val="0"/>
              <w:divBdr>
                <w:top w:val="none" w:sz="0" w:space="0" w:color="auto"/>
                <w:left w:val="none" w:sz="0" w:space="0" w:color="auto"/>
                <w:bottom w:val="none" w:sz="0" w:space="0" w:color="auto"/>
                <w:right w:val="none" w:sz="0" w:space="0" w:color="auto"/>
              </w:divBdr>
              <w:divsChild>
                <w:div w:id="1769495566">
                  <w:marLeft w:val="0"/>
                  <w:marRight w:val="0"/>
                  <w:marTop w:val="0"/>
                  <w:marBottom w:val="0"/>
                  <w:divBdr>
                    <w:top w:val="none" w:sz="0" w:space="0" w:color="auto"/>
                    <w:left w:val="none" w:sz="0" w:space="0" w:color="auto"/>
                    <w:bottom w:val="none" w:sz="0" w:space="0" w:color="auto"/>
                    <w:right w:val="none" w:sz="0" w:space="0" w:color="auto"/>
                  </w:divBdr>
                </w:div>
              </w:divsChild>
            </w:div>
            <w:div w:id="730931006">
              <w:marLeft w:val="0"/>
              <w:marRight w:val="0"/>
              <w:marTop w:val="0"/>
              <w:marBottom w:val="0"/>
              <w:divBdr>
                <w:top w:val="none" w:sz="0" w:space="0" w:color="auto"/>
                <w:left w:val="none" w:sz="0" w:space="0" w:color="auto"/>
                <w:bottom w:val="none" w:sz="0" w:space="0" w:color="auto"/>
                <w:right w:val="none" w:sz="0" w:space="0" w:color="auto"/>
              </w:divBdr>
              <w:divsChild>
                <w:div w:id="11248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0348">
          <w:marLeft w:val="0"/>
          <w:marRight w:val="0"/>
          <w:marTop w:val="0"/>
          <w:marBottom w:val="0"/>
          <w:divBdr>
            <w:top w:val="none" w:sz="0" w:space="0" w:color="auto"/>
            <w:left w:val="none" w:sz="0" w:space="0" w:color="auto"/>
            <w:bottom w:val="none" w:sz="0" w:space="0" w:color="auto"/>
            <w:right w:val="none" w:sz="0" w:space="0" w:color="auto"/>
          </w:divBdr>
          <w:divsChild>
            <w:div w:id="728000087">
              <w:marLeft w:val="0"/>
              <w:marRight w:val="0"/>
              <w:marTop w:val="0"/>
              <w:marBottom w:val="0"/>
              <w:divBdr>
                <w:top w:val="none" w:sz="0" w:space="0" w:color="auto"/>
                <w:left w:val="none" w:sz="0" w:space="0" w:color="auto"/>
                <w:bottom w:val="none" w:sz="0" w:space="0" w:color="auto"/>
                <w:right w:val="none" w:sz="0" w:space="0" w:color="auto"/>
              </w:divBdr>
              <w:divsChild>
                <w:div w:id="15203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1859">
      <w:bodyDiv w:val="1"/>
      <w:marLeft w:val="0"/>
      <w:marRight w:val="0"/>
      <w:marTop w:val="0"/>
      <w:marBottom w:val="0"/>
      <w:divBdr>
        <w:top w:val="none" w:sz="0" w:space="0" w:color="auto"/>
        <w:left w:val="none" w:sz="0" w:space="0" w:color="auto"/>
        <w:bottom w:val="none" w:sz="0" w:space="0" w:color="auto"/>
        <w:right w:val="none" w:sz="0" w:space="0" w:color="auto"/>
      </w:divBdr>
      <w:divsChild>
        <w:div w:id="20473257">
          <w:marLeft w:val="0"/>
          <w:marRight w:val="0"/>
          <w:marTop w:val="0"/>
          <w:marBottom w:val="0"/>
          <w:divBdr>
            <w:top w:val="none" w:sz="0" w:space="0" w:color="auto"/>
            <w:left w:val="none" w:sz="0" w:space="0" w:color="auto"/>
            <w:bottom w:val="none" w:sz="0" w:space="0" w:color="auto"/>
            <w:right w:val="none" w:sz="0" w:space="0" w:color="auto"/>
          </w:divBdr>
          <w:divsChild>
            <w:div w:id="196895564">
              <w:marLeft w:val="0"/>
              <w:marRight w:val="0"/>
              <w:marTop w:val="0"/>
              <w:marBottom w:val="0"/>
              <w:divBdr>
                <w:top w:val="none" w:sz="0" w:space="0" w:color="auto"/>
                <w:left w:val="none" w:sz="0" w:space="0" w:color="auto"/>
                <w:bottom w:val="none" w:sz="0" w:space="0" w:color="auto"/>
                <w:right w:val="none" w:sz="0" w:space="0" w:color="auto"/>
              </w:divBdr>
              <w:divsChild>
                <w:div w:id="783577279">
                  <w:marLeft w:val="0"/>
                  <w:marRight w:val="0"/>
                  <w:marTop w:val="0"/>
                  <w:marBottom w:val="0"/>
                  <w:divBdr>
                    <w:top w:val="none" w:sz="0" w:space="0" w:color="auto"/>
                    <w:left w:val="none" w:sz="0" w:space="0" w:color="auto"/>
                    <w:bottom w:val="none" w:sz="0" w:space="0" w:color="auto"/>
                    <w:right w:val="none" w:sz="0" w:space="0" w:color="auto"/>
                  </w:divBdr>
                  <w:divsChild>
                    <w:div w:id="16024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840127">
      <w:bodyDiv w:val="1"/>
      <w:marLeft w:val="0"/>
      <w:marRight w:val="0"/>
      <w:marTop w:val="0"/>
      <w:marBottom w:val="0"/>
      <w:divBdr>
        <w:top w:val="none" w:sz="0" w:space="0" w:color="auto"/>
        <w:left w:val="none" w:sz="0" w:space="0" w:color="auto"/>
        <w:bottom w:val="none" w:sz="0" w:space="0" w:color="auto"/>
        <w:right w:val="none" w:sz="0" w:space="0" w:color="auto"/>
      </w:divBdr>
      <w:divsChild>
        <w:div w:id="1107846162">
          <w:marLeft w:val="0"/>
          <w:marRight w:val="0"/>
          <w:marTop w:val="0"/>
          <w:marBottom w:val="0"/>
          <w:divBdr>
            <w:top w:val="none" w:sz="0" w:space="0" w:color="auto"/>
            <w:left w:val="none" w:sz="0" w:space="0" w:color="auto"/>
            <w:bottom w:val="none" w:sz="0" w:space="0" w:color="auto"/>
            <w:right w:val="none" w:sz="0" w:space="0" w:color="auto"/>
          </w:divBdr>
          <w:divsChild>
            <w:div w:id="468910128">
              <w:marLeft w:val="0"/>
              <w:marRight w:val="0"/>
              <w:marTop w:val="0"/>
              <w:marBottom w:val="0"/>
              <w:divBdr>
                <w:top w:val="none" w:sz="0" w:space="0" w:color="auto"/>
                <w:left w:val="none" w:sz="0" w:space="0" w:color="auto"/>
                <w:bottom w:val="none" w:sz="0" w:space="0" w:color="auto"/>
                <w:right w:val="none" w:sz="0" w:space="0" w:color="auto"/>
              </w:divBdr>
              <w:divsChild>
                <w:div w:id="24472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14223">
      <w:bodyDiv w:val="1"/>
      <w:marLeft w:val="0"/>
      <w:marRight w:val="0"/>
      <w:marTop w:val="0"/>
      <w:marBottom w:val="0"/>
      <w:divBdr>
        <w:top w:val="none" w:sz="0" w:space="0" w:color="auto"/>
        <w:left w:val="none" w:sz="0" w:space="0" w:color="auto"/>
        <w:bottom w:val="none" w:sz="0" w:space="0" w:color="auto"/>
        <w:right w:val="none" w:sz="0" w:space="0" w:color="auto"/>
      </w:divBdr>
      <w:divsChild>
        <w:div w:id="955913996">
          <w:marLeft w:val="0"/>
          <w:marRight w:val="0"/>
          <w:marTop w:val="0"/>
          <w:marBottom w:val="0"/>
          <w:divBdr>
            <w:top w:val="none" w:sz="0" w:space="0" w:color="auto"/>
            <w:left w:val="none" w:sz="0" w:space="0" w:color="auto"/>
            <w:bottom w:val="none" w:sz="0" w:space="0" w:color="auto"/>
            <w:right w:val="none" w:sz="0" w:space="0" w:color="auto"/>
          </w:divBdr>
          <w:divsChild>
            <w:div w:id="89396944">
              <w:marLeft w:val="0"/>
              <w:marRight w:val="0"/>
              <w:marTop w:val="0"/>
              <w:marBottom w:val="0"/>
              <w:divBdr>
                <w:top w:val="none" w:sz="0" w:space="0" w:color="auto"/>
                <w:left w:val="none" w:sz="0" w:space="0" w:color="auto"/>
                <w:bottom w:val="none" w:sz="0" w:space="0" w:color="auto"/>
                <w:right w:val="none" w:sz="0" w:space="0" w:color="auto"/>
              </w:divBdr>
              <w:divsChild>
                <w:div w:id="131329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0153">
      <w:bodyDiv w:val="1"/>
      <w:marLeft w:val="0"/>
      <w:marRight w:val="0"/>
      <w:marTop w:val="0"/>
      <w:marBottom w:val="0"/>
      <w:divBdr>
        <w:top w:val="none" w:sz="0" w:space="0" w:color="auto"/>
        <w:left w:val="none" w:sz="0" w:space="0" w:color="auto"/>
        <w:bottom w:val="none" w:sz="0" w:space="0" w:color="auto"/>
        <w:right w:val="none" w:sz="0" w:space="0" w:color="auto"/>
      </w:divBdr>
      <w:divsChild>
        <w:div w:id="1462724913">
          <w:marLeft w:val="0"/>
          <w:marRight w:val="0"/>
          <w:marTop w:val="0"/>
          <w:marBottom w:val="0"/>
          <w:divBdr>
            <w:top w:val="none" w:sz="0" w:space="0" w:color="auto"/>
            <w:left w:val="none" w:sz="0" w:space="0" w:color="auto"/>
            <w:bottom w:val="none" w:sz="0" w:space="0" w:color="auto"/>
            <w:right w:val="none" w:sz="0" w:space="0" w:color="auto"/>
          </w:divBdr>
          <w:divsChild>
            <w:div w:id="1187674066">
              <w:marLeft w:val="0"/>
              <w:marRight w:val="0"/>
              <w:marTop w:val="0"/>
              <w:marBottom w:val="0"/>
              <w:divBdr>
                <w:top w:val="none" w:sz="0" w:space="0" w:color="auto"/>
                <w:left w:val="none" w:sz="0" w:space="0" w:color="auto"/>
                <w:bottom w:val="none" w:sz="0" w:space="0" w:color="auto"/>
                <w:right w:val="none" w:sz="0" w:space="0" w:color="auto"/>
              </w:divBdr>
              <w:divsChild>
                <w:div w:id="1724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275">
      <w:bodyDiv w:val="1"/>
      <w:marLeft w:val="0"/>
      <w:marRight w:val="0"/>
      <w:marTop w:val="0"/>
      <w:marBottom w:val="0"/>
      <w:divBdr>
        <w:top w:val="none" w:sz="0" w:space="0" w:color="auto"/>
        <w:left w:val="none" w:sz="0" w:space="0" w:color="auto"/>
        <w:bottom w:val="none" w:sz="0" w:space="0" w:color="auto"/>
        <w:right w:val="none" w:sz="0" w:space="0" w:color="auto"/>
      </w:divBdr>
      <w:divsChild>
        <w:div w:id="1545478791">
          <w:marLeft w:val="0"/>
          <w:marRight w:val="0"/>
          <w:marTop w:val="0"/>
          <w:marBottom w:val="0"/>
          <w:divBdr>
            <w:top w:val="none" w:sz="0" w:space="0" w:color="auto"/>
            <w:left w:val="none" w:sz="0" w:space="0" w:color="auto"/>
            <w:bottom w:val="none" w:sz="0" w:space="0" w:color="auto"/>
            <w:right w:val="none" w:sz="0" w:space="0" w:color="auto"/>
          </w:divBdr>
          <w:divsChild>
            <w:div w:id="978147747">
              <w:marLeft w:val="0"/>
              <w:marRight w:val="0"/>
              <w:marTop w:val="0"/>
              <w:marBottom w:val="0"/>
              <w:divBdr>
                <w:top w:val="none" w:sz="0" w:space="0" w:color="auto"/>
                <w:left w:val="none" w:sz="0" w:space="0" w:color="auto"/>
                <w:bottom w:val="none" w:sz="0" w:space="0" w:color="auto"/>
                <w:right w:val="none" w:sz="0" w:space="0" w:color="auto"/>
              </w:divBdr>
              <w:divsChild>
                <w:div w:id="716704874">
                  <w:marLeft w:val="0"/>
                  <w:marRight w:val="0"/>
                  <w:marTop w:val="0"/>
                  <w:marBottom w:val="0"/>
                  <w:divBdr>
                    <w:top w:val="none" w:sz="0" w:space="0" w:color="auto"/>
                    <w:left w:val="none" w:sz="0" w:space="0" w:color="auto"/>
                    <w:bottom w:val="none" w:sz="0" w:space="0" w:color="auto"/>
                    <w:right w:val="none" w:sz="0" w:space="0" w:color="auto"/>
                  </w:divBdr>
                  <w:divsChild>
                    <w:div w:id="12554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52758">
      <w:bodyDiv w:val="1"/>
      <w:marLeft w:val="0"/>
      <w:marRight w:val="0"/>
      <w:marTop w:val="0"/>
      <w:marBottom w:val="0"/>
      <w:divBdr>
        <w:top w:val="none" w:sz="0" w:space="0" w:color="auto"/>
        <w:left w:val="none" w:sz="0" w:space="0" w:color="auto"/>
        <w:bottom w:val="none" w:sz="0" w:space="0" w:color="auto"/>
        <w:right w:val="none" w:sz="0" w:space="0" w:color="auto"/>
      </w:divBdr>
      <w:divsChild>
        <w:div w:id="171604244">
          <w:marLeft w:val="0"/>
          <w:marRight w:val="0"/>
          <w:marTop w:val="0"/>
          <w:marBottom w:val="0"/>
          <w:divBdr>
            <w:top w:val="none" w:sz="0" w:space="0" w:color="auto"/>
            <w:left w:val="none" w:sz="0" w:space="0" w:color="auto"/>
            <w:bottom w:val="none" w:sz="0" w:space="0" w:color="auto"/>
            <w:right w:val="none" w:sz="0" w:space="0" w:color="auto"/>
          </w:divBdr>
          <w:divsChild>
            <w:div w:id="1048332720">
              <w:marLeft w:val="0"/>
              <w:marRight w:val="0"/>
              <w:marTop w:val="0"/>
              <w:marBottom w:val="0"/>
              <w:divBdr>
                <w:top w:val="none" w:sz="0" w:space="0" w:color="auto"/>
                <w:left w:val="none" w:sz="0" w:space="0" w:color="auto"/>
                <w:bottom w:val="none" w:sz="0" w:space="0" w:color="auto"/>
                <w:right w:val="none" w:sz="0" w:space="0" w:color="auto"/>
              </w:divBdr>
              <w:divsChild>
                <w:div w:id="168494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81189">
      <w:bodyDiv w:val="1"/>
      <w:marLeft w:val="0"/>
      <w:marRight w:val="0"/>
      <w:marTop w:val="0"/>
      <w:marBottom w:val="0"/>
      <w:divBdr>
        <w:top w:val="none" w:sz="0" w:space="0" w:color="auto"/>
        <w:left w:val="none" w:sz="0" w:space="0" w:color="auto"/>
        <w:bottom w:val="none" w:sz="0" w:space="0" w:color="auto"/>
        <w:right w:val="none" w:sz="0" w:space="0" w:color="auto"/>
      </w:divBdr>
      <w:divsChild>
        <w:div w:id="798649435">
          <w:marLeft w:val="0"/>
          <w:marRight w:val="0"/>
          <w:marTop w:val="0"/>
          <w:marBottom w:val="0"/>
          <w:divBdr>
            <w:top w:val="none" w:sz="0" w:space="0" w:color="auto"/>
            <w:left w:val="none" w:sz="0" w:space="0" w:color="auto"/>
            <w:bottom w:val="none" w:sz="0" w:space="0" w:color="auto"/>
            <w:right w:val="none" w:sz="0" w:space="0" w:color="auto"/>
          </w:divBdr>
          <w:divsChild>
            <w:div w:id="702826199">
              <w:marLeft w:val="0"/>
              <w:marRight w:val="0"/>
              <w:marTop w:val="0"/>
              <w:marBottom w:val="0"/>
              <w:divBdr>
                <w:top w:val="none" w:sz="0" w:space="0" w:color="auto"/>
                <w:left w:val="none" w:sz="0" w:space="0" w:color="auto"/>
                <w:bottom w:val="none" w:sz="0" w:space="0" w:color="auto"/>
                <w:right w:val="none" w:sz="0" w:space="0" w:color="auto"/>
              </w:divBdr>
              <w:divsChild>
                <w:div w:id="1025256452">
                  <w:marLeft w:val="0"/>
                  <w:marRight w:val="0"/>
                  <w:marTop w:val="0"/>
                  <w:marBottom w:val="0"/>
                  <w:divBdr>
                    <w:top w:val="none" w:sz="0" w:space="0" w:color="auto"/>
                    <w:left w:val="none" w:sz="0" w:space="0" w:color="auto"/>
                    <w:bottom w:val="none" w:sz="0" w:space="0" w:color="auto"/>
                    <w:right w:val="none" w:sz="0" w:space="0" w:color="auto"/>
                  </w:divBdr>
                </w:div>
              </w:divsChild>
            </w:div>
            <w:div w:id="1325233368">
              <w:marLeft w:val="0"/>
              <w:marRight w:val="0"/>
              <w:marTop w:val="0"/>
              <w:marBottom w:val="0"/>
              <w:divBdr>
                <w:top w:val="none" w:sz="0" w:space="0" w:color="auto"/>
                <w:left w:val="none" w:sz="0" w:space="0" w:color="auto"/>
                <w:bottom w:val="none" w:sz="0" w:space="0" w:color="auto"/>
                <w:right w:val="none" w:sz="0" w:space="0" w:color="auto"/>
              </w:divBdr>
              <w:divsChild>
                <w:div w:id="8292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170">
          <w:marLeft w:val="0"/>
          <w:marRight w:val="0"/>
          <w:marTop w:val="0"/>
          <w:marBottom w:val="0"/>
          <w:divBdr>
            <w:top w:val="none" w:sz="0" w:space="0" w:color="auto"/>
            <w:left w:val="none" w:sz="0" w:space="0" w:color="auto"/>
            <w:bottom w:val="none" w:sz="0" w:space="0" w:color="auto"/>
            <w:right w:val="none" w:sz="0" w:space="0" w:color="auto"/>
          </w:divBdr>
          <w:divsChild>
            <w:div w:id="1037584185">
              <w:marLeft w:val="0"/>
              <w:marRight w:val="0"/>
              <w:marTop w:val="0"/>
              <w:marBottom w:val="0"/>
              <w:divBdr>
                <w:top w:val="none" w:sz="0" w:space="0" w:color="auto"/>
                <w:left w:val="none" w:sz="0" w:space="0" w:color="auto"/>
                <w:bottom w:val="none" w:sz="0" w:space="0" w:color="auto"/>
                <w:right w:val="none" w:sz="0" w:space="0" w:color="auto"/>
              </w:divBdr>
              <w:divsChild>
                <w:div w:id="190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070078">
      <w:bodyDiv w:val="1"/>
      <w:marLeft w:val="0"/>
      <w:marRight w:val="0"/>
      <w:marTop w:val="0"/>
      <w:marBottom w:val="0"/>
      <w:divBdr>
        <w:top w:val="none" w:sz="0" w:space="0" w:color="auto"/>
        <w:left w:val="none" w:sz="0" w:space="0" w:color="auto"/>
        <w:bottom w:val="none" w:sz="0" w:space="0" w:color="auto"/>
        <w:right w:val="none" w:sz="0" w:space="0" w:color="auto"/>
      </w:divBdr>
    </w:div>
    <w:div w:id="1097404029">
      <w:bodyDiv w:val="1"/>
      <w:marLeft w:val="0"/>
      <w:marRight w:val="0"/>
      <w:marTop w:val="0"/>
      <w:marBottom w:val="0"/>
      <w:divBdr>
        <w:top w:val="none" w:sz="0" w:space="0" w:color="auto"/>
        <w:left w:val="none" w:sz="0" w:space="0" w:color="auto"/>
        <w:bottom w:val="none" w:sz="0" w:space="0" w:color="auto"/>
        <w:right w:val="none" w:sz="0" w:space="0" w:color="auto"/>
      </w:divBdr>
      <w:divsChild>
        <w:div w:id="1617327394">
          <w:marLeft w:val="0"/>
          <w:marRight w:val="0"/>
          <w:marTop w:val="0"/>
          <w:marBottom w:val="0"/>
          <w:divBdr>
            <w:top w:val="none" w:sz="0" w:space="0" w:color="auto"/>
            <w:left w:val="none" w:sz="0" w:space="0" w:color="auto"/>
            <w:bottom w:val="none" w:sz="0" w:space="0" w:color="auto"/>
            <w:right w:val="none" w:sz="0" w:space="0" w:color="auto"/>
          </w:divBdr>
          <w:divsChild>
            <w:div w:id="369572183">
              <w:marLeft w:val="0"/>
              <w:marRight w:val="0"/>
              <w:marTop w:val="0"/>
              <w:marBottom w:val="0"/>
              <w:divBdr>
                <w:top w:val="none" w:sz="0" w:space="0" w:color="auto"/>
                <w:left w:val="none" w:sz="0" w:space="0" w:color="auto"/>
                <w:bottom w:val="none" w:sz="0" w:space="0" w:color="auto"/>
                <w:right w:val="none" w:sz="0" w:space="0" w:color="auto"/>
              </w:divBdr>
              <w:divsChild>
                <w:div w:id="2123183632">
                  <w:marLeft w:val="0"/>
                  <w:marRight w:val="0"/>
                  <w:marTop w:val="0"/>
                  <w:marBottom w:val="0"/>
                  <w:divBdr>
                    <w:top w:val="none" w:sz="0" w:space="0" w:color="auto"/>
                    <w:left w:val="none" w:sz="0" w:space="0" w:color="auto"/>
                    <w:bottom w:val="none" w:sz="0" w:space="0" w:color="auto"/>
                    <w:right w:val="none" w:sz="0" w:space="0" w:color="auto"/>
                  </w:divBdr>
                  <w:divsChild>
                    <w:div w:id="136197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344642">
      <w:bodyDiv w:val="1"/>
      <w:marLeft w:val="0"/>
      <w:marRight w:val="0"/>
      <w:marTop w:val="0"/>
      <w:marBottom w:val="0"/>
      <w:divBdr>
        <w:top w:val="none" w:sz="0" w:space="0" w:color="auto"/>
        <w:left w:val="none" w:sz="0" w:space="0" w:color="auto"/>
        <w:bottom w:val="none" w:sz="0" w:space="0" w:color="auto"/>
        <w:right w:val="none" w:sz="0" w:space="0" w:color="auto"/>
      </w:divBdr>
    </w:div>
    <w:div w:id="1139495356">
      <w:bodyDiv w:val="1"/>
      <w:marLeft w:val="0"/>
      <w:marRight w:val="0"/>
      <w:marTop w:val="0"/>
      <w:marBottom w:val="0"/>
      <w:divBdr>
        <w:top w:val="none" w:sz="0" w:space="0" w:color="auto"/>
        <w:left w:val="none" w:sz="0" w:space="0" w:color="auto"/>
        <w:bottom w:val="none" w:sz="0" w:space="0" w:color="auto"/>
        <w:right w:val="none" w:sz="0" w:space="0" w:color="auto"/>
      </w:divBdr>
      <w:divsChild>
        <w:div w:id="260995676">
          <w:marLeft w:val="0"/>
          <w:marRight w:val="0"/>
          <w:marTop w:val="0"/>
          <w:marBottom w:val="0"/>
          <w:divBdr>
            <w:top w:val="none" w:sz="0" w:space="0" w:color="auto"/>
            <w:left w:val="none" w:sz="0" w:space="0" w:color="auto"/>
            <w:bottom w:val="none" w:sz="0" w:space="0" w:color="auto"/>
            <w:right w:val="none" w:sz="0" w:space="0" w:color="auto"/>
          </w:divBdr>
          <w:divsChild>
            <w:div w:id="1849636571">
              <w:marLeft w:val="0"/>
              <w:marRight w:val="0"/>
              <w:marTop w:val="0"/>
              <w:marBottom w:val="0"/>
              <w:divBdr>
                <w:top w:val="none" w:sz="0" w:space="0" w:color="auto"/>
                <w:left w:val="none" w:sz="0" w:space="0" w:color="auto"/>
                <w:bottom w:val="none" w:sz="0" w:space="0" w:color="auto"/>
                <w:right w:val="none" w:sz="0" w:space="0" w:color="auto"/>
              </w:divBdr>
              <w:divsChild>
                <w:div w:id="1861507308">
                  <w:marLeft w:val="0"/>
                  <w:marRight w:val="0"/>
                  <w:marTop w:val="0"/>
                  <w:marBottom w:val="0"/>
                  <w:divBdr>
                    <w:top w:val="none" w:sz="0" w:space="0" w:color="auto"/>
                    <w:left w:val="none" w:sz="0" w:space="0" w:color="auto"/>
                    <w:bottom w:val="none" w:sz="0" w:space="0" w:color="auto"/>
                    <w:right w:val="none" w:sz="0" w:space="0" w:color="auto"/>
                  </w:divBdr>
                  <w:divsChild>
                    <w:div w:id="16374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34666">
      <w:bodyDiv w:val="1"/>
      <w:marLeft w:val="0"/>
      <w:marRight w:val="0"/>
      <w:marTop w:val="0"/>
      <w:marBottom w:val="0"/>
      <w:divBdr>
        <w:top w:val="none" w:sz="0" w:space="0" w:color="auto"/>
        <w:left w:val="none" w:sz="0" w:space="0" w:color="auto"/>
        <w:bottom w:val="none" w:sz="0" w:space="0" w:color="auto"/>
        <w:right w:val="none" w:sz="0" w:space="0" w:color="auto"/>
      </w:divBdr>
      <w:divsChild>
        <w:div w:id="1021053020">
          <w:marLeft w:val="0"/>
          <w:marRight w:val="0"/>
          <w:marTop w:val="0"/>
          <w:marBottom w:val="0"/>
          <w:divBdr>
            <w:top w:val="none" w:sz="0" w:space="0" w:color="auto"/>
            <w:left w:val="none" w:sz="0" w:space="0" w:color="auto"/>
            <w:bottom w:val="none" w:sz="0" w:space="0" w:color="auto"/>
            <w:right w:val="none" w:sz="0" w:space="0" w:color="auto"/>
          </w:divBdr>
          <w:divsChild>
            <w:div w:id="257713491">
              <w:marLeft w:val="0"/>
              <w:marRight w:val="0"/>
              <w:marTop w:val="0"/>
              <w:marBottom w:val="0"/>
              <w:divBdr>
                <w:top w:val="none" w:sz="0" w:space="0" w:color="auto"/>
                <w:left w:val="none" w:sz="0" w:space="0" w:color="auto"/>
                <w:bottom w:val="none" w:sz="0" w:space="0" w:color="auto"/>
                <w:right w:val="none" w:sz="0" w:space="0" w:color="auto"/>
              </w:divBdr>
              <w:divsChild>
                <w:div w:id="1357923597">
                  <w:marLeft w:val="0"/>
                  <w:marRight w:val="0"/>
                  <w:marTop w:val="0"/>
                  <w:marBottom w:val="0"/>
                  <w:divBdr>
                    <w:top w:val="none" w:sz="0" w:space="0" w:color="auto"/>
                    <w:left w:val="none" w:sz="0" w:space="0" w:color="auto"/>
                    <w:bottom w:val="none" w:sz="0" w:space="0" w:color="auto"/>
                    <w:right w:val="none" w:sz="0" w:space="0" w:color="auto"/>
                  </w:divBdr>
                  <w:divsChild>
                    <w:div w:id="16810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98426">
      <w:bodyDiv w:val="1"/>
      <w:marLeft w:val="0"/>
      <w:marRight w:val="0"/>
      <w:marTop w:val="0"/>
      <w:marBottom w:val="0"/>
      <w:divBdr>
        <w:top w:val="none" w:sz="0" w:space="0" w:color="auto"/>
        <w:left w:val="none" w:sz="0" w:space="0" w:color="auto"/>
        <w:bottom w:val="none" w:sz="0" w:space="0" w:color="auto"/>
        <w:right w:val="none" w:sz="0" w:space="0" w:color="auto"/>
      </w:divBdr>
    </w:div>
    <w:div w:id="1258252800">
      <w:bodyDiv w:val="1"/>
      <w:marLeft w:val="0"/>
      <w:marRight w:val="0"/>
      <w:marTop w:val="0"/>
      <w:marBottom w:val="0"/>
      <w:divBdr>
        <w:top w:val="none" w:sz="0" w:space="0" w:color="auto"/>
        <w:left w:val="none" w:sz="0" w:space="0" w:color="auto"/>
        <w:bottom w:val="none" w:sz="0" w:space="0" w:color="auto"/>
        <w:right w:val="none" w:sz="0" w:space="0" w:color="auto"/>
      </w:divBdr>
      <w:divsChild>
        <w:div w:id="1526211712">
          <w:marLeft w:val="0"/>
          <w:marRight w:val="0"/>
          <w:marTop w:val="0"/>
          <w:marBottom w:val="0"/>
          <w:divBdr>
            <w:top w:val="none" w:sz="0" w:space="0" w:color="auto"/>
            <w:left w:val="none" w:sz="0" w:space="0" w:color="auto"/>
            <w:bottom w:val="none" w:sz="0" w:space="0" w:color="auto"/>
            <w:right w:val="none" w:sz="0" w:space="0" w:color="auto"/>
          </w:divBdr>
          <w:divsChild>
            <w:div w:id="2035646188">
              <w:marLeft w:val="0"/>
              <w:marRight w:val="0"/>
              <w:marTop w:val="0"/>
              <w:marBottom w:val="0"/>
              <w:divBdr>
                <w:top w:val="none" w:sz="0" w:space="0" w:color="auto"/>
                <w:left w:val="none" w:sz="0" w:space="0" w:color="auto"/>
                <w:bottom w:val="none" w:sz="0" w:space="0" w:color="auto"/>
                <w:right w:val="none" w:sz="0" w:space="0" w:color="auto"/>
              </w:divBdr>
              <w:divsChild>
                <w:div w:id="17973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0302">
      <w:bodyDiv w:val="1"/>
      <w:marLeft w:val="0"/>
      <w:marRight w:val="0"/>
      <w:marTop w:val="0"/>
      <w:marBottom w:val="0"/>
      <w:divBdr>
        <w:top w:val="none" w:sz="0" w:space="0" w:color="auto"/>
        <w:left w:val="none" w:sz="0" w:space="0" w:color="auto"/>
        <w:bottom w:val="none" w:sz="0" w:space="0" w:color="auto"/>
        <w:right w:val="none" w:sz="0" w:space="0" w:color="auto"/>
      </w:divBdr>
      <w:divsChild>
        <w:div w:id="355085210">
          <w:marLeft w:val="0"/>
          <w:marRight w:val="0"/>
          <w:marTop w:val="0"/>
          <w:marBottom w:val="0"/>
          <w:divBdr>
            <w:top w:val="none" w:sz="0" w:space="0" w:color="auto"/>
            <w:left w:val="none" w:sz="0" w:space="0" w:color="auto"/>
            <w:bottom w:val="none" w:sz="0" w:space="0" w:color="auto"/>
            <w:right w:val="none" w:sz="0" w:space="0" w:color="auto"/>
          </w:divBdr>
          <w:divsChild>
            <w:div w:id="1535385326">
              <w:marLeft w:val="0"/>
              <w:marRight w:val="0"/>
              <w:marTop w:val="0"/>
              <w:marBottom w:val="0"/>
              <w:divBdr>
                <w:top w:val="none" w:sz="0" w:space="0" w:color="auto"/>
                <w:left w:val="none" w:sz="0" w:space="0" w:color="auto"/>
                <w:bottom w:val="none" w:sz="0" w:space="0" w:color="auto"/>
                <w:right w:val="none" w:sz="0" w:space="0" w:color="auto"/>
              </w:divBdr>
              <w:divsChild>
                <w:div w:id="12112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267664">
      <w:bodyDiv w:val="1"/>
      <w:marLeft w:val="0"/>
      <w:marRight w:val="0"/>
      <w:marTop w:val="0"/>
      <w:marBottom w:val="0"/>
      <w:divBdr>
        <w:top w:val="none" w:sz="0" w:space="0" w:color="auto"/>
        <w:left w:val="none" w:sz="0" w:space="0" w:color="auto"/>
        <w:bottom w:val="none" w:sz="0" w:space="0" w:color="auto"/>
        <w:right w:val="none" w:sz="0" w:space="0" w:color="auto"/>
      </w:divBdr>
    </w:div>
    <w:div w:id="1437944031">
      <w:bodyDiv w:val="1"/>
      <w:marLeft w:val="0"/>
      <w:marRight w:val="0"/>
      <w:marTop w:val="0"/>
      <w:marBottom w:val="0"/>
      <w:divBdr>
        <w:top w:val="none" w:sz="0" w:space="0" w:color="auto"/>
        <w:left w:val="none" w:sz="0" w:space="0" w:color="auto"/>
        <w:bottom w:val="none" w:sz="0" w:space="0" w:color="auto"/>
        <w:right w:val="none" w:sz="0" w:space="0" w:color="auto"/>
      </w:divBdr>
      <w:divsChild>
        <w:div w:id="1499275484">
          <w:marLeft w:val="0"/>
          <w:marRight w:val="0"/>
          <w:marTop w:val="0"/>
          <w:marBottom w:val="0"/>
          <w:divBdr>
            <w:top w:val="none" w:sz="0" w:space="0" w:color="auto"/>
            <w:left w:val="none" w:sz="0" w:space="0" w:color="auto"/>
            <w:bottom w:val="none" w:sz="0" w:space="0" w:color="auto"/>
            <w:right w:val="none" w:sz="0" w:space="0" w:color="auto"/>
          </w:divBdr>
        </w:div>
        <w:div w:id="473304428">
          <w:marLeft w:val="0"/>
          <w:marRight w:val="0"/>
          <w:marTop w:val="0"/>
          <w:marBottom w:val="0"/>
          <w:divBdr>
            <w:top w:val="none" w:sz="0" w:space="0" w:color="auto"/>
            <w:left w:val="none" w:sz="0" w:space="0" w:color="auto"/>
            <w:bottom w:val="none" w:sz="0" w:space="0" w:color="auto"/>
            <w:right w:val="none" w:sz="0" w:space="0" w:color="auto"/>
          </w:divBdr>
        </w:div>
        <w:div w:id="60950683">
          <w:marLeft w:val="0"/>
          <w:marRight w:val="0"/>
          <w:marTop w:val="0"/>
          <w:marBottom w:val="0"/>
          <w:divBdr>
            <w:top w:val="none" w:sz="0" w:space="0" w:color="auto"/>
            <w:left w:val="none" w:sz="0" w:space="0" w:color="auto"/>
            <w:bottom w:val="none" w:sz="0" w:space="0" w:color="auto"/>
            <w:right w:val="none" w:sz="0" w:space="0" w:color="auto"/>
          </w:divBdr>
        </w:div>
        <w:div w:id="493879746">
          <w:marLeft w:val="0"/>
          <w:marRight w:val="0"/>
          <w:marTop w:val="0"/>
          <w:marBottom w:val="0"/>
          <w:divBdr>
            <w:top w:val="none" w:sz="0" w:space="0" w:color="auto"/>
            <w:left w:val="none" w:sz="0" w:space="0" w:color="auto"/>
            <w:bottom w:val="none" w:sz="0" w:space="0" w:color="auto"/>
            <w:right w:val="none" w:sz="0" w:space="0" w:color="auto"/>
          </w:divBdr>
        </w:div>
        <w:div w:id="1761561394">
          <w:marLeft w:val="0"/>
          <w:marRight w:val="0"/>
          <w:marTop w:val="0"/>
          <w:marBottom w:val="0"/>
          <w:divBdr>
            <w:top w:val="none" w:sz="0" w:space="0" w:color="auto"/>
            <w:left w:val="none" w:sz="0" w:space="0" w:color="auto"/>
            <w:bottom w:val="none" w:sz="0" w:space="0" w:color="auto"/>
            <w:right w:val="none" w:sz="0" w:space="0" w:color="auto"/>
          </w:divBdr>
        </w:div>
        <w:div w:id="1289630532">
          <w:marLeft w:val="0"/>
          <w:marRight w:val="0"/>
          <w:marTop w:val="0"/>
          <w:marBottom w:val="0"/>
          <w:divBdr>
            <w:top w:val="none" w:sz="0" w:space="0" w:color="auto"/>
            <w:left w:val="none" w:sz="0" w:space="0" w:color="auto"/>
            <w:bottom w:val="none" w:sz="0" w:space="0" w:color="auto"/>
            <w:right w:val="none" w:sz="0" w:space="0" w:color="auto"/>
          </w:divBdr>
        </w:div>
        <w:div w:id="1310669141">
          <w:marLeft w:val="0"/>
          <w:marRight w:val="0"/>
          <w:marTop w:val="0"/>
          <w:marBottom w:val="0"/>
          <w:divBdr>
            <w:top w:val="none" w:sz="0" w:space="0" w:color="auto"/>
            <w:left w:val="none" w:sz="0" w:space="0" w:color="auto"/>
            <w:bottom w:val="none" w:sz="0" w:space="0" w:color="auto"/>
            <w:right w:val="none" w:sz="0" w:space="0" w:color="auto"/>
          </w:divBdr>
        </w:div>
        <w:div w:id="2086150472">
          <w:marLeft w:val="0"/>
          <w:marRight w:val="0"/>
          <w:marTop w:val="0"/>
          <w:marBottom w:val="0"/>
          <w:divBdr>
            <w:top w:val="none" w:sz="0" w:space="0" w:color="auto"/>
            <w:left w:val="none" w:sz="0" w:space="0" w:color="auto"/>
            <w:bottom w:val="none" w:sz="0" w:space="0" w:color="auto"/>
            <w:right w:val="none" w:sz="0" w:space="0" w:color="auto"/>
          </w:divBdr>
        </w:div>
      </w:divsChild>
    </w:div>
    <w:div w:id="1445810401">
      <w:bodyDiv w:val="1"/>
      <w:marLeft w:val="0"/>
      <w:marRight w:val="0"/>
      <w:marTop w:val="0"/>
      <w:marBottom w:val="0"/>
      <w:divBdr>
        <w:top w:val="none" w:sz="0" w:space="0" w:color="auto"/>
        <w:left w:val="none" w:sz="0" w:space="0" w:color="auto"/>
        <w:bottom w:val="none" w:sz="0" w:space="0" w:color="auto"/>
        <w:right w:val="none" w:sz="0" w:space="0" w:color="auto"/>
      </w:divBdr>
    </w:div>
    <w:div w:id="1446658837">
      <w:bodyDiv w:val="1"/>
      <w:marLeft w:val="0"/>
      <w:marRight w:val="0"/>
      <w:marTop w:val="0"/>
      <w:marBottom w:val="0"/>
      <w:divBdr>
        <w:top w:val="none" w:sz="0" w:space="0" w:color="auto"/>
        <w:left w:val="none" w:sz="0" w:space="0" w:color="auto"/>
        <w:bottom w:val="none" w:sz="0" w:space="0" w:color="auto"/>
        <w:right w:val="none" w:sz="0" w:space="0" w:color="auto"/>
      </w:divBdr>
    </w:div>
    <w:div w:id="1462990828">
      <w:bodyDiv w:val="1"/>
      <w:marLeft w:val="0"/>
      <w:marRight w:val="0"/>
      <w:marTop w:val="0"/>
      <w:marBottom w:val="0"/>
      <w:divBdr>
        <w:top w:val="none" w:sz="0" w:space="0" w:color="auto"/>
        <w:left w:val="none" w:sz="0" w:space="0" w:color="auto"/>
        <w:bottom w:val="none" w:sz="0" w:space="0" w:color="auto"/>
        <w:right w:val="none" w:sz="0" w:space="0" w:color="auto"/>
      </w:divBdr>
      <w:divsChild>
        <w:div w:id="1023164763">
          <w:marLeft w:val="0"/>
          <w:marRight w:val="0"/>
          <w:marTop w:val="0"/>
          <w:marBottom w:val="0"/>
          <w:divBdr>
            <w:top w:val="none" w:sz="0" w:space="0" w:color="auto"/>
            <w:left w:val="none" w:sz="0" w:space="0" w:color="auto"/>
            <w:bottom w:val="none" w:sz="0" w:space="0" w:color="auto"/>
            <w:right w:val="none" w:sz="0" w:space="0" w:color="auto"/>
          </w:divBdr>
          <w:divsChild>
            <w:div w:id="581065149">
              <w:marLeft w:val="0"/>
              <w:marRight w:val="0"/>
              <w:marTop w:val="0"/>
              <w:marBottom w:val="0"/>
              <w:divBdr>
                <w:top w:val="none" w:sz="0" w:space="0" w:color="auto"/>
                <w:left w:val="none" w:sz="0" w:space="0" w:color="auto"/>
                <w:bottom w:val="none" w:sz="0" w:space="0" w:color="auto"/>
                <w:right w:val="none" w:sz="0" w:space="0" w:color="auto"/>
              </w:divBdr>
              <w:divsChild>
                <w:div w:id="196545294">
                  <w:marLeft w:val="0"/>
                  <w:marRight w:val="0"/>
                  <w:marTop w:val="0"/>
                  <w:marBottom w:val="0"/>
                  <w:divBdr>
                    <w:top w:val="none" w:sz="0" w:space="0" w:color="auto"/>
                    <w:left w:val="none" w:sz="0" w:space="0" w:color="auto"/>
                    <w:bottom w:val="none" w:sz="0" w:space="0" w:color="auto"/>
                    <w:right w:val="none" w:sz="0" w:space="0" w:color="auto"/>
                  </w:divBdr>
                  <w:divsChild>
                    <w:div w:id="11644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1963">
      <w:bodyDiv w:val="1"/>
      <w:marLeft w:val="0"/>
      <w:marRight w:val="0"/>
      <w:marTop w:val="0"/>
      <w:marBottom w:val="0"/>
      <w:divBdr>
        <w:top w:val="none" w:sz="0" w:space="0" w:color="auto"/>
        <w:left w:val="none" w:sz="0" w:space="0" w:color="auto"/>
        <w:bottom w:val="none" w:sz="0" w:space="0" w:color="auto"/>
        <w:right w:val="none" w:sz="0" w:space="0" w:color="auto"/>
      </w:divBdr>
      <w:divsChild>
        <w:div w:id="1592081688">
          <w:marLeft w:val="0"/>
          <w:marRight w:val="0"/>
          <w:marTop w:val="0"/>
          <w:marBottom w:val="0"/>
          <w:divBdr>
            <w:top w:val="none" w:sz="0" w:space="0" w:color="auto"/>
            <w:left w:val="none" w:sz="0" w:space="0" w:color="auto"/>
            <w:bottom w:val="none" w:sz="0" w:space="0" w:color="auto"/>
            <w:right w:val="none" w:sz="0" w:space="0" w:color="auto"/>
          </w:divBdr>
          <w:divsChild>
            <w:div w:id="1133713666">
              <w:marLeft w:val="0"/>
              <w:marRight w:val="0"/>
              <w:marTop w:val="0"/>
              <w:marBottom w:val="0"/>
              <w:divBdr>
                <w:top w:val="none" w:sz="0" w:space="0" w:color="auto"/>
                <w:left w:val="none" w:sz="0" w:space="0" w:color="auto"/>
                <w:bottom w:val="none" w:sz="0" w:space="0" w:color="auto"/>
                <w:right w:val="none" w:sz="0" w:space="0" w:color="auto"/>
              </w:divBdr>
              <w:divsChild>
                <w:div w:id="9047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6150">
      <w:bodyDiv w:val="1"/>
      <w:marLeft w:val="0"/>
      <w:marRight w:val="0"/>
      <w:marTop w:val="0"/>
      <w:marBottom w:val="0"/>
      <w:divBdr>
        <w:top w:val="none" w:sz="0" w:space="0" w:color="auto"/>
        <w:left w:val="none" w:sz="0" w:space="0" w:color="auto"/>
        <w:bottom w:val="none" w:sz="0" w:space="0" w:color="auto"/>
        <w:right w:val="none" w:sz="0" w:space="0" w:color="auto"/>
      </w:divBdr>
      <w:divsChild>
        <w:div w:id="1179732489">
          <w:marLeft w:val="0"/>
          <w:marRight w:val="0"/>
          <w:marTop w:val="0"/>
          <w:marBottom w:val="0"/>
          <w:divBdr>
            <w:top w:val="none" w:sz="0" w:space="0" w:color="auto"/>
            <w:left w:val="none" w:sz="0" w:space="0" w:color="auto"/>
            <w:bottom w:val="none" w:sz="0" w:space="0" w:color="auto"/>
            <w:right w:val="none" w:sz="0" w:space="0" w:color="auto"/>
          </w:divBdr>
          <w:divsChild>
            <w:div w:id="1071002866">
              <w:marLeft w:val="0"/>
              <w:marRight w:val="0"/>
              <w:marTop w:val="0"/>
              <w:marBottom w:val="0"/>
              <w:divBdr>
                <w:top w:val="none" w:sz="0" w:space="0" w:color="auto"/>
                <w:left w:val="none" w:sz="0" w:space="0" w:color="auto"/>
                <w:bottom w:val="none" w:sz="0" w:space="0" w:color="auto"/>
                <w:right w:val="none" w:sz="0" w:space="0" w:color="auto"/>
              </w:divBdr>
              <w:divsChild>
                <w:div w:id="14629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505315">
      <w:bodyDiv w:val="1"/>
      <w:marLeft w:val="0"/>
      <w:marRight w:val="0"/>
      <w:marTop w:val="0"/>
      <w:marBottom w:val="0"/>
      <w:divBdr>
        <w:top w:val="none" w:sz="0" w:space="0" w:color="auto"/>
        <w:left w:val="none" w:sz="0" w:space="0" w:color="auto"/>
        <w:bottom w:val="none" w:sz="0" w:space="0" w:color="auto"/>
        <w:right w:val="none" w:sz="0" w:space="0" w:color="auto"/>
      </w:divBdr>
      <w:divsChild>
        <w:div w:id="1474984064">
          <w:marLeft w:val="0"/>
          <w:marRight w:val="0"/>
          <w:marTop w:val="0"/>
          <w:marBottom w:val="0"/>
          <w:divBdr>
            <w:top w:val="none" w:sz="0" w:space="0" w:color="auto"/>
            <w:left w:val="none" w:sz="0" w:space="0" w:color="auto"/>
            <w:bottom w:val="none" w:sz="0" w:space="0" w:color="auto"/>
            <w:right w:val="none" w:sz="0" w:space="0" w:color="auto"/>
          </w:divBdr>
          <w:divsChild>
            <w:div w:id="625310734">
              <w:marLeft w:val="0"/>
              <w:marRight w:val="0"/>
              <w:marTop w:val="0"/>
              <w:marBottom w:val="0"/>
              <w:divBdr>
                <w:top w:val="none" w:sz="0" w:space="0" w:color="auto"/>
                <w:left w:val="none" w:sz="0" w:space="0" w:color="auto"/>
                <w:bottom w:val="none" w:sz="0" w:space="0" w:color="auto"/>
                <w:right w:val="none" w:sz="0" w:space="0" w:color="auto"/>
              </w:divBdr>
              <w:divsChild>
                <w:div w:id="340015209">
                  <w:marLeft w:val="0"/>
                  <w:marRight w:val="0"/>
                  <w:marTop w:val="0"/>
                  <w:marBottom w:val="0"/>
                  <w:divBdr>
                    <w:top w:val="none" w:sz="0" w:space="0" w:color="auto"/>
                    <w:left w:val="none" w:sz="0" w:space="0" w:color="auto"/>
                    <w:bottom w:val="none" w:sz="0" w:space="0" w:color="auto"/>
                    <w:right w:val="none" w:sz="0" w:space="0" w:color="auto"/>
                  </w:divBdr>
                  <w:divsChild>
                    <w:div w:id="66895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813909">
      <w:bodyDiv w:val="1"/>
      <w:marLeft w:val="0"/>
      <w:marRight w:val="0"/>
      <w:marTop w:val="0"/>
      <w:marBottom w:val="0"/>
      <w:divBdr>
        <w:top w:val="none" w:sz="0" w:space="0" w:color="auto"/>
        <w:left w:val="none" w:sz="0" w:space="0" w:color="auto"/>
        <w:bottom w:val="none" w:sz="0" w:space="0" w:color="auto"/>
        <w:right w:val="none" w:sz="0" w:space="0" w:color="auto"/>
      </w:divBdr>
    </w:div>
    <w:div w:id="1932349425">
      <w:bodyDiv w:val="1"/>
      <w:marLeft w:val="0"/>
      <w:marRight w:val="0"/>
      <w:marTop w:val="0"/>
      <w:marBottom w:val="0"/>
      <w:divBdr>
        <w:top w:val="none" w:sz="0" w:space="0" w:color="auto"/>
        <w:left w:val="none" w:sz="0" w:space="0" w:color="auto"/>
        <w:bottom w:val="none" w:sz="0" w:space="0" w:color="auto"/>
        <w:right w:val="none" w:sz="0" w:space="0" w:color="auto"/>
      </w:divBdr>
      <w:divsChild>
        <w:div w:id="1103309153">
          <w:marLeft w:val="0"/>
          <w:marRight w:val="0"/>
          <w:marTop w:val="0"/>
          <w:marBottom w:val="0"/>
          <w:divBdr>
            <w:top w:val="none" w:sz="0" w:space="0" w:color="auto"/>
            <w:left w:val="none" w:sz="0" w:space="0" w:color="auto"/>
            <w:bottom w:val="none" w:sz="0" w:space="0" w:color="auto"/>
            <w:right w:val="none" w:sz="0" w:space="0" w:color="auto"/>
          </w:divBdr>
          <w:divsChild>
            <w:div w:id="40640806">
              <w:marLeft w:val="0"/>
              <w:marRight w:val="0"/>
              <w:marTop w:val="0"/>
              <w:marBottom w:val="0"/>
              <w:divBdr>
                <w:top w:val="none" w:sz="0" w:space="0" w:color="auto"/>
                <w:left w:val="none" w:sz="0" w:space="0" w:color="auto"/>
                <w:bottom w:val="none" w:sz="0" w:space="0" w:color="auto"/>
                <w:right w:val="none" w:sz="0" w:space="0" w:color="auto"/>
              </w:divBdr>
              <w:divsChild>
                <w:div w:id="1768228097">
                  <w:marLeft w:val="0"/>
                  <w:marRight w:val="0"/>
                  <w:marTop w:val="0"/>
                  <w:marBottom w:val="0"/>
                  <w:divBdr>
                    <w:top w:val="none" w:sz="0" w:space="0" w:color="auto"/>
                    <w:left w:val="none" w:sz="0" w:space="0" w:color="auto"/>
                    <w:bottom w:val="none" w:sz="0" w:space="0" w:color="auto"/>
                    <w:right w:val="none" w:sz="0" w:space="0" w:color="auto"/>
                  </w:divBdr>
                  <w:divsChild>
                    <w:div w:id="19047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1237">
      <w:bodyDiv w:val="1"/>
      <w:marLeft w:val="0"/>
      <w:marRight w:val="0"/>
      <w:marTop w:val="0"/>
      <w:marBottom w:val="0"/>
      <w:divBdr>
        <w:top w:val="none" w:sz="0" w:space="0" w:color="auto"/>
        <w:left w:val="none" w:sz="0" w:space="0" w:color="auto"/>
        <w:bottom w:val="none" w:sz="0" w:space="0" w:color="auto"/>
        <w:right w:val="none" w:sz="0" w:space="0" w:color="auto"/>
      </w:divBdr>
    </w:div>
    <w:div w:id="1999839073">
      <w:bodyDiv w:val="1"/>
      <w:marLeft w:val="0"/>
      <w:marRight w:val="0"/>
      <w:marTop w:val="0"/>
      <w:marBottom w:val="0"/>
      <w:divBdr>
        <w:top w:val="none" w:sz="0" w:space="0" w:color="auto"/>
        <w:left w:val="none" w:sz="0" w:space="0" w:color="auto"/>
        <w:bottom w:val="none" w:sz="0" w:space="0" w:color="auto"/>
        <w:right w:val="none" w:sz="0" w:space="0" w:color="auto"/>
      </w:divBdr>
      <w:divsChild>
        <w:div w:id="1863325410">
          <w:marLeft w:val="0"/>
          <w:marRight w:val="0"/>
          <w:marTop w:val="0"/>
          <w:marBottom w:val="0"/>
          <w:divBdr>
            <w:top w:val="none" w:sz="0" w:space="0" w:color="auto"/>
            <w:left w:val="none" w:sz="0" w:space="0" w:color="auto"/>
            <w:bottom w:val="none" w:sz="0" w:space="0" w:color="auto"/>
            <w:right w:val="none" w:sz="0" w:space="0" w:color="auto"/>
          </w:divBdr>
          <w:divsChild>
            <w:div w:id="117995448">
              <w:marLeft w:val="0"/>
              <w:marRight w:val="0"/>
              <w:marTop w:val="0"/>
              <w:marBottom w:val="0"/>
              <w:divBdr>
                <w:top w:val="none" w:sz="0" w:space="0" w:color="auto"/>
                <w:left w:val="none" w:sz="0" w:space="0" w:color="auto"/>
                <w:bottom w:val="none" w:sz="0" w:space="0" w:color="auto"/>
                <w:right w:val="none" w:sz="0" w:space="0" w:color="auto"/>
              </w:divBdr>
              <w:divsChild>
                <w:div w:id="20154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5981">
      <w:bodyDiv w:val="1"/>
      <w:marLeft w:val="0"/>
      <w:marRight w:val="0"/>
      <w:marTop w:val="0"/>
      <w:marBottom w:val="0"/>
      <w:divBdr>
        <w:top w:val="none" w:sz="0" w:space="0" w:color="auto"/>
        <w:left w:val="none" w:sz="0" w:space="0" w:color="auto"/>
        <w:bottom w:val="none" w:sz="0" w:space="0" w:color="auto"/>
        <w:right w:val="none" w:sz="0" w:space="0" w:color="auto"/>
      </w:divBdr>
    </w:div>
    <w:div w:id="2083404273">
      <w:bodyDiv w:val="1"/>
      <w:marLeft w:val="0"/>
      <w:marRight w:val="0"/>
      <w:marTop w:val="0"/>
      <w:marBottom w:val="0"/>
      <w:divBdr>
        <w:top w:val="none" w:sz="0" w:space="0" w:color="auto"/>
        <w:left w:val="none" w:sz="0" w:space="0" w:color="auto"/>
        <w:bottom w:val="none" w:sz="0" w:space="0" w:color="auto"/>
        <w:right w:val="none" w:sz="0" w:space="0" w:color="auto"/>
      </w:divBdr>
      <w:divsChild>
        <w:div w:id="844173603">
          <w:marLeft w:val="0"/>
          <w:marRight w:val="0"/>
          <w:marTop w:val="0"/>
          <w:marBottom w:val="0"/>
          <w:divBdr>
            <w:top w:val="none" w:sz="0" w:space="0" w:color="auto"/>
            <w:left w:val="none" w:sz="0" w:space="0" w:color="auto"/>
            <w:bottom w:val="none" w:sz="0" w:space="0" w:color="auto"/>
            <w:right w:val="none" w:sz="0" w:space="0" w:color="auto"/>
          </w:divBdr>
          <w:divsChild>
            <w:div w:id="41709590">
              <w:marLeft w:val="0"/>
              <w:marRight w:val="0"/>
              <w:marTop w:val="0"/>
              <w:marBottom w:val="0"/>
              <w:divBdr>
                <w:top w:val="none" w:sz="0" w:space="0" w:color="auto"/>
                <w:left w:val="none" w:sz="0" w:space="0" w:color="auto"/>
                <w:bottom w:val="none" w:sz="0" w:space="0" w:color="auto"/>
                <w:right w:val="none" w:sz="0" w:space="0" w:color="auto"/>
              </w:divBdr>
              <w:divsChild>
                <w:div w:id="2693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09732">
      <w:bodyDiv w:val="1"/>
      <w:marLeft w:val="0"/>
      <w:marRight w:val="0"/>
      <w:marTop w:val="0"/>
      <w:marBottom w:val="0"/>
      <w:divBdr>
        <w:top w:val="none" w:sz="0" w:space="0" w:color="auto"/>
        <w:left w:val="none" w:sz="0" w:space="0" w:color="auto"/>
        <w:bottom w:val="none" w:sz="0" w:space="0" w:color="auto"/>
        <w:right w:val="none" w:sz="0" w:space="0" w:color="auto"/>
      </w:divBdr>
      <w:divsChild>
        <w:div w:id="1569536181">
          <w:marLeft w:val="0"/>
          <w:marRight w:val="0"/>
          <w:marTop w:val="0"/>
          <w:marBottom w:val="0"/>
          <w:divBdr>
            <w:top w:val="none" w:sz="0" w:space="0" w:color="auto"/>
            <w:left w:val="none" w:sz="0" w:space="0" w:color="auto"/>
            <w:bottom w:val="none" w:sz="0" w:space="0" w:color="auto"/>
            <w:right w:val="none" w:sz="0" w:space="0" w:color="auto"/>
          </w:divBdr>
          <w:divsChild>
            <w:div w:id="1811289846">
              <w:marLeft w:val="0"/>
              <w:marRight w:val="0"/>
              <w:marTop w:val="0"/>
              <w:marBottom w:val="0"/>
              <w:divBdr>
                <w:top w:val="none" w:sz="0" w:space="0" w:color="auto"/>
                <w:left w:val="none" w:sz="0" w:space="0" w:color="auto"/>
                <w:bottom w:val="none" w:sz="0" w:space="0" w:color="auto"/>
                <w:right w:val="none" w:sz="0" w:space="0" w:color="auto"/>
              </w:divBdr>
              <w:divsChild>
                <w:div w:id="558174345">
                  <w:marLeft w:val="0"/>
                  <w:marRight w:val="0"/>
                  <w:marTop w:val="0"/>
                  <w:marBottom w:val="0"/>
                  <w:divBdr>
                    <w:top w:val="none" w:sz="0" w:space="0" w:color="auto"/>
                    <w:left w:val="none" w:sz="0" w:space="0" w:color="auto"/>
                    <w:bottom w:val="none" w:sz="0" w:space="0" w:color="auto"/>
                    <w:right w:val="none" w:sz="0" w:space="0" w:color="auto"/>
                  </w:divBdr>
                  <w:divsChild>
                    <w:div w:id="7543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l-iamt.spbstu.ru/mod/book/view.php?id=575&amp;chapterid=408" TargetMode="External"/><Relationship Id="rId18" Type="http://schemas.openxmlformats.org/officeDocument/2006/relationships/hyperlink" Target="http://elibrary.ru/"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s://dl-iamt.spbstu.ru/mod/book/view.php?id=575&amp;chapterid=407" TargetMode="External"/><Relationship Id="rId17" Type="http://schemas.openxmlformats.org/officeDocument/2006/relationships/hyperlink" Target="http://www.biblioclub.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l-iamt.spbstu.ru/mod/book/view.php?id=575&amp;chapterid=406"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znanium.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547899D8-57FB-49AC-B19C-F9544212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32</Pages>
  <Words>7963</Words>
  <Characters>45391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117</cp:revision>
  <cp:lastPrinted>2018-09-24T06:45:00Z</cp:lastPrinted>
  <dcterms:created xsi:type="dcterms:W3CDTF">2023-03-28T09:09:00Z</dcterms:created>
  <dcterms:modified xsi:type="dcterms:W3CDTF">2024-04-25T08:49:00Z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